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1B6B" w:rsidRDefault="00E11B6B" w:rsidP="00D17B1A">
      <w:pPr>
        <w:pStyle w:val="Telo"/>
        <w:spacing w:before="0"/>
        <w:rPr>
          <w:b/>
          <w:i w:val="0"/>
          <w:sz w:val="28"/>
          <w:szCs w:val="28"/>
        </w:rPr>
      </w:pPr>
    </w:p>
    <w:p w:rsidR="007B3E13" w:rsidRDefault="007B3E13" w:rsidP="00D17B1A">
      <w:pPr>
        <w:pStyle w:val="Telo"/>
        <w:spacing w:before="0"/>
        <w:rPr>
          <w:b/>
          <w:i w:val="0"/>
          <w:sz w:val="28"/>
          <w:szCs w:val="28"/>
        </w:rPr>
      </w:pPr>
    </w:p>
    <w:p w:rsidR="007B3E13" w:rsidRPr="004145B4" w:rsidRDefault="002C6E5D" w:rsidP="002C6E5D">
      <w:pPr>
        <w:pStyle w:val="Telo"/>
        <w:spacing w:before="0"/>
        <w:jc w:val="center"/>
        <w:rPr>
          <w:b/>
          <w:i w:val="0"/>
          <w:sz w:val="28"/>
          <w:szCs w:val="28"/>
        </w:rPr>
      </w:pPr>
      <w:r>
        <w:rPr>
          <w:noProof/>
          <w:lang w:eastAsia="sl-SI"/>
        </w:rPr>
        <w:drawing>
          <wp:inline distT="0" distB="0" distL="0" distR="0">
            <wp:extent cx="1692000" cy="1017944"/>
            <wp:effectExtent l="0" t="0" r="381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92000" cy="1017944"/>
                    </a:xfrm>
                    <a:prstGeom prst="rect">
                      <a:avLst/>
                    </a:prstGeom>
                    <a:solidFill>
                      <a:srgbClr val="FFFFFF"/>
                    </a:solidFill>
                    <a:ln>
                      <a:noFill/>
                    </a:ln>
                  </pic:spPr>
                </pic:pic>
              </a:graphicData>
            </a:graphic>
          </wp:inline>
        </w:drawing>
      </w:r>
    </w:p>
    <w:p w:rsidR="002C6E5D" w:rsidRDefault="002C6E5D" w:rsidP="002C6E5D">
      <w:pPr>
        <w:jc w:val="center"/>
        <w:rPr>
          <w:bCs/>
          <w:sz w:val="18"/>
          <w:szCs w:val="18"/>
        </w:rPr>
      </w:pPr>
      <w:r>
        <w:rPr>
          <w:bCs/>
          <w:smallCaps/>
          <w:sz w:val="18"/>
          <w:szCs w:val="18"/>
        </w:rPr>
        <w:t xml:space="preserve">SŽ – VIT, </w:t>
      </w:r>
      <w:r>
        <w:rPr>
          <w:bCs/>
          <w:sz w:val="18"/>
          <w:szCs w:val="18"/>
        </w:rPr>
        <w:t>d.o.o.</w:t>
      </w:r>
    </w:p>
    <w:p w:rsidR="002C6E5D" w:rsidRDefault="002C6E5D" w:rsidP="002C6E5D">
      <w:pPr>
        <w:jc w:val="center"/>
        <w:rPr>
          <w:sz w:val="18"/>
          <w:szCs w:val="18"/>
        </w:rPr>
      </w:pPr>
      <w:r>
        <w:rPr>
          <w:sz w:val="18"/>
          <w:szCs w:val="18"/>
        </w:rPr>
        <w:t>Zaloška cesta 217, 1000 Ljubljana</w:t>
      </w:r>
    </w:p>
    <w:p w:rsidR="00DE6697" w:rsidRPr="004145B4" w:rsidRDefault="00DE6697" w:rsidP="00D17B1A">
      <w:pPr>
        <w:pStyle w:val="Telo"/>
        <w:spacing w:before="0"/>
        <w:rPr>
          <w:b/>
          <w:i w:val="0"/>
          <w:sz w:val="28"/>
          <w:szCs w:val="28"/>
        </w:rPr>
      </w:pPr>
    </w:p>
    <w:p w:rsidR="00DE6697" w:rsidRPr="004145B4" w:rsidRDefault="00DE6697" w:rsidP="00D17B1A">
      <w:pPr>
        <w:pStyle w:val="Telo"/>
        <w:spacing w:before="0"/>
        <w:rPr>
          <w:b/>
          <w:i w:val="0"/>
          <w:sz w:val="28"/>
          <w:szCs w:val="28"/>
        </w:rPr>
      </w:pPr>
    </w:p>
    <w:p w:rsidR="00742197" w:rsidRDefault="00742197" w:rsidP="00D17B1A">
      <w:pPr>
        <w:pStyle w:val="Telo"/>
        <w:spacing w:before="0"/>
        <w:rPr>
          <w:b/>
          <w:i w:val="0"/>
          <w:sz w:val="28"/>
          <w:szCs w:val="28"/>
        </w:rPr>
      </w:pPr>
    </w:p>
    <w:p w:rsidR="00130896" w:rsidRDefault="00130896" w:rsidP="00D17B1A">
      <w:pPr>
        <w:pStyle w:val="Telo"/>
        <w:spacing w:before="0"/>
        <w:rPr>
          <w:b/>
          <w:i w:val="0"/>
          <w:sz w:val="28"/>
          <w:szCs w:val="28"/>
        </w:rPr>
      </w:pPr>
    </w:p>
    <w:p w:rsidR="00130896" w:rsidRPr="004145B4" w:rsidRDefault="00130896" w:rsidP="00D17B1A">
      <w:pPr>
        <w:pStyle w:val="Telo"/>
        <w:spacing w:before="0"/>
        <w:rPr>
          <w:b/>
          <w:i w:val="0"/>
          <w:sz w:val="28"/>
          <w:szCs w:val="28"/>
        </w:rPr>
      </w:pPr>
    </w:p>
    <w:p w:rsidR="00130896" w:rsidRDefault="00130896" w:rsidP="003127D1">
      <w:pPr>
        <w:pStyle w:val="Telo"/>
        <w:spacing w:before="0"/>
        <w:jc w:val="center"/>
        <w:rPr>
          <w:b/>
          <w:i w:val="0"/>
          <w:sz w:val="32"/>
          <w:szCs w:val="32"/>
        </w:rPr>
      </w:pPr>
    </w:p>
    <w:p w:rsidR="00130896" w:rsidRDefault="00130896" w:rsidP="003127D1">
      <w:pPr>
        <w:pStyle w:val="Telo"/>
        <w:spacing w:before="0"/>
        <w:jc w:val="center"/>
        <w:rPr>
          <w:b/>
          <w:i w:val="0"/>
          <w:sz w:val="32"/>
          <w:szCs w:val="32"/>
        </w:rPr>
      </w:pPr>
    </w:p>
    <w:p w:rsidR="0012032B" w:rsidRDefault="0012032B" w:rsidP="003127D1">
      <w:pPr>
        <w:pStyle w:val="Telo"/>
        <w:spacing w:before="0"/>
        <w:jc w:val="center"/>
        <w:rPr>
          <w:b/>
          <w:i w:val="0"/>
          <w:sz w:val="32"/>
          <w:szCs w:val="32"/>
        </w:rPr>
      </w:pPr>
    </w:p>
    <w:p w:rsidR="0012032B" w:rsidRDefault="0012032B" w:rsidP="003127D1">
      <w:pPr>
        <w:pStyle w:val="Telo"/>
        <w:spacing w:before="0"/>
        <w:jc w:val="center"/>
        <w:rPr>
          <w:b/>
          <w:i w:val="0"/>
          <w:sz w:val="32"/>
          <w:szCs w:val="32"/>
        </w:rPr>
      </w:pPr>
    </w:p>
    <w:p w:rsidR="002948AB" w:rsidRPr="008505CA" w:rsidRDefault="002948AB" w:rsidP="002948AB">
      <w:pPr>
        <w:spacing w:before="0" w:line="360" w:lineRule="auto"/>
        <w:jc w:val="center"/>
        <w:rPr>
          <w:rFonts w:eastAsia="Times New Roman"/>
          <w:b/>
          <w:sz w:val="32"/>
          <w:szCs w:val="32"/>
          <w:lang w:eastAsia="sl-SI"/>
        </w:rPr>
      </w:pPr>
      <w:r w:rsidRPr="008505CA">
        <w:rPr>
          <w:rFonts w:eastAsia="Times New Roman"/>
          <w:b/>
          <w:sz w:val="32"/>
          <w:szCs w:val="32"/>
          <w:lang w:eastAsia="sl-SI"/>
        </w:rPr>
        <w:t>RAZPISNA DOKUMENTACIJA</w:t>
      </w:r>
    </w:p>
    <w:p w:rsidR="002948AB" w:rsidRPr="005E0CC6" w:rsidRDefault="005C514A" w:rsidP="002948AB">
      <w:pPr>
        <w:pStyle w:val="Telo"/>
        <w:spacing w:before="0"/>
        <w:jc w:val="center"/>
        <w:rPr>
          <w:b/>
          <w:i w:val="0"/>
          <w:sz w:val="28"/>
          <w:szCs w:val="28"/>
        </w:rPr>
      </w:pPr>
      <w:r w:rsidRPr="005C514A">
        <w:rPr>
          <w:b/>
          <w:i w:val="0"/>
          <w:sz w:val="28"/>
          <w:szCs w:val="28"/>
        </w:rPr>
        <w:t xml:space="preserve"> </w:t>
      </w:r>
      <w:r w:rsidR="00963DB6" w:rsidRPr="005C514A">
        <w:rPr>
          <w:b/>
          <w:i w:val="0"/>
          <w:sz w:val="28"/>
          <w:szCs w:val="28"/>
        </w:rPr>
        <w:t>(</w:t>
      </w:r>
      <w:r w:rsidRPr="005C514A">
        <w:rPr>
          <w:b/>
          <w:i w:val="0"/>
          <w:sz w:val="28"/>
          <w:szCs w:val="28"/>
        </w:rPr>
        <w:t>o</w:t>
      </w:r>
      <w:r w:rsidR="00963DB6" w:rsidRPr="005C514A">
        <w:rPr>
          <w:b/>
          <w:i w:val="0"/>
          <w:sz w:val="28"/>
          <w:szCs w:val="28"/>
        </w:rPr>
        <w:t>dprti postopek na podlagi 40. člena ZJN-3)</w:t>
      </w:r>
    </w:p>
    <w:p w:rsidR="003127D1" w:rsidRPr="004145B4" w:rsidRDefault="003127D1" w:rsidP="003127D1">
      <w:pPr>
        <w:pStyle w:val="Telo"/>
        <w:spacing w:before="0"/>
        <w:jc w:val="center"/>
        <w:rPr>
          <w:b/>
          <w:i w:val="0"/>
          <w:sz w:val="28"/>
          <w:szCs w:val="28"/>
        </w:rPr>
      </w:pPr>
    </w:p>
    <w:p w:rsidR="00742197" w:rsidRPr="004145B4" w:rsidRDefault="00742197" w:rsidP="003127D1">
      <w:pPr>
        <w:spacing w:before="0"/>
        <w:jc w:val="center"/>
        <w:rPr>
          <w:b/>
          <w:sz w:val="28"/>
          <w:szCs w:val="28"/>
        </w:rPr>
      </w:pPr>
      <w:r w:rsidRPr="004145B4">
        <w:rPr>
          <w:b/>
          <w:sz w:val="28"/>
          <w:szCs w:val="28"/>
        </w:rPr>
        <w:t>»</w:t>
      </w:r>
      <w:r w:rsidR="00F47B7C">
        <w:rPr>
          <w:b/>
          <w:sz w:val="28"/>
          <w:szCs w:val="28"/>
        </w:rPr>
        <w:t>Nabava odbojnikov za tovorne vagone</w:t>
      </w:r>
      <w:r w:rsidRPr="004145B4">
        <w:rPr>
          <w:b/>
          <w:sz w:val="28"/>
          <w:szCs w:val="28"/>
        </w:rPr>
        <w:t>«</w:t>
      </w:r>
    </w:p>
    <w:p w:rsidR="00742197" w:rsidRPr="004145B4" w:rsidRDefault="00742197" w:rsidP="003127D1">
      <w:pPr>
        <w:spacing w:before="0"/>
        <w:jc w:val="center"/>
        <w:rPr>
          <w:b/>
          <w:sz w:val="28"/>
          <w:szCs w:val="28"/>
        </w:rPr>
      </w:pPr>
    </w:p>
    <w:p w:rsidR="00742197" w:rsidRPr="004145B4" w:rsidRDefault="00742197" w:rsidP="00D17B1A">
      <w:pPr>
        <w:pStyle w:val="Telo"/>
        <w:spacing w:before="0"/>
        <w:rPr>
          <w:b/>
          <w:i w:val="0"/>
          <w:sz w:val="28"/>
          <w:szCs w:val="28"/>
        </w:rPr>
      </w:pPr>
    </w:p>
    <w:p w:rsidR="00E11B6B" w:rsidRPr="001F3C1B" w:rsidRDefault="00E11B6B" w:rsidP="00D17B1A">
      <w:pPr>
        <w:pStyle w:val="Telo"/>
        <w:spacing w:before="0"/>
        <w:rPr>
          <w:b/>
          <w:i w:val="0"/>
          <w:sz w:val="28"/>
          <w:szCs w:val="28"/>
        </w:rPr>
      </w:pPr>
    </w:p>
    <w:p w:rsidR="00E11B6B" w:rsidRPr="001F3C1B" w:rsidRDefault="00E11B6B" w:rsidP="00D17B1A">
      <w:pPr>
        <w:pStyle w:val="Telo"/>
        <w:spacing w:before="0"/>
        <w:rPr>
          <w:b/>
          <w:i w:val="0"/>
          <w:sz w:val="28"/>
          <w:szCs w:val="28"/>
        </w:rPr>
      </w:pPr>
    </w:p>
    <w:p w:rsidR="00E11B6B" w:rsidRPr="001F3C1B" w:rsidRDefault="00E11B6B" w:rsidP="00D17B1A">
      <w:pPr>
        <w:pStyle w:val="Telo"/>
        <w:spacing w:before="0"/>
        <w:rPr>
          <w:b/>
          <w:i w:val="0"/>
          <w:sz w:val="28"/>
          <w:szCs w:val="28"/>
        </w:rPr>
      </w:pPr>
    </w:p>
    <w:p w:rsidR="00E11B6B" w:rsidRPr="001F3C1B" w:rsidRDefault="00E11B6B" w:rsidP="00D17B1A">
      <w:pPr>
        <w:pStyle w:val="Telo"/>
        <w:spacing w:before="0"/>
        <w:rPr>
          <w:b/>
          <w:i w:val="0"/>
          <w:sz w:val="28"/>
          <w:szCs w:val="28"/>
        </w:rPr>
      </w:pPr>
    </w:p>
    <w:p w:rsidR="00E11B6B" w:rsidRPr="001F3C1B" w:rsidRDefault="00E11B6B" w:rsidP="00D17B1A">
      <w:pPr>
        <w:pStyle w:val="Telo"/>
        <w:spacing w:before="0"/>
        <w:rPr>
          <w:b/>
          <w:i w:val="0"/>
          <w:sz w:val="28"/>
          <w:szCs w:val="28"/>
        </w:rPr>
      </w:pPr>
    </w:p>
    <w:p w:rsidR="00E11B6B" w:rsidRPr="001F3C1B" w:rsidRDefault="00E11B6B" w:rsidP="00D17B1A">
      <w:pPr>
        <w:pStyle w:val="Telo"/>
        <w:spacing w:before="0"/>
        <w:rPr>
          <w:b/>
          <w:i w:val="0"/>
          <w:sz w:val="28"/>
          <w:szCs w:val="28"/>
        </w:rPr>
      </w:pPr>
    </w:p>
    <w:p w:rsidR="00E11B6B" w:rsidRPr="001F3C1B" w:rsidRDefault="00E11B6B" w:rsidP="00D17B1A">
      <w:pPr>
        <w:pStyle w:val="Telo"/>
        <w:spacing w:before="0"/>
        <w:rPr>
          <w:b/>
          <w:i w:val="0"/>
          <w:sz w:val="28"/>
          <w:szCs w:val="28"/>
        </w:rPr>
      </w:pPr>
    </w:p>
    <w:p w:rsidR="00E11B6B" w:rsidRPr="001F3C1B" w:rsidRDefault="00E11B6B" w:rsidP="00D17B1A">
      <w:pPr>
        <w:pStyle w:val="Telo"/>
        <w:spacing w:before="0"/>
        <w:rPr>
          <w:b/>
          <w:i w:val="0"/>
          <w:sz w:val="28"/>
          <w:szCs w:val="28"/>
        </w:rPr>
      </w:pPr>
    </w:p>
    <w:p w:rsidR="00E11B6B" w:rsidRPr="001F3C1B" w:rsidRDefault="00E11B6B" w:rsidP="00D17B1A">
      <w:pPr>
        <w:pStyle w:val="Telo"/>
        <w:spacing w:before="0"/>
        <w:rPr>
          <w:b/>
          <w:i w:val="0"/>
          <w:sz w:val="28"/>
          <w:szCs w:val="28"/>
        </w:rPr>
      </w:pPr>
    </w:p>
    <w:p w:rsidR="00E11B6B" w:rsidRPr="001F3C1B" w:rsidRDefault="00E11B6B" w:rsidP="00D17B1A">
      <w:pPr>
        <w:pStyle w:val="Telo"/>
        <w:spacing w:before="0"/>
        <w:rPr>
          <w:b/>
          <w:i w:val="0"/>
          <w:sz w:val="28"/>
          <w:szCs w:val="28"/>
        </w:rPr>
      </w:pPr>
    </w:p>
    <w:p w:rsidR="00E11B6B" w:rsidRPr="001F3C1B" w:rsidRDefault="00E11B6B" w:rsidP="00D17B1A">
      <w:pPr>
        <w:pStyle w:val="Telo"/>
        <w:spacing w:before="0"/>
        <w:rPr>
          <w:b/>
          <w:i w:val="0"/>
          <w:sz w:val="28"/>
          <w:szCs w:val="28"/>
        </w:rPr>
      </w:pPr>
    </w:p>
    <w:p w:rsidR="00B23678" w:rsidRPr="001F3C1B" w:rsidRDefault="00B23678" w:rsidP="00D17B1A">
      <w:pPr>
        <w:pStyle w:val="Telo"/>
        <w:spacing w:before="0"/>
        <w:rPr>
          <w:b/>
          <w:i w:val="0"/>
          <w:sz w:val="28"/>
          <w:szCs w:val="28"/>
        </w:rPr>
      </w:pPr>
    </w:p>
    <w:p w:rsidR="00B23678" w:rsidRPr="001F3C1B" w:rsidRDefault="00B23678" w:rsidP="00D17B1A">
      <w:pPr>
        <w:pStyle w:val="Telo"/>
        <w:spacing w:before="0"/>
        <w:rPr>
          <w:b/>
          <w:i w:val="0"/>
          <w:sz w:val="28"/>
          <w:szCs w:val="28"/>
        </w:rPr>
      </w:pPr>
    </w:p>
    <w:p w:rsidR="00E11B6B" w:rsidRPr="001F3C1B" w:rsidRDefault="00E11B6B" w:rsidP="00D17B1A">
      <w:pPr>
        <w:pStyle w:val="Telo"/>
        <w:spacing w:before="0"/>
        <w:rPr>
          <w:b/>
          <w:i w:val="0"/>
          <w:sz w:val="28"/>
          <w:szCs w:val="28"/>
        </w:rPr>
      </w:pPr>
    </w:p>
    <w:p w:rsidR="00E11B6B" w:rsidRPr="001F3C1B" w:rsidRDefault="00E11B6B" w:rsidP="00D17B1A">
      <w:pPr>
        <w:pStyle w:val="Telo"/>
        <w:spacing w:before="0"/>
        <w:rPr>
          <w:b/>
          <w:i w:val="0"/>
          <w:sz w:val="28"/>
          <w:szCs w:val="28"/>
        </w:rPr>
      </w:pPr>
    </w:p>
    <w:p w:rsidR="00203A94" w:rsidRDefault="007A014A" w:rsidP="002C6E5D">
      <w:pPr>
        <w:pStyle w:val="Telo"/>
        <w:tabs>
          <w:tab w:val="left" w:pos="3930"/>
        </w:tabs>
        <w:spacing w:before="0"/>
        <w:rPr>
          <w:i w:val="0"/>
          <w:color w:val="000000" w:themeColor="text1"/>
        </w:rPr>
      </w:pPr>
      <w:r w:rsidRPr="002C6E5D">
        <w:rPr>
          <w:b/>
          <w:i w:val="0"/>
          <w:sz w:val="28"/>
          <w:szCs w:val="28"/>
        </w:rPr>
        <w:tab/>
      </w:r>
      <w:r w:rsidR="003127D1" w:rsidRPr="002C6E5D">
        <w:rPr>
          <w:i w:val="0"/>
          <w:color w:val="000000" w:themeColor="text1"/>
        </w:rPr>
        <w:t xml:space="preserve">Ljubljana, </w:t>
      </w:r>
      <w:r w:rsidR="005C514A">
        <w:rPr>
          <w:i w:val="0"/>
          <w:color w:val="000000" w:themeColor="text1"/>
        </w:rPr>
        <w:t>avgust</w:t>
      </w:r>
      <w:r w:rsidR="005427CA" w:rsidRPr="002C6E5D">
        <w:rPr>
          <w:i w:val="0"/>
          <w:color w:val="000000" w:themeColor="text1"/>
        </w:rPr>
        <w:t xml:space="preserve"> </w:t>
      </w:r>
      <w:r w:rsidR="003127D1" w:rsidRPr="002C6E5D">
        <w:rPr>
          <w:i w:val="0"/>
          <w:color w:val="000000" w:themeColor="text1"/>
        </w:rPr>
        <w:t>201</w:t>
      </w:r>
      <w:r w:rsidR="005E3C13" w:rsidRPr="002C6E5D">
        <w:rPr>
          <w:i w:val="0"/>
          <w:color w:val="000000" w:themeColor="text1"/>
        </w:rPr>
        <w:t>6</w:t>
      </w:r>
    </w:p>
    <w:p w:rsidR="00FB37B5" w:rsidRDefault="00FB37B5" w:rsidP="002C6E5D">
      <w:pPr>
        <w:pStyle w:val="Telo"/>
        <w:tabs>
          <w:tab w:val="left" w:pos="3930"/>
        </w:tabs>
        <w:spacing w:before="0"/>
        <w:rPr>
          <w:i w:val="0"/>
          <w:color w:val="000000" w:themeColor="text1"/>
        </w:rPr>
      </w:pPr>
    </w:p>
    <w:p w:rsidR="00FB37B5" w:rsidRDefault="00FB37B5" w:rsidP="002C6E5D">
      <w:pPr>
        <w:pStyle w:val="Telo"/>
        <w:tabs>
          <w:tab w:val="left" w:pos="3930"/>
        </w:tabs>
        <w:spacing w:before="0"/>
        <w:rPr>
          <w:i w:val="0"/>
          <w:color w:val="000000" w:themeColor="text1"/>
        </w:rPr>
      </w:pPr>
    </w:p>
    <w:p w:rsidR="00FB37B5" w:rsidRPr="002C6E5D" w:rsidRDefault="00FB37B5" w:rsidP="002C6E5D">
      <w:pPr>
        <w:pStyle w:val="Telo"/>
        <w:tabs>
          <w:tab w:val="left" w:pos="3930"/>
        </w:tabs>
        <w:spacing w:before="0"/>
        <w:rPr>
          <w:i w:val="0"/>
          <w:color w:val="000000" w:themeColor="text1"/>
        </w:rPr>
      </w:pPr>
    </w:p>
    <w:sdt>
      <w:sdtPr>
        <w:rPr>
          <w:rFonts w:ascii="Times New Roman" w:eastAsia="Batang" w:hAnsi="Times New Roman" w:cs="Arial"/>
          <w:b w:val="0"/>
          <w:bCs w:val="0"/>
          <w:color w:val="auto"/>
          <w:sz w:val="24"/>
          <w:szCs w:val="24"/>
          <w:lang w:eastAsia="ko-KR"/>
        </w:rPr>
        <w:id w:val="-208421235"/>
        <w:docPartObj>
          <w:docPartGallery w:val="Table of Contents"/>
          <w:docPartUnique/>
        </w:docPartObj>
      </w:sdtPr>
      <w:sdtEndPr>
        <w:rPr>
          <w:rFonts w:eastAsia="Times New Roman" w:cs="Times New Roman"/>
          <w:sz w:val="22"/>
          <w:szCs w:val="22"/>
          <w:lang w:eastAsia="en-US"/>
        </w:rPr>
      </w:sdtEndPr>
      <w:sdtContent>
        <w:p w:rsidR="00010E18" w:rsidRDefault="00010E18">
          <w:pPr>
            <w:pStyle w:val="NaslovTOC"/>
            <w:rPr>
              <w:rFonts w:ascii="Times New Roman" w:hAnsi="Times New Roman"/>
              <w:color w:val="000000" w:themeColor="text1"/>
              <w:sz w:val="20"/>
              <w:szCs w:val="20"/>
            </w:rPr>
          </w:pPr>
          <w:r w:rsidRPr="00991BCB">
            <w:rPr>
              <w:rFonts w:ascii="Times New Roman" w:hAnsi="Times New Roman"/>
              <w:color w:val="000000" w:themeColor="text1"/>
              <w:sz w:val="20"/>
              <w:szCs w:val="20"/>
            </w:rPr>
            <w:t>KAZALO</w:t>
          </w:r>
        </w:p>
        <w:p w:rsidR="0035394A" w:rsidRPr="00991BCB" w:rsidRDefault="009D76C1">
          <w:pPr>
            <w:pStyle w:val="Kazalovsebine2"/>
            <w:rPr>
              <w:rFonts w:eastAsiaTheme="minorEastAsia"/>
              <w:b w:val="0"/>
              <w:noProof/>
              <w:sz w:val="20"/>
              <w:szCs w:val="20"/>
              <w:lang w:eastAsia="sl-SI"/>
            </w:rPr>
          </w:pPr>
          <w:r w:rsidRPr="00991BCB">
            <w:rPr>
              <w:b w:val="0"/>
              <w:sz w:val="20"/>
              <w:szCs w:val="20"/>
            </w:rPr>
            <w:fldChar w:fldCharType="begin"/>
          </w:r>
          <w:r w:rsidR="00010E18" w:rsidRPr="00991BCB">
            <w:rPr>
              <w:b w:val="0"/>
              <w:sz w:val="20"/>
              <w:szCs w:val="20"/>
            </w:rPr>
            <w:instrText xml:space="preserve"> TOC \o "1-3" \h \z \u </w:instrText>
          </w:r>
          <w:r w:rsidRPr="00991BCB">
            <w:rPr>
              <w:b w:val="0"/>
              <w:sz w:val="20"/>
              <w:szCs w:val="20"/>
            </w:rPr>
            <w:fldChar w:fldCharType="separate"/>
          </w:r>
          <w:hyperlink w:anchor="_Toc453743908" w:history="1">
            <w:r w:rsidR="00C42775">
              <w:rPr>
                <w:rStyle w:val="Hiperpovezava"/>
                <w:rFonts w:eastAsiaTheme="minorEastAsia"/>
                <w:noProof/>
              </w:rPr>
              <w:t>I</w:t>
            </w:r>
            <w:r w:rsidR="0035394A" w:rsidRPr="003822F4">
              <w:rPr>
                <w:rStyle w:val="Hiperpovezava"/>
                <w:rFonts w:eastAsiaTheme="minorEastAsia"/>
                <w:noProof/>
              </w:rPr>
              <w:t xml:space="preserve">. </w:t>
            </w:r>
            <w:r w:rsidR="0035394A" w:rsidRPr="00991BCB">
              <w:rPr>
                <w:rStyle w:val="Hiperpovezava"/>
                <w:rFonts w:eastAsiaTheme="minorEastAsia"/>
                <w:noProof/>
                <w:sz w:val="20"/>
                <w:szCs w:val="20"/>
              </w:rPr>
              <w:t>NAROČNIK IN PREDMET JAVNEGA NAROČILA</w:t>
            </w:r>
            <w:r w:rsidR="0035394A" w:rsidRPr="00991BCB">
              <w:rPr>
                <w:b w:val="0"/>
                <w:noProof/>
                <w:webHidden/>
                <w:sz w:val="20"/>
                <w:szCs w:val="20"/>
              </w:rPr>
              <w:tab/>
            </w:r>
            <w:r w:rsidRPr="00991BCB">
              <w:rPr>
                <w:b w:val="0"/>
                <w:noProof/>
                <w:webHidden/>
                <w:sz w:val="20"/>
                <w:szCs w:val="20"/>
              </w:rPr>
              <w:fldChar w:fldCharType="begin"/>
            </w:r>
            <w:r w:rsidR="0035394A" w:rsidRPr="00991BCB">
              <w:rPr>
                <w:b w:val="0"/>
                <w:noProof/>
                <w:webHidden/>
                <w:sz w:val="20"/>
                <w:szCs w:val="20"/>
              </w:rPr>
              <w:instrText xml:space="preserve"> PAGEREF _Toc453743908 \h </w:instrText>
            </w:r>
            <w:r w:rsidRPr="00991BCB">
              <w:rPr>
                <w:b w:val="0"/>
                <w:noProof/>
                <w:webHidden/>
                <w:sz w:val="20"/>
                <w:szCs w:val="20"/>
              </w:rPr>
            </w:r>
            <w:r w:rsidRPr="00991BCB">
              <w:rPr>
                <w:b w:val="0"/>
                <w:noProof/>
                <w:webHidden/>
                <w:sz w:val="20"/>
                <w:szCs w:val="20"/>
              </w:rPr>
              <w:fldChar w:fldCharType="separate"/>
            </w:r>
            <w:r w:rsidR="00D96B6B">
              <w:rPr>
                <w:b w:val="0"/>
                <w:noProof/>
                <w:webHidden/>
                <w:sz w:val="20"/>
                <w:szCs w:val="20"/>
              </w:rPr>
              <w:t>3</w:t>
            </w:r>
            <w:r w:rsidRPr="00991BCB">
              <w:rPr>
                <w:b w:val="0"/>
                <w:noProof/>
                <w:webHidden/>
                <w:sz w:val="20"/>
                <w:szCs w:val="20"/>
              </w:rPr>
              <w:fldChar w:fldCharType="end"/>
            </w:r>
          </w:hyperlink>
        </w:p>
        <w:p w:rsidR="0035394A" w:rsidRPr="00991BCB" w:rsidRDefault="00D96B6B">
          <w:pPr>
            <w:pStyle w:val="Kazalovsebine2"/>
            <w:rPr>
              <w:rFonts w:eastAsiaTheme="minorEastAsia"/>
              <w:b w:val="0"/>
              <w:noProof/>
              <w:sz w:val="20"/>
              <w:szCs w:val="20"/>
              <w:lang w:eastAsia="sl-SI"/>
            </w:rPr>
          </w:pPr>
          <w:hyperlink w:anchor="_Toc453743909" w:history="1">
            <w:r w:rsidR="0035394A" w:rsidRPr="00991BCB">
              <w:rPr>
                <w:rStyle w:val="Hiperpovezava"/>
                <w:rFonts w:eastAsiaTheme="minorEastAsia"/>
                <w:b w:val="0"/>
                <w:noProof/>
                <w:sz w:val="20"/>
                <w:szCs w:val="20"/>
              </w:rPr>
              <w:t>1.1 Naročnik</w:t>
            </w:r>
            <w:r w:rsidR="0035394A" w:rsidRPr="00991BCB">
              <w:rPr>
                <w:b w:val="0"/>
                <w:noProof/>
                <w:webHidden/>
                <w:sz w:val="20"/>
                <w:szCs w:val="20"/>
              </w:rPr>
              <w:tab/>
            </w:r>
            <w:r w:rsidR="009D76C1" w:rsidRPr="00991BCB">
              <w:rPr>
                <w:b w:val="0"/>
                <w:noProof/>
                <w:webHidden/>
                <w:sz w:val="20"/>
                <w:szCs w:val="20"/>
              </w:rPr>
              <w:fldChar w:fldCharType="begin"/>
            </w:r>
            <w:r w:rsidR="0035394A" w:rsidRPr="00991BCB">
              <w:rPr>
                <w:b w:val="0"/>
                <w:noProof/>
                <w:webHidden/>
                <w:sz w:val="20"/>
                <w:szCs w:val="20"/>
              </w:rPr>
              <w:instrText xml:space="preserve"> PAGEREF _Toc453743909 \h </w:instrText>
            </w:r>
            <w:r w:rsidR="009D76C1" w:rsidRPr="00991BCB">
              <w:rPr>
                <w:b w:val="0"/>
                <w:noProof/>
                <w:webHidden/>
                <w:sz w:val="20"/>
                <w:szCs w:val="20"/>
              </w:rPr>
            </w:r>
            <w:r w:rsidR="009D76C1" w:rsidRPr="00991BCB">
              <w:rPr>
                <w:b w:val="0"/>
                <w:noProof/>
                <w:webHidden/>
                <w:sz w:val="20"/>
                <w:szCs w:val="20"/>
              </w:rPr>
              <w:fldChar w:fldCharType="separate"/>
            </w:r>
            <w:r>
              <w:rPr>
                <w:b w:val="0"/>
                <w:noProof/>
                <w:webHidden/>
                <w:sz w:val="20"/>
                <w:szCs w:val="20"/>
              </w:rPr>
              <w:t>3</w:t>
            </w:r>
            <w:r w:rsidR="009D76C1" w:rsidRPr="00991BCB">
              <w:rPr>
                <w:b w:val="0"/>
                <w:noProof/>
                <w:webHidden/>
                <w:sz w:val="20"/>
                <w:szCs w:val="20"/>
              </w:rPr>
              <w:fldChar w:fldCharType="end"/>
            </w:r>
          </w:hyperlink>
        </w:p>
        <w:p w:rsidR="0035394A" w:rsidRPr="00991BCB" w:rsidRDefault="00D96B6B">
          <w:pPr>
            <w:pStyle w:val="Kazalovsebine2"/>
            <w:rPr>
              <w:rFonts w:eastAsiaTheme="minorEastAsia"/>
              <w:b w:val="0"/>
              <w:noProof/>
              <w:sz w:val="20"/>
              <w:szCs w:val="20"/>
              <w:lang w:eastAsia="sl-SI"/>
            </w:rPr>
          </w:pPr>
          <w:hyperlink w:anchor="_Toc453743910" w:history="1">
            <w:r w:rsidR="0035394A" w:rsidRPr="00991BCB">
              <w:rPr>
                <w:rStyle w:val="Hiperpovezava"/>
                <w:rFonts w:eastAsiaTheme="minorEastAsia"/>
                <w:b w:val="0"/>
                <w:noProof/>
                <w:sz w:val="20"/>
                <w:szCs w:val="20"/>
              </w:rPr>
              <w:t>1.2 Oznaka in predmet javnega naročila</w:t>
            </w:r>
            <w:r w:rsidR="0035394A" w:rsidRPr="00991BCB">
              <w:rPr>
                <w:b w:val="0"/>
                <w:noProof/>
                <w:webHidden/>
                <w:sz w:val="20"/>
                <w:szCs w:val="20"/>
              </w:rPr>
              <w:tab/>
            </w:r>
            <w:r w:rsidR="009D76C1" w:rsidRPr="00991BCB">
              <w:rPr>
                <w:b w:val="0"/>
                <w:noProof/>
                <w:webHidden/>
                <w:sz w:val="20"/>
                <w:szCs w:val="20"/>
              </w:rPr>
              <w:fldChar w:fldCharType="begin"/>
            </w:r>
            <w:r w:rsidR="0035394A" w:rsidRPr="00991BCB">
              <w:rPr>
                <w:b w:val="0"/>
                <w:noProof/>
                <w:webHidden/>
                <w:sz w:val="20"/>
                <w:szCs w:val="20"/>
              </w:rPr>
              <w:instrText xml:space="preserve"> PAGEREF _Toc453743910 \h </w:instrText>
            </w:r>
            <w:r w:rsidR="009D76C1" w:rsidRPr="00991BCB">
              <w:rPr>
                <w:b w:val="0"/>
                <w:noProof/>
                <w:webHidden/>
                <w:sz w:val="20"/>
                <w:szCs w:val="20"/>
              </w:rPr>
            </w:r>
            <w:r w:rsidR="009D76C1" w:rsidRPr="00991BCB">
              <w:rPr>
                <w:b w:val="0"/>
                <w:noProof/>
                <w:webHidden/>
                <w:sz w:val="20"/>
                <w:szCs w:val="20"/>
              </w:rPr>
              <w:fldChar w:fldCharType="separate"/>
            </w:r>
            <w:r>
              <w:rPr>
                <w:b w:val="0"/>
                <w:noProof/>
                <w:webHidden/>
                <w:sz w:val="20"/>
                <w:szCs w:val="20"/>
              </w:rPr>
              <w:t>3</w:t>
            </w:r>
            <w:r w:rsidR="009D76C1" w:rsidRPr="00991BCB">
              <w:rPr>
                <w:b w:val="0"/>
                <w:noProof/>
                <w:webHidden/>
                <w:sz w:val="20"/>
                <w:szCs w:val="20"/>
              </w:rPr>
              <w:fldChar w:fldCharType="end"/>
            </w:r>
          </w:hyperlink>
        </w:p>
        <w:p w:rsidR="0035394A" w:rsidRPr="00991BCB" w:rsidRDefault="00D96B6B">
          <w:pPr>
            <w:pStyle w:val="Kazalovsebine2"/>
            <w:rPr>
              <w:rFonts w:eastAsiaTheme="minorEastAsia"/>
              <w:b w:val="0"/>
              <w:noProof/>
              <w:sz w:val="20"/>
              <w:szCs w:val="20"/>
              <w:lang w:eastAsia="sl-SI"/>
            </w:rPr>
          </w:pPr>
          <w:hyperlink w:anchor="_Toc453743911" w:history="1">
            <w:r w:rsidR="00C42775">
              <w:rPr>
                <w:rStyle w:val="Hiperpovezava"/>
                <w:rFonts w:eastAsiaTheme="minorEastAsia"/>
                <w:noProof/>
              </w:rPr>
              <w:t>II</w:t>
            </w:r>
            <w:r w:rsidR="0035394A" w:rsidRPr="003822F4">
              <w:rPr>
                <w:rStyle w:val="Hiperpovezava"/>
                <w:rFonts w:eastAsiaTheme="minorEastAsia"/>
                <w:noProof/>
              </w:rPr>
              <w:t xml:space="preserve">. </w:t>
            </w:r>
            <w:r w:rsidR="0035394A" w:rsidRPr="00991BCB">
              <w:rPr>
                <w:rStyle w:val="Hiperpovezava"/>
                <w:rFonts w:eastAsiaTheme="minorEastAsia"/>
                <w:noProof/>
                <w:sz w:val="20"/>
                <w:szCs w:val="20"/>
              </w:rPr>
              <w:t>POVABILO K ODDAJI PONUDBE</w:t>
            </w:r>
            <w:r w:rsidR="0035394A" w:rsidRPr="00991BCB">
              <w:rPr>
                <w:b w:val="0"/>
                <w:noProof/>
                <w:webHidden/>
                <w:sz w:val="20"/>
                <w:szCs w:val="20"/>
              </w:rPr>
              <w:tab/>
            </w:r>
            <w:r w:rsidR="009D76C1" w:rsidRPr="00991BCB">
              <w:rPr>
                <w:b w:val="0"/>
                <w:noProof/>
                <w:webHidden/>
                <w:sz w:val="20"/>
                <w:szCs w:val="20"/>
              </w:rPr>
              <w:fldChar w:fldCharType="begin"/>
            </w:r>
            <w:r w:rsidR="0035394A" w:rsidRPr="00991BCB">
              <w:rPr>
                <w:b w:val="0"/>
                <w:noProof/>
                <w:webHidden/>
                <w:sz w:val="20"/>
                <w:szCs w:val="20"/>
              </w:rPr>
              <w:instrText xml:space="preserve"> PAGEREF _Toc453743911 \h </w:instrText>
            </w:r>
            <w:r w:rsidR="009D76C1" w:rsidRPr="00991BCB">
              <w:rPr>
                <w:b w:val="0"/>
                <w:noProof/>
                <w:webHidden/>
                <w:sz w:val="20"/>
                <w:szCs w:val="20"/>
              </w:rPr>
            </w:r>
            <w:r w:rsidR="009D76C1" w:rsidRPr="00991BCB">
              <w:rPr>
                <w:b w:val="0"/>
                <w:noProof/>
                <w:webHidden/>
                <w:sz w:val="20"/>
                <w:szCs w:val="20"/>
              </w:rPr>
              <w:fldChar w:fldCharType="separate"/>
            </w:r>
            <w:r>
              <w:rPr>
                <w:b w:val="0"/>
                <w:noProof/>
                <w:webHidden/>
                <w:sz w:val="20"/>
                <w:szCs w:val="20"/>
              </w:rPr>
              <w:t>3</w:t>
            </w:r>
            <w:r w:rsidR="009D76C1" w:rsidRPr="00991BCB">
              <w:rPr>
                <w:b w:val="0"/>
                <w:noProof/>
                <w:webHidden/>
                <w:sz w:val="20"/>
                <w:szCs w:val="20"/>
              </w:rPr>
              <w:fldChar w:fldCharType="end"/>
            </w:r>
          </w:hyperlink>
        </w:p>
        <w:p w:rsidR="0035394A" w:rsidRPr="00991BCB" w:rsidRDefault="00D96B6B">
          <w:pPr>
            <w:pStyle w:val="Kazalovsebine2"/>
            <w:rPr>
              <w:rFonts w:eastAsiaTheme="minorEastAsia"/>
              <w:b w:val="0"/>
              <w:noProof/>
              <w:sz w:val="20"/>
              <w:szCs w:val="20"/>
              <w:lang w:eastAsia="sl-SI"/>
            </w:rPr>
          </w:pPr>
          <w:hyperlink w:anchor="_Toc453743912" w:history="1">
            <w:r w:rsidR="0035394A" w:rsidRPr="00991BCB">
              <w:rPr>
                <w:rStyle w:val="Hiperpovezava"/>
                <w:rFonts w:eastAsiaTheme="minorEastAsia"/>
                <w:b w:val="0"/>
                <w:noProof/>
                <w:sz w:val="20"/>
                <w:szCs w:val="20"/>
              </w:rPr>
              <w:t>2.1</w:t>
            </w:r>
            <w:r w:rsidR="003822F4">
              <w:rPr>
                <w:rFonts w:eastAsiaTheme="minorEastAsia"/>
                <w:b w:val="0"/>
                <w:noProof/>
                <w:sz w:val="20"/>
                <w:szCs w:val="20"/>
                <w:lang w:eastAsia="sl-SI"/>
              </w:rPr>
              <w:t xml:space="preserve"> </w:t>
            </w:r>
            <w:r w:rsidR="0035394A" w:rsidRPr="00991BCB">
              <w:rPr>
                <w:rStyle w:val="Hiperpovezava"/>
                <w:rFonts w:eastAsiaTheme="minorEastAsia"/>
                <w:b w:val="0"/>
                <w:noProof/>
                <w:sz w:val="20"/>
                <w:szCs w:val="20"/>
              </w:rPr>
              <w:t>Vrsta postopka</w:t>
            </w:r>
            <w:r w:rsidR="0035394A" w:rsidRPr="00991BCB">
              <w:rPr>
                <w:b w:val="0"/>
                <w:noProof/>
                <w:webHidden/>
                <w:sz w:val="20"/>
                <w:szCs w:val="20"/>
              </w:rPr>
              <w:tab/>
            </w:r>
            <w:r w:rsidR="009D76C1" w:rsidRPr="00991BCB">
              <w:rPr>
                <w:b w:val="0"/>
                <w:noProof/>
                <w:webHidden/>
                <w:sz w:val="20"/>
                <w:szCs w:val="20"/>
              </w:rPr>
              <w:fldChar w:fldCharType="begin"/>
            </w:r>
            <w:r w:rsidR="0035394A" w:rsidRPr="00991BCB">
              <w:rPr>
                <w:b w:val="0"/>
                <w:noProof/>
                <w:webHidden/>
                <w:sz w:val="20"/>
                <w:szCs w:val="20"/>
              </w:rPr>
              <w:instrText xml:space="preserve"> PAGEREF _Toc453743912 \h </w:instrText>
            </w:r>
            <w:r w:rsidR="009D76C1" w:rsidRPr="00991BCB">
              <w:rPr>
                <w:b w:val="0"/>
                <w:noProof/>
                <w:webHidden/>
                <w:sz w:val="20"/>
                <w:szCs w:val="20"/>
              </w:rPr>
            </w:r>
            <w:r w:rsidR="009D76C1" w:rsidRPr="00991BCB">
              <w:rPr>
                <w:b w:val="0"/>
                <w:noProof/>
                <w:webHidden/>
                <w:sz w:val="20"/>
                <w:szCs w:val="20"/>
              </w:rPr>
              <w:fldChar w:fldCharType="separate"/>
            </w:r>
            <w:r>
              <w:rPr>
                <w:b w:val="0"/>
                <w:noProof/>
                <w:webHidden/>
                <w:sz w:val="20"/>
                <w:szCs w:val="20"/>
              </w:rPr>
              <w:t>3</w:t>
            </w:r>
            <w:r w:rsidR="009D76C1" w:rsidRPr="00991BCB">
              <w:rPr>
                <w:b w:val="0"/>
                <w:noProof/>
                <w:webHidden/>
                <w:sz w:val="20"/>
                <w:szCs w:val="20"/>
              </w:rPr>
              <w:fldChar w:fldCharType="end"/>
            </w:r>
          </w:hyperlink>
        </w:p>
        <w:p w:rsidR="0035394A" w:rsidRPr="00991BCB" w:rsidRDefault="00D96B6B">
          <w:pPr>
            <w:pStyle w:val="Kazalovsebine2"/>
            <w:rPr>
              <w:rFonts w:eastAsiaTheme="minorEastAsia"/>
              <w:b w:val="0"/>
              <w:noProof/>
              <w:sz w:val="20"/>
              <w:szCs w:val="20"/>
              <w:lang w:eastAsia="sl-SI"/>
            </w:rPr>
          </w:pPr>
          <w:hyperlink w:anchor="_Toc453743914" w:history="1">
            <w:r w:rsidR="003822F4">
              <w:rPr>
                <w:rStyle w:val="Hiperpovezava"/>
                <w:rFonts w:eastAsiaTheme="minorEastAsia"/>
                <w:b w:val="0"/>
                <w:noProof/>
                <w:sz w:val="20"/>
                <w:szCs w:val="20"/>
              </w:rPr>
              <w:t>2</w:t>
            </w:r>
            <w:r w:rsidR="0035394A" w:rsidRPr="00991BCB">
              <w:rPr>
                <w:rStyle w:val="Hiperpovezava"/>
                <w:rFonts w:eastAsiaTheme="minorEastAsia"/>
                <w:b w:val="0"/>
                <w:noProof/>
                <w:sz w:val="20"/>
                <w:szCs w:val="20"/>
              </w:rPr>
              <w:t>.</w:t>
            </w:r>
            <w:r w:rsidR="00D16B2D">
              <w:rPr>
                <w:rStyle w:val="Hiperpovezava"/>
                <w:rFonts w:eastAsiaTheme="minorEastAsia"/>
                <w:b w:val="0"/>
                <w:noProof/>
                <w:sz w:val="20"/>
                <w:szCs w:val="20"/>
              </w:rPr>
              <w:t>2</w:t>
            </w:r>
            <w:r w:rsidR="003822F4">
              <w:rPr>
                <w:rFonts w:eastAsiaTheme="minorEastAsia"/>
                <w:b w:val="0"/>
                <w:noProof/>
                <w:sz w:val="20"/>
                <w:szCs w:val="20"/>
                <w:lang w:eastAsia="sl-SI"/>
              </w:rPr>
              <w:t xml:space="preserve"> </w:t>
            </w:r>
            <w:r w:rsidR="00BF0FC0">
              <w:rPr>
                <w:rFonts w:eastAsiaTheme="minorEastAsia"/>
                <w:b w:val="0"/>
                <w:noProof/>
                <w:sz w:val="20"/>
                <w:szCs w:val="20"/>
                <w:lang w:eastAsia="sl-SI"/>
              </w:rPr>
              <w:t>Sklopi in variantne ponudbe</w:t>
            </w:r>
            <w:r w:rsidR="003822F4" w:rsidRPr="003822F4">
              <w:rPr>
                <w:rStyle w:val="Hiperpovezava"/>
                <w:rFonts w:eastAsiaTheme="minorEastAsia"/>
                <w:b w:val="0"/>
                <w:noProof/>
                <w:color w:val="auto"/>
                <w:sz w:val="20"/>
                <w:szCs w:val="20"/>
                <w:u w:val="none"/>
                <w:lang w:eastAsia="sl-SI"/>
              </w:rPr>
              <w:t xml:space="preserve"> </w:t>
            </w:r>
            <w:r w:rsidR="0035394A" w:rsidRPr="00991BCB">
              <w:rPr>
                <w:b w:val="0"/>
                <w:noProof/>
                <w:webHidden/>
                <w:sz w:val="20"/>
                <w:szCs w:val="20"/>
              </w:rPr>
              <w:tab/>
            </w:r>
            <w:r w:rsidR="00BF0FC0">
              <w:rPr>
                <w:b w:val="0"/>
                <w:noProof/>
                <w:webHidden/>
                <w:sz w:val="20"/>
                <w:szCs w:val="20"/>
              </w:rPr>
              <w:t>3</w:t>
            </w:r>
          </w:hyperlink>
        </w:p>
        <w:p w:rsidR="0035394A" w:rsidRPr="00991BCB" w:rsidRDefault="00D96B6B">
          <w:pPr>
            <w:pStyle w:val="Kazalovsebine2"/>
            <w:rPr>
              <w:rFonts w:eastAsiaTheme="minorEastAsia"/>
              <w:b w:val="0"/>
              <w:noProof/>
              <w:sz w:val="20"/>
              <w:szCs w:val="20"/>
              <w:lang w:eastAsia="sl-SI"/>
            </w:rPr>
          </w:pPr>
          <w:hyperlink w:anchor="_Toc453743915" w:history="1">
            <w:r w:rsidR="003822F4">
              <w:rPr>
                <w:rStyle w:val="Hiperpovezava"/>
                <w:rFonts w:eastAsiaTheme="minorEastAsia"/>
                <w:b w:val="0"/>
                <w:noProof/>
                <w:sz w:val="20"/>
                <w:szCs w:val="20"/>
              </w:rPr>
              <w:t>2</w:t>
            </w:r>
            <w:r w:rsidR="0035394A" w:rsidRPr="00991BCB">
              <w:rPr>
                <w:rStyle w:val="Hiperpovezava"/>
                <w:rFonts w:eastAsiaTheme="minorEastAsia"/>
                <w:b w:val="0"/>
                <w:noProof/>
                <w:sz w:val="20"/>
                <w:szCs w:val="20"/>
              </w:rPr>
              <w:t>.</w:t>
            </w:r>
            <w:r w:rsidR="00D16B2D">
              <w:rPr>
                <w:rStyle w:val="Hiperpovezava"/>
                <w:rFonts w:eastAsiaTheme="minorEastAsia"/>
                <w:b w:val="0"/>
                <w:noProof/>
                <w:sz w:val="20"/>
                <w:szCs w:val="20"/>
              </w:rPr>
              <w:t>3</w:t>
            </w:r>
            <w:r w:rsidR="003822F4">
              <w:rPr>
                <w:rFonts w:eastAsiaTheme="minorEastAsia"/>
                <w:b w:val="0"/>
                <w:noProof/>
                <w:sz w:val="20"/>
                <w:szCs w:val="20"/>
                <w:lang w:eastAsia="sl-SI"/>
              </w:rPr>
              <w:t xml:space="preserve"> </w:t>
            </w:r>
            <w:r w:rsidR="003822F4" w:rsidRPr="003822F4">
              <w:rPr>
                <w:rFonts w:eastAsiaTheme="minorEastAsia"/>
                <w:b w:val="0"/>
                <w:noProof/>
                <w:sz w:val="20"/>
                <w:szCs w:val="20"/>
                <w:lang w:eastAsia="sl-SI"/>
              </w:rPr>
              <w:t>Rok za izvedbo pogodbenih obveznosti</w:t>
            </w:r>
            <w:r w:rsidR="0035394A" w:rsidRPr="00991BCB">
              <w:rPr>
                <w:b w:val="0"/>
                <w:noProof/>
                <w:webHidden/>
                <w:sz w:val="20"/>
                <w:szCs w:val="20"/>
              </w:rPr>
              <w:tab/>
            </w:r>
            <w:r w:rsidR="00BF0FC0">
              <w:rPr>
                <w:b w:val="0"/>
                <w:noProof/>
                <w:webHidden/>
                <w:sz w:val="20"/>
                <w:szCs w:val="20"/>
              </w:rPr>
              <w:t>3</w:t>
            </w:r>
          </w:hyperlink>
        </w:p>
        <w:p w:rsidR="0035394A" w:rsidRPr="00991BCB" w:rsidRDefault="00D96B6B">
          <w:pPr>
            <w:pStyle w:val="Kazalovsebine2"/>
            <w:rPr>
              <w:rFonts w:eastAsiaTheme="minorEastAsia"/>
              <w:b w:val="0"/>
              <w:noProof/>
              <w:sz w:val="20"/>
              <w:szCs w:val="20"/>
              <w:lang w:eastAsia="sl-SI"/>
            </w:rPr>
          </w:pPr>
          <w:hyperlink w:anchor="_Toc453743916" w:history="1">
            <w:r w:rsidR="003822F4">
              <w:rPr>
                <w:rStyle w:val="Hiperpovezava"/>
                <w:rFonts w:eastAsiaTheme="minorEastAsia"/>
                <w:b w:val="0"/>
                <w:noProof/>
                <w:sz w:val="20"/>
                <w:szCs w:val="20"/>
              </w:rPr>
              <w:t>2</w:t>
            </w:r>
            <w:r w:rsidR="0035394A" w:rsidRPr="00991BCB">
              <w:rPr>
                <w:rStyle w:val="Hiperpovezava"/>
                <w:rFonts w:eastAsiaTheme="minorEastAsia"/>
                <w:b w:val="0"/>
                <w:noProof/>
                <w:sz w:val="20"/>
                <w:szCs w:val="20"/>
              </w:rPr>
              <w:t>.</w:t>
            </w:r>
            <w:r w:rsidR="00D16B2D">
              <w:rPr>
                <w:rStyle w:val="Hiperpovezava"/>
                <w:rFonts w:eastAsiaTheme="minorEastAsia"/>
                <w:b w:val="0"/>
                <w:noProof/>
                <w:sz w:val="20"/>
                <w:szCs w:val="20"/>
              </w:rPr>
              <w:t>4</w:t>
            </w:r>
            <w:r w:rsidR="003822F4">
              <w:rPr>
                <w:rFonts w:eastAsiaTheme="minorEastAsia"/>
                <w:b w:val="0"/>
                <w:noProof/>
                <w:sz w:val="20"/>
                <w:szCs w:val="20"/>
                <w:lang w:eastAsia="sl-SI"/>
              </w:rPr>
              <w:t xml:space="preserve"> </w:t>
            </w:r>
            <w:r w:rsidR="003822F4" w:rsidRPr="003822F4">
              <w:rPr>
                <w:rFonts w:eastAsiaTheme="minorEastAsia"/>
                <w:b w:val="0"/>
                <w:noProof/>
                <w:sz w:val="20"/>
                <w:szCs w:val="20"/>
                <w:lang w:eastAsia="sl-SI"/>
              </w:rPr>
              <w:t>Lokacije prevzema in dostave</w:t>
            </w:r>
            <w:r w:rsidR="003822F4" w:rsidRPr="003822F4">
              <w:rPr>
                <w:rStyle w:val="Hiperpovezava"/>
                <w:rFonts w:eastAsiaTheme="minorEastAsia"/>
                <w:b w:val="0"/>
                <w:noProof/>
                <w:color w:val="auto"/>
                <w:sz w:val="20"/>
                <w:szCs w:val="20"/>
                <w:u w:val="none"/>
                <w:lang w:eastAsia="sl-SI"/>
              </w:rPr>
              <w:t xml:space="preserve"> </w:t>
            </w:r>
            <w:r w:rsidR="0035394A" w:rsidRPr="00991BCB">
              <w:rPr>
                <w:b w:val="0"/>
                <w:noProof/>
                <w:webHidden/>
                <w:sz w:val="20"/>
                <w:szCs w:val="20"/>
              </w:rPr>
              <w:tab/>
            </w:r>
            <w:r w:rsidR="006A12D1">
              <w:rPr>
                <w:b w:val="0"/>
                <w:noProof/>
                <w:webHidden/>
                <w:sz w:val="20"/>
                <w:szCs w:val="20"/>
              </w:rPr>
              <w:t>4</w:t>
            </w:r>
          </w:hyperlink>
        </w:p>
        <w:p w:rsidR="0035394A" w:rsidRPr="00991BCB" w:rsidRDefault="00D96B6B">
          <w:pPr>
            <w:pStyle w:val="Kazalovsebine2"/>
            <w:rPr>
              <w:rFonts w:eastAsiaTheme="minorEastAsia"/>
              <w:b w:val="0"/>
              <w:noProof/>
              <w:sz w:val="20"/>
              <w:szCs w:val="20"/>
              <w:lang w:eastAsia="sl-SI"/>
            </w:rPr>
          </w:pPr>
          <w:hyperlink w:anchor="_Toc453743917" w:history="1">
            <w:r w:rsidR="0035394A" w:rsidRPr="00991BCB">
              <w:rPr>
                <w:rStyle w:val="Hiperpovezava"/>
                <w:rFonts w:eastAsiaTheme="minorEastAsia"/>
                <w:b w:val="0"/>
                <w:noProof/>
                <w:sz w:val="20"/>
                <w:szCs w:val="20"/>
              </w:rPr>
              <w:t>2.</w:t>
            </w:r>
            <w:r w:rsidR="00D16B2D">
              <w:rPr>
                <w:rStyle w:val="Hiperpovezava"/>
                <w:rFonts w:eastAsiaTheme="minorEastAsia"/>
                <w:b w:val="0"/>
                <w:noProof/>
                <w:sz w:val="20"/>
                <w:szCs w:val="20"/>
              </w:rPr>
              <w:t>5</w:t>
            </w:r>
            <w:r w:rsidR="0035394A" w:rsidRPr="00991BCB">
              <w:rPr>
                <w:rStyle w:val="Hiperpovezava"/>
                <w:rFonts w:eastAsiaTheme="minorEastAsia"/>
                <w:b w:val="0"/>
                <w:noProof/>
                <w:sz w:val="20"/>
                <w:szCs w:val="20"/>
              </w:rPr>
              <w:t xml:space="preserve"> P</w:t>
            </w:r>
            <w:r w:rsidR="003822F4">
              <w:rPr>
                <w:rStyle w:val="Hiperpovezava"/>
                <w:rFonts w:eastAsiaTheme="minorEastAsia"/>
                <w:b w:val="0"/>
                <w:noProof/>
                <w:sz w:val="20"/>
                <w:szCs w:val="20"/>
              </w:rPr>
              <w:t>onudnik</w:t>
            </w:r>
            <w:r w:rsidR="0035394A" w:rsidRPr="00991BCB">
              <w:rPr>
                <w:b w:val="0"/>
                <w:noProof/>
                <w:webHidden/>
                <w:sz w:val="20"/>
                <w:szCs w:val="20"/>
              </w:rPr>
              <w:tab/>
            </w:r>
            <w:r w:rsidR="006A12D1">
              <w:rPr>
                <w:b w:val="0"/>
                <w:noProof/>
                <w:webHidden/>
                <w:sz w:val="20"/>
                <w:szCs w:val="20"/>
              </w:rPr>
              <w:t>4</w:t>
            </w:r>
          </w:hyperlink>
        </w:p>
        <w:p w:rsidR="0035394A" w:rsidRPr="00991BCB" w:rsidRDefault="00D96B6B">
          <w:pPr>
            <w:pStyle w:val="Kazalovsebine2"/>
            <w:rPr>
              <w:rFonts w:eastAsiaTheme="minorEastAsia"/>
              <w:b w:val="0"/>
              <w:noProof/>
              <w:sz w:val="20"/>
              <w:szCs w:val="20"/>
              <w:lang w:eastAsia="sl-SI"/>
            </w:rPr>
          </w:pPr>
          <w:hyperlink w:anchor="_Toc453743918" w:history="1">
            <w:r w:rsidR="0035394A" w:rsidRPr="00991BCB">
              <w:rPr>
                <w:rStyle w:val="Hiperpovezava"/>
                <w:rFonts w:eastAsiaTheme="minorEastAsia"/>
                <w:b w:val="0"/>
                <w:noProof/>
                <w:sz w:val="20"/>
                <w:szCs w:val="20"/>
              </w:rPr>
              <w:t>2.</w:t>
            </w:r>
            <w:r w:rsidR="00D16B2D">
              <w:rPr>
                <w:rStyle w:val="Hiperpovezava"/>
                <w:rFonts w:eastAsiaTheme="minorEastAsia"/>
                <w:b w:val="0"/>
                <w:noProof/>
                <w:sz w:val="20"/>
                <w:szCs w:val="20"/>
              </w:rPr>
              <w:t>6</w:t>
            </w:r>
            <w:r w:rsidR="0035394A" w:rsidRPr="00991BCB">
              <w:rPr>
                <w:rStyle w:val="Hiperpovezava"/>
                <w:rFonts w:eastAsiaTheme="minorEastAsia"/>
                <w:b w:val="0"/>
                <w:noProof/>
                <w:sz w:val="20"/>
                <w:szCs w:val="20"/>
              </w:rPr>
              <w:t xml:space="preserve"> P</w:t>
            </w:r>
            <w:r w:rsidR="003822F4">
              <w:rPr>
                <w:rStyle w:val="Hiperpovezava"/>
                <w:rFonts w:eastAsiaTheme="minorEastAsia"/>
                <w:b w:val="0"/>
                <w:noProof/>
                <w:sz w:val="20"/>
                <w:szCs w:val="20"/>
              </w:rPr>
              <w:t>riprava ponudbe</w:t>
            </w:r>
            <w:r w:rsidR="0035394A" w:rsidRPr="00991BCB">
              <w:rPr>
                <w:b w:val="0"/>
                <w:noProof/>
                <w:webHidden/>
                <w:sz w:val="20"/>
                <w:szCs w:val="20"/>
              </w:rPr>
              <w:tab/>
            </w:r>
            <w:r w:rsidR="009D76C1" w:rsidRPr="00991BCB">
              <w:rPr>
                <w:b w:val="0"/>
                <w:noProof/>
                <w:webHidden/>
                <w:sz w:val="20"/>
                <w:szCs w:val="20"/>
              </w:rPr>
              <w:fldChar w:fldCharType="begin"/>
            </w:r>
            <w:r w:rsidR="0035394A" w:rsidRPr="00991BCB">
              <w:rPr>
                <w:b w:val="0"/>
                <w:noProof/>
                <w:webHidden/>
                <w:sz w:val="20"/>
                <w:szCs w:val="20"/>
              </w:rPr>
              <w:instrText xml:space="preserve"> PAGEREF _Toc453743918 \h </w:instrText>
            </w:r>
            <w:r w:rsidR="009D76C1" w:rsidRPr="00991BCB">
              <w:rPr>
                <w:b w:val="0"/>
                <w:noProof/>
                <w:webHidden/>
                <w:sz w:val="20"/>
                <w:szCs w:val="20"/>
              </w:rPr>
            </w:r>
            <w:r w:rsidR="009D76C1" w:rsidRPr="00991BCB">
              <w:rPr>
                <w:b w:val="0"/>
                <w:noProof/>
                <w:webHidden/>
                <w:sz w:val="20"/>
                <w:szCs w:val="20"/>
              </w:rPr>
              <w:fldChar w:fldCharType="separate"/>
            </w:r>
            <w:r>
              <w:rPr>
                <w:b w:val="0"/>
                <w:noProof/>
                <w:webHidden/>
                <w:sz w:val="20"/>
                <w:szCs w:val="20"/>
              </w:rPr>
              <w:t>4</w:t>
            </w:r>
            <w:r w:rsidR="009D76C1" w:rsidRPr="00991BCB">
              <w:rPr>
                <w:b w:val="0"/>
                <w:noProof/>
                <w:webHidden/>
                <w:sz w:val="20"/>
                <w:szCs w:val="20"/>
              </w:rPr>
              <w:fldChar w:fldCharType="end"/>
            </w:r>
          </w:hyperlink>
        </w:p>
        <w:p w:rsidR="0035394A" w:rsidRPr="00991BCB" w:rsidRDefault="00D96B6B">
          <w:pPr>
            <w:pStyle w:val="Kazalovsebine2"/>
            <w:rPr>
              <w:rFonts w:eastAsiaTheme="minorEastAsia"/>
              <w:b w:val="0"/>
              <w:noProof/>
              <w:sz w:val="20"/>
              <w:szCs w:val="20"/>
              <w:lang w:eastAsia="sl-SI"/>
            </w:rPr>
          </w:pPr>
          <w:hyperlink w:anchor="_Toc453743919" w:history="1">
            <w:r w:rsidR="0035394A" w:rsidRPr="00991BCB">
              <w:rPr>
                <w:rStyle w:val="Hiperpovezava"/>
                <w:rFonts w:eastAsiaTheme="minorEastAsia"/>
                <w:b w:val="0"/>
                <w:noProof/>
                <w:sz w:val="20"/>
                <w:szCs w:val="20"/>
                <w:lang w:eastAsia="sl-SI"/>
              </w:rPr>
              <w:t>2.</w:t>
            </w:r>
            <w:r w:rsidR="00D16B2D">
              <w:rPr>
                <w:rStyle w:val="Hiperpovezava"/>
                <w:rFonts w:eastAsiaTheme="minorEastAsia"/>
                <w:b w:val="0"/>
                <w:noProof/>
                <w:sz w:val="20"/>
                <w:szCs w:val="20"/>
                <w:lang w:eastAsia="sl-SI"/>
              </w:rPr>
              <w:t>7</w:t>
            </w:r>
            <w:r w:rsidR="0035394A" w:rsidRPr="00991BCB">
              <w:rPr>
                <w:rStyle w:val="Hiperpovezava"/>
                <w:rFonts w:eastAsiaTheme="minorEastAsia"/>
                <w:b w:val="0"/>
                <w:noProof/>
                <w:sz w:val="20"/>
                <w:szCs w:val="20"/>
                <w:lang w:eastAsia="sl-SI"/>
              </w:rPr>
              <w:t xml:space="preserve"> P</w:t>
            </w:r>
            <w:r w:rsidR="003822F4">
              <w:rPr>
                <w:rStyle w:val="Hiperpovezava"/>
                <w:rFonts w:eastAsiaTheme="minorEastAsia"/>
                <w:b w:val="0"/>
                <w:noProof/>
                <w:sz w:val="20"/>
                <w:szCs w:val="20"/>
                <w:lang w:eastAsia="sl-SI"/>
              </w:rPr>
              <w:t>onudbena cena</w:t>
            </w:r>
            <w:r w:rsidR="0035394A" w:rsidRPr="00991BCB">
              <w:rPr>
                <w:b w:val="0"/>
                <w:noProof/>
                <w:webHidden/>
                <w:sz w:val="20"/>
                <w:szCs w:val="20"/>
              </w:rPr>
              <w:tab/>
            </w:r>
            <w:r w:rsidR="009D76C1" w:rsidRPr="00991BCB">
              <w:rPr>
                <w:b w:val="0"/>
                <w:noProof/>
                <w:webHidden/>
                <w:sz w:val="20"/>
                <w:szCs w:val="20"/>
              </w:rPr>
              <w:fldChar w:fldCharType="begin"/>
            </w:r>
            <w:r w:rsidR="0035394A" w:rsidRPr="00991BCB">
              <w:rPr>
                <w:b w:val="0"/>
                <w:noProof/>
                <w:webHidden/>
                <w:sz w:val="20"/>
                <w:szCs w:val="20"/>
              </w:rPr>
              <w:instrText xml:space="preserve"> PAGEREF _Toc453743919 \h </w:instrText>
            </w:r>
            <w:r w:rsidR="009D76C1" w:rsidRPr="00991BCB">
              <w:rPr>
                <w:b w:val="0"/>
                <w:noProof/>
                <w:webHidden/>
                <w:sz w:val="20"/>
                <w:szCs w:val="20"/>
              </w:rPr>
            </w:r>
            <w:r w:rsidR="009D76C1" w:rsidRPr="00991BCB">
              <w:rPr>
                <w:b w:val="0"/>
                <w:noProof/>
                <w:webHidden/>
                <w:sz w:val="20"/>
                <w:szCs w:val="20"/>
              </w:rPr>
              <w:fldChar w:fldCharType="separate"/>
            </w:r>
            <w:r>
              <w:rPr>
                <w:b w:val="0"/>
                <w:noProof/>
                <w:webHidden/>
                <w:sz w:val="20"/>
                <w:szCs w:val="20"/>
              </w:rPr>
              <w:t>4</w:t>
            </w:r>
            <w:r w:rsidR="009D76C1" w:rsidRPr="00991BCB">
              <w:rPr>
                <w:b w:val="0"/>
                <w:noProof/>
                <w:webHidden/>
                <w:sz w:val="20"/>
                <w:szCs w:val="20"/>
              </w:rPr>
              <w:fldChar w:fldCharType="end"/>
            </w:r>
          </w:hyperlink>
        </w:p>
        <w:p w:rsidR="0035394A" w:rsidRPr="00991BCB" w:rsidRDefault="00D96B6B">
          <w:pPr>
            <w:pStyle w:val="Kazalovsebine2"/>
            <w:rPr>
              <w:rFonts w:eastAsiaTheme="minorEastAsia"/>
              <w:b w:val="0"/>
              <w:noProof/>
              <w:sz w:val="20"/>
              <w:szCs w:val="20"/>
              <w:lang w:eastAsia="sl-SI"/>
            </w:rPr>
          </w:pPr>
          <w:hyperlink w:anchor="_Toc453743920" w:history="1">
            <w:r w:rsidR="0035394A" w:rsidRPr="00991BCB">
              <w:rPr>
                <w:rStyle w:val="Hiperpovezava"/>
                <w:rFonts w:eastAsiaTheme="minorEastAsia"/>
                <w:b w:val="0"/>
                <w:noProof/>
                <w:sz w:val="20"/>
                <w:szCs w:val="20"/>
              </w:rPr>
              <w:t>2.</w:t>
            </w:r>
            <w:r w:rsidR="00D16B2D">
              <w:rPr>
                <w:rStyle w:val="Hiperpovezava"/>
                <w:rFonts w:eastAsiaTheme="minorEastAsia"/>
                <w:b w:val="0"/>
                <w:noProof/>
                <w:sz w:val="20"/>
                <w:szCs w:val="20"/>
              </w:rPr>
              <w:t>8</w:t>
            </w:r>
            <w:r w:rsidR="0035394A" w:rsidRPr="00991BCB">
              <w:rPr>
                <w:rStyle w:val="Hiperpovezava"/>
                <w:rFonts w:eastAsiaTheme="minorEastAsia"/>
                <w:b w:val="0"/>
                <w:noProof/>
                <w:sz w:val="20"/>
                <w:szCs w:val="20"/>
              </w:rPr>
              <w:t xml:space="preserve"> </w:t>
            </w:r>
            <w:r w:rsidR="003822F4" w:rsidRPr="003822F4">
              <w:rPr>
                <w:rStyle w:val="Hiperpovezava"/>
                <w:rFonts w:eastAsiaTheme="minorEastAsia"/>
                <w:b w:val="0"/>
                <w:noProof/>
                <w:sz w:val="20"/>
                <w:szCs w:val="20"/>
              </w:rPr>
              <w:t>Pridobivanje dodatnih informaci</w:t>
            </w:r>
            <w:r w:rsidR="003822F4">
              <w:rPr>
                <w:rStyle w:val="Hiperpovezava"/>
                <w:rFonts w:eastAsiaTheme="minorEastAsia"/>
                <w:b w:val="0"/>
                <w:noProof/>
                <w:sz w:val="20"/>
                <w:szCs w:val="20"/>
              </w:rPr>
              <w:t>j</w:t>
            </w:r>
            <w:r w:rsidR="0035394A" w:rsidRPr="00991BCB">
              <w:rPr>
                <w:b w:val="0"/>
                <w:noProof/>
                <w:webHidden/>
                <w:sz w:val="20"/>
                <w:szCs w:val="20"/>
              </w:rPr>
              <w:tab/>
            </w:r>
          </w:hyperlink>
          <w:r w:rsidR="003822F4">
            <w:rPr>
              <w:b w:val="0"/>
              <w:noProof/>
              <w:sz w:val="20"/>
              <w:szCs w:val="20"/>
            </w:rPr>
            <w:t>4</w:t>
          </w:r>
        </w:p>
        <w:p w:rsidR="0035394A" w:rsidRPr="00991BCB" w:rsidRDefault="00D96B6B">
          <w:pPr>
            <w:pStyle w:val="Kazalovsebine2"/>
            <w:rPr>
              <w:rFonts w:eastAsiaTheme="minorEastAsia"/>
              <w:b w:val="0"/>
              <w:noProof/>
              <w:sz w:val="20"/>
              <w:szCs w:val="20"/>
              <w:lang w:eastAsia="sl-SI"/>
            </w:rPr>
          </w:pPr>
          <w:hyperlink w:anchor="_Toc453743921" w:history="1">
            <w:r w:rsidR="0035394A" w:rsidRPr="00991BCB">
              <w:rPr>
                <w:rStyle w:val="Hiperpovezava"/>
                <w:rFonts w:eastAsiaTheme="minorEastAsia"/>
                <w:b w:val="0"/>
                <w:noProof/>
                <w:sz w:val="20"/>
                <w:szCs w:val="20"/>
              </w:rPr>
              <w:t>2.</w:t>
            </w:r>
            <w:r w:rsidR="00D16B2D">
              <w:rPr>
                <w:rStyle w:val="Hiperpovezava"/>
                <w:rFonts w:eastAsiaTheme="minorEastAsia"/>
                <w:b w:val="0"/>
                <w:noProof/>
                <w:sz w:val="20"/>
                <w:szCs w:val="20"/>
              </w:rPr>
              <w:t>9</w:t>
            </w:r>
            <w:r w:rsidR="0035394A" w:rsidRPr="00991BCB">
              <w:rPr>
                <w:rStyle w:val="Hiperpovezava"/>
                <w:rFonts w:eastAsiaTheme="minorEastAsia"/>
                <w:b w:val="0"/>
                <w:noProof/>
                <w:sz w:val="20"/>
                <w:szCs w:val="20"/>
              </w:rPr>
              <w:t xml:space="preserve"> Dopolnjevanje, spreminjanje in pojasnjevanje ponudb</w:t>
            </w:r>
            <w:r w:rsidR="0035394A" w:rsidRPr="00991BCB">
              <w:rPr>
                <w:b w:val="0"/>
                <w:noProof/>
                <w:webHidden/>
                <w:sz w:val="20"/>
                <w:szCs w:val="20"/>
              </w:rPr>
              <w:tab/>
            </w:r>
            <w:r w:rsidR="009D76C1" w:rsidRPr="00991BCB">
              <w:rPr>
                <w:b w:val="0"/>
                <w:noProof/>
                <w:webHidden/>
                <w:sz w:val="20"/>
                <w:szCs w:val="20"/>
              </w:rPr>
              <w:fldChar w:fldCharType="begin"/>
            </w:r>
            <w:r w:rsidR="0035394A" w:rsidRPr="00991BCB">
              <w:rPr>
                <w:b w:val="0"/>
                <w:noProof/>
                <w:webHidden/>
                <w:sz w:val="20"/>
                <w:szCs w:val="20"/>
              </w:rPr>
              <w:instrText xml:space="preserve"> PAGEREF _Toc453743921 \h </w:instrText>
            </w:r>
            <w:r w:rsidR="009D76C1" w:rsidRPr="00991BCB">
              <w:rPr>
                <w:b w:val="0"/>
                <w:noProof/>
                <w:webHidden/>
                <w:sz w:val="20"/>
                <w:szCs w:val="20"/>
              </w:rPr>
            </w:r>
            <w:r w:rsidR="009D76C1" w:rsidRPr="00991BCB">
              <w:rPr>
                <w:b w:val="0"/>
                <w:noProof/>
                <w:webHidden/>
                <w:sz w:val="20"/>
                <w:szCs w:val="20"/>
              </w:rPr>
              <w:fldChar w:fldCharType="separate"/>
            </w:r>
            <w:r>
              <w:rPr>
                <w:b w:val="0"/>
                <w:noProof/>
                <w:webHidden/>
                <w:sz w:val="20"/>
                <w:szCs w:val="20"/>
              </w:rPr>
              <w:t>4</w:t>
            </w:r>
            <w:r w:rsidR="009D76C1" w:rsidRPr="00991BCB">
              <w:rPr>
                <w:b w:val="0"/>
                <w:noProof/>
                <w:webHidden/>
                <w:sz w:val="20"/>
                <w:szCs w:val="20"/>
              </w:rPr>
              <w:fldChar w:fldCharType="end"/>
            </w:r>
          </w:hyperlink>
        </w:p>
        <w:p w:rsidR="0035394A" w:rsidRPr="00991BCB" w:rsidRDefault="00D96B6B">
          <w:pPr>
            <w:pStyle w:val="Kazalovsebine2"/>
            <w:rPr>
              <w:rFonts w:eastAsiaTheme="minorEastAsia"/>
              <w:b w:val="0"/>
              <w:noProof/>
              <w:sz w:val="20"/>
              <w:szCs w:val="20"/>
              <w:lang w:eastAsia="sl-SI"/>
            </w:rPr>
          </w:pPr>
          <w:hyperlink w:anchor="_Toc453743922" w:history="1">
            <w:r w:rsidR="0035394A" w:rsidRPr="00991BCB">
              <w:rPr>
                <w:rStyle w:val="Hiperpovezava"/>
                <w:rFonts w:eastAsiaTheme="minorEastAsia"/>
                <w:b w:val="0"/>
                <w:noProof/>
                <w:sz w:val="20"/>
                <w:szCs w:val="20"/>
              </w:rPr>
              <w:t>2.1</w:t>
            </w:r>
            <w:r w:rsidR="00D16B2D">
              <w:rPr>
                <w:rStyle w:val="Hiperpovezava"/>
                <w:rFonts w:eastAsiaTheme="minorEastAsia"/>
                <w:b w:val="0"/>
                <w:noProof/>
                <w:sz w:val="20"/>
                <w:szCs w:val="20"/>
              </w:rPr>
              <w:t>0</w:t>
            </w:r>
            <w:r w:rsidR="0035394A" w:rsidRPr="00991BCB">
              <w:rPr>
                <w:rStyle w:val="Hiperpovezava"/>
                <w:rFonts w:eastAsiaTheme="minorEastAsia"/>
                <w:b w:val="0"/>
                <w:noProof/>
                <w:sz w:val="20"/>
                <w:szCs w:val="20"/>
              </w:rPr>
              <w:t xml:space="preserve"> Oddaja ponudbe</w:t>
            </w:r>
            <w:r w:rsidR="0035394A" w:rsidRPr="00991BCB">
              <w:rPr>
                <w:b w:val="0"/>
                <w:noProof/>
                <w:webHidden/>
                <w:sz w:val="20"/>
                <w:szCs w:val="20"/>
              </w:rPr>
              <w:tab/>
            </w:r>
            <w:r w:rsidR="009D76C1" w:rsidRPr="00991BCB">
              <w:rPr>
                <w:b w:val="0"/>
                <w:noProof/>
                <w:webHidden/>
                <w:sz w:val="20"/>
                <w:szCs w:val="20"/>
              </w:rPr>
              <w:fldChar w:fldCharType="begin"/>
            </w:r>
            <w:r w:rsidR="0035394A" w:rsidRPr="00991BCB">
              <w:rPr>
                <w:b w:val="0"/>
                <w:noProof/>
                <w:webHidden/>
                <w:sz w:val="20"/>
                <w:szCs w:val="20"/>
              </w:rPr>
              <w:instrText xml:space="preserve"> PAGEREF _Toc453743922 \h </w:instrText>
            </w:r>
            <w:r w:rsidR="009D76C1" w:rsidRPr="00991BCB">
              <w:rPr>
                <w:b w:val="0"/>
                <w:noProof/>
                <w:webHidden/>
                <w:sz w:val="20"/>
                <w:szCs w:val="20"/>
              </w:rPr>
            </w:r>
            <w:r w:rsidR="009D76C1" w:rsidRPr="00991BCB">
              <w:rPr>
                <w:b w:val="0"/>
                <w:noProof/>
                <w:webHidden/>
                <w:sz w:val="20"/>
                <w:szCs w:val="20"/>
              </w:rPr>
              <w:fldChar w:fldCharType="separate"/>
            </w:r>
            <w:r>
              <w:rPr>
                <w:b w:val="0"/>
                <w:noProof/>
                <w:webHidden/>
                <w:sz w:val="20"/>
                <w:szCs w:val="20"/>
              </w:rPr>
              <w:t>5</w:t>
            </w:r>
            <w:r w:rsidR="009D76C1" w:rsidRPr="00991BCB">
              <w:rPr>
                <w:b w:val="0"/>
                <w:noProof/>
                <w:webHidden/>
                <w:sz w:val="20"/>
                <w:szCs w:val="20"/>
              </w:rPr>
              <w:fldChar w:fldCharType="end"/>
            </w:r>
          </w:hyperlink>
        </w:p>
        <w:p w:rsidR="0035394A" w:rsidRPr="00991BCB" w:rsidRDefault="00D96B6B">
          <w:pPr>
            <w:pStyle w:val="Kazalovsebine2"/>
            <w:rPr>
              <w:rFonts w:eastAsiaTheme="minorEastAsia"/>
              <w:b w:val="0"/>
              <w:noProof/>
              <w:sz w:val="20"/>
              <w:szCs w:val="20"/>
              <w:lang w:eastAsia="sl-SI"/>
            </w:rPr>
          </w:pPr>
          <w:hyperlink w:anchor="_Toc453743923" w:history="1">
            <w:r w:rsidR="0035394A" w:rsidRPr="00991BCB">
              <w:rPr>
                <w:rStyle w:val="Hiperpovezava"/>
                <w:rFonts w:eastAsiaTheme="minorEastAsia"/>
                <w:b w:val="0"/>
                <w:noProof/>
                <w:sz w:val="20"/>
                <w:szCs w:val="20"/>
              </w:rPr>
              <w:t>2.1</w:t>
            </w:r>
            <w:r w:rsidR="00D16B2D">
              <w:rPr>
                <w:rStyle w:val="Hiperpovezava"/>
                <w:rFonts w:eastAsiaTheme="minorEastAsia"/>
                <w:b w:val="0"/>
                <w:noProof/>
                <w:sz w:val="20"/>
                <w:szCs w:val="20"/>
              </w:rPr>
              <w:t>1</w:t>
            </w:r>
            <w:r w:rsidR="0035394A" w:rsidRPr="00991BCB">
              <w:rPr>
                <w:rStyle w:val="Hiperpovezava"/>
                <w:rFonts w:eastAsiaTheme="minorEastAsia"/>
                <w:b w:val="0"/>
                <w:noProof/>
                <w:sz w:val="20"/>
                <w:szCs w:val="20"/>
              </w:rPr>
              <w:t xml:space="preserve"> Odpiranje ponudb</w:t>
            </w:r>
            <w:r w:rsidR="0035394A" w:rsidRPr="00991BCB">
              <w:rPr>
                <w:b w:val="0"/>
                <w:noProof/>
                <w:webHidden/>
                <w:sz w:val="20"/>
                <w:szCs w:val="20"/>
              </w:rPr>
              <w:tab/>
            </w:r>
            <w:r w:rsidR="006A12D1">
              <w:rPr>
                <w:b w:val="0"/>
                <w:noProof/>
                <w:webHidden/>
                <w:sz w:val="20"/>
                <w:szCs w:val="20"/>
              </w:rPr>
              <w:t>5</w:t>
            </w:r>
          </w:hyperlink>
        </w:p>
        <w:p w:rsidR="0035394A" w:rsidRPr="00991BCB" w:rsidRDefault="00D96B6B">
          <w:pPr>
            <w:pStyle w:val="Kazalovsebine2"/>
            <w:rPr>
              <w:rFonts w:eastAsiaTheme="minorEastAsia"/>
              <w:b w:val="0"/>
              <w:noProof/>
              <w:sz w:val="20"/>
              <w:szCs w:val="20"/>
              <w:lang w:eastAsia="sl-SI"/>
            </w:rPr>
          </w:pPr>
          <w:hyperlink w:anchor="_Toc453743924" w:history="1">
            <w:r w:rsidR="0035394A" w:rsidRPr="00991BCB">
              <w:rPr>
                <w:rStyle w:val="Hiperpovezava"/>
                <w:rFonts w:eastAsiaTheme="minorEastAsia"/>
                <w:b w:val="0"/>
                <w:noProof/>
                <w:sz w:val="20"/>
                <w:szCs w:val="20"/>
                <w:shd w:val="clear" w:color="auto" w:fill="FFFFFF"/>
              </w:rPr>
              <w:t>2.1</w:t>
            </w:r>
            <w:r w:rsidR="00D16B2D">
              <w:rPr>
                <w:rStyle w:val="Hiperpovezava"/>
                <w:rFonts w:eastAsiaTheme="minorEastAsia"/>
                <w:b w:val="0"/>
                <w:noProof/>
                <w:sz w:val="20"/>
                <w:szCs w:val="20"/>
                <w:shd w:val="clear" w:color="auto" w:fill="FFFFFF"/>
              </w:rPr>
              <w:t>2</w:t>
            </w:r>
            <w:r w:rsidR="0035394A" w:rsidRPr="00991BCB">
              <w:rPr>
                <w:rStyle w:val="Hiperpovezava"/>
                <w:rFonts w:eastAsiaTheme="minorEastAsia"/>
                <w:b w:val="0"/>
                <w:noProof/>
                <w:sz w:val="20"/>
                <w:szCs w:val="20"/>
                <w:shd w:val="clear" w:color="auto" w:fill="FFFFFF"/>
              </w:rPr>
              <w:t xml:space="preserve"> Pregled ponudb</w:t>
            </w:r>
            <w:r w:rsidR="0035394A" w:rsidRPr="00991BCB">
              <w:rPr>
                <w:b w:val="0"/>
                <w:noProof/>
                <w:webHidden/>
                <w:sz w:val="20"/>
                <w:szCs w:val="20"/>
              </w:rPr>
              <w:tab/>
            </w:r>
            <w:r w:rsidR="009D76C1" w:rsidRPr="00991BCB">
              <w:rPr>
                <w:b w:val="0"/>
                <w:noProof/>
                <w:webHidden/>
                <w:sz w:val="20"/>
                <w:szCs w:val="20"/>
              </w:rPr>
              <w:fldChar w:fldCharType="begin"/>
            </w:r>
            <w:r w:rsidR="0035394A" w:rsidRPr="00991BCB">
              <w:rPr>
                <w:b w:val="0"/>
                <w:noProof/>
                <w:webHidden/>
                <w:sz w:val="20"/>
                <w:szCs w:val="20"/>
              </w:rPr>
              <w:instrText xml:space="preserve"> PAGEREF _Toc453743924 \h </w:instrText>
            </w:r>
            <w:r w:rsidR="009D76C1" w:rsidRPr="00991BCB">
              <w:rPr>
                <w:b w:val="0"/>
                <w:noProof/>
                <w:webHidden/>
                <w:sz w:val="20"/>
                <w:szCs w:val="20"/>
              </w:rPr>
            </w:r>
            <w:r w:rsidR="009D76C1" w:rsidRPr="00991BCB">
              <w:rPr>
                <w:b w:val="0"/>
                <w:noProof/>
                <w:webHidden/>
                <w:sz w:val="20"/>
                <w:szCs w:val="20"/>
              </w:rPr>
              <w:fldChar w:fldCharType="separate"/>
            </w:r>
            <w:r>
              <w:rPr>
                <w:b w:val="0"/>
                <w:noProof/>
                <w:webHidden/>
                <w:sz w:val="20"/>
                <w:szCs w:val="20"/>
              </w:rPr>
              <w:t>6</w:t>
            </w:r>
            <w:r w:rsidR="009D76C1" w:rsidRPr="00991BCB">
              <w:rPr>
                <w:b w:val="0"/>
                <w:noProof/>
                <w:webHidden/>
                <w:sz w:val="20"/>
                <w:szCs w:val="20"/>
              </w:rPr>
              <w:fldChar w:fldCharType="end"/>
            </w:r>
          </w:hyperlink>
        </w:p>
        <w:p w:rsidR="0035394A" w:rsidRPr="00991BCB" w:rsidRDefault="00D96B6B">
          <w:pPr>
            <w:pStyle w:val="Kazalovsebine2"/>
            <w:rPr>
              <w:rFonts w:eastAsiaTheme="minorEastAsia"/>
              <w:b w:val="0"/>
              <w:noProof/>
              <w:sz w:val="20"/>
              <w:szCs w:val="20"/>
              <w:lang w:eastAsia="sl-SI"/>
            </w:rPr>
          </w:pPr>
          <w:hyperlink w:anchor="_Toc453743926" w:history="1">
            <w:r w:rsidR="0035394A" w:rsidRPr="00991BCB">
              <w:rPr>
                <w:rStyle w:val="Hiperpovezava"/>
                <w:rFonts w:eastAsiaTheme="minorEastAsia"/>
                <w:b w:val="0"/>
                <w:noProof/>
                <w:sz w:val="20"/>
                <w:szCs w:val="20"/>
              </w:rPr>
              <w:t>2.1</w:t>
            </w:r>
            <w:r w:rsidR="005C514A">
              <w:rPr>
                <w:rStyle w:val="Hiperpovezava"/>
                <w:rFonts w:eastAsiaTheme="minorEastAsia"/>
                <w:b w:val="0"/>
                <w:noProof/>
                <w:sz w:val="20"/>
                <w:szCs w:val="20"/>
              </w:rPr>
              <w:t>3</w:t>
            </w:r>
            <w:r w:rsidR="0035394A" w:rsidRPr="00991BCB">
              <w:rPr>
                <w:rStyle w:val="Hiperpovezava"/>
                <w:rFonts w:eastAsiaTheme="minorEastAsia"/>
                <w:b w:val="0"/>
                <w:noProof/>
                <w:sz w:val="20"/>
                <w:szCs w:val="20"/>
              </w:rPr>
              <w:t xml:space="preserve"> Merilo za ocenjevanje ponudb</w:t>
            </w:r>
            <w:r w:rsidR="0035394A" w:rsidRPr="00991BCB">
              <w:rPr>
                <w:b w:val="0"/>
                <w:noProof/>
                <w:webHidden/>
                <w:sz w:val="20"/>
                <w:szCs w:val="20"/>
              </w:rPr>
              <w:tab/>
            </w:r>
            <w:r w:rsidR="009D76C1" w:rsidRPr="00991BCB">
              <w:rPr>
                <w:b w:val="0"/>
                <w:noProof/>
                <w:webHidden/>
                <w:sz w:val="20"/>
                <w:szCs w:val="20"/>
              </w:rPr>
              <w:fldChar w:fldCharType="begin"/>
            </w:r>
            <w:r w:rsidR="0035394A" w:rsidRPr="00991BCB">
              <w:rPr>
                <w:b w:val="0"/>
                <w:noProof/>
                <w:webHidden/>
                <w:sz w:val="20"/>
                <w:szCs w:val="20"/>
              </w:rPr>
              <w:instrText xml:space="preserve"> PAGEREF _Toc453743926 \h </w:instrText>
            </w:r>
            <w:r w:rsidR="009D76C1" w:rsidRPr="00991BCB">
              <w:rPr>
                <w:b w:val="0"/>
                <w:noProof/>
                <w:webHidden/>
                <w:sz w:val="20"/>
                <w:szCs w:val="20"/>
              </w:rPr>
            </w:r>
            <w:r w:rsidR="009D76C1" w:rsidRPr="00991BCB">
              <w:rPr>
                <w:b w:val="0"/>
                <w:noProof/>
                <w:webHidden/>
                <w:sz w:val="20"/>
                <w:szCs w:val="20"/>
              </w:rPr>
              <w:fldChar w:fldCharType="separate"/>
            </w:r>
            <w:r>
              <w:rPr>
                <w:b w:val="0"/>
                <w:noProof/>
                <w:webHidden/>
                <w:sz w:val="20"/>
                <w:szCs w:val="20"/>
              </w:rPr>
              <w:t>6</w:t>
            </w:r>
            <w:r w:rsidR="009D76C1" w:rsidRPr="00991BCB">
              <w:rPr>
                <w:b w:val="0"/>
                <w:noProof/>
                <w:webHidden/>
                <w:sz w:val="20"/>
                <w:szCs w:val="20"/>
              </w:rPr>
              <w:fldChar w:fldCharType="end"/>
            </w:r>
          </w:hyperlink>
        </w:p>
        <w:p w:rsidR="0035394A" w:rsidRPr="00991BCB" w:rsidRDefault="00D96B6B">
          <w:pPr>
            <w:pStyle w:val="Kazalovsebine2"/>
            <w:rPr>
              <w:rFonts w:eastAsiaTheme="minorEastAsia"/>
              <w:b w:val="0"/>
              <w:noProof/>
              <w:sz w:val="20"/>
              <w:szCs w:val="20"/>
              <w:lang w:eastAsia="sl-SI"/>
            </w:rPr>
          </w:pPr>
          <w:hyperlink w:anchor="_Toc453743927" w:history="1">
            <w:r w:rsidR="0035394A" w:rsidRPr="00991BCB">
              <w:rPr>
                <w:rStyle w:val="Hiperpovezava"/>
                <w:rFonts w:eastAsiaTheme="minorEastAsia"/>
                <w:b w:val="0"/>
                <w:noProof/>
                <w:sz w:val="20"/>
                <w:szCs w:val="20"/>
              </w:rPr>
              <w:t>2.1</w:t>
            </w:r>
            <w:r w:rsidR="005C514A">
              <w:rPr>
                <w:rStyle w:val="Hiperpovezava"/>
                <w:rFonts w:eastAsiaTheme="minorEastAsia"/>
                <w:b w:val="0"/>
                <w:noProof/>
                <w:sz w:val="20"/>
                <w:szCs w:val="20"/>
              </w:rPr>
              <w:t>4</w:t>
            </w:r>
            <w:r w:rsidR="0035394A" w:rsidRPr="00991BCB">
              <w:rPr>
                <w:rStyle w:val="Hiperpovezava"/>
                <w:rFonts w:eastAsiaTheme="minorEastAsia"/>
                <w:b w:val="0"/>
                <w:noProof/>
                <w:sz w:val="20"/>
                <w:szCs w:val="20"/>
              </w:rPr>
              <w:t xml:space="preserve"> Odločitev o oddaji naročila</w:t>
            </w:r>
            <w:r w:rsidR="0035394A" w:rsidRPr="00991BCB">
              <w:rPr>
                <w:b w:val="0"/>
                <w:noProof/>
                <w:webHidden/>
                <w:sz w:val="20"/>
                <w:szCs w:val="20"/>
              </w:rPr>
              <w:tab/>
            </w:r>
            <w:r w:rsidR="009D76C1" w:rsidRPr="00991BCB">
              <w:rPr>
                <w:b w:val="0"/>
                <w:noProof/>
                <w:webHidden/>
                <w:sz w:val="20"/>
                <w:szCs w:val="20"/>
              </w:rPr>
              <w:fldChar w:fldCharType="begin"/>
            </w:r>
            <w:r w:rsidR="0035394A" w:rsidRPr="00991BCB">
              <w:rPr>
                <w:b w:val="0"/>
                <w:noProof/>
                <w:webHidden/>
                <w:sz w:val="20"/>
                <w:szCs w:val="20"/>
              </w:rPr>
              <w:instrText xml:space="preserve"> PAGEREF _Toc453743927 \h </w:instrText>
            </w:r>
            <w:r w:rsidR="009D76C1" w:rsidRPr="00991BCB">
              <w:rPr>
                <w:b w:val="0"/>
                <w:noProof/>
                <w:webHidden/>
                <w:sz w:val="20"/>
                <w:szCs w:val="20"/>
              </w:rPr>
            </w:r>
            <w:r w:rsidR="009D76C1" w:rsidRPr="00991BCB">
              <w:rPr>
                <w:b w:val="0"/>
                <w:noProof/>
                <w:webHidden/>
                <w:sz w:val="20"/>
                <w:szCs w:val="20"/>
              </w:rPr>
              <w:fldChar w:fldCharType="separate"/>
            </w:r>
            <w:r>
              <w:rPr>
                <w:b w:val="0"/>
                <w:noProof/>
                <w:webHidden/>
                <w:sz w:val="20"/>
                <w:szCs w:val="20"/>
              </w:rPr>
              <w:t>6</w:t>
            </w:r>
            <w:r w:rsidR="009D76C1" w:rsidRPr="00991BCB">
              <w:rPr>
                <w:b w:val="0"/>
                <w:noProof/>
                <w:webHidden/>
                <w:sz w:val="20"/>
                <w:szCs w:val="20"/>
              </w:rPr>
              <w:fldChar w:fldCharType="end"/>
            </w:r>
          </w:hyperlink>
        </w:p>
        <w:p w:rsidR="0035394A" w:rsidRPr="00991BCB" w:rsidRDefault="00D96B6B">
          <w:pPr>
            <w:pStyle w:val="Kazalovsebine2"/>
            <w:rPr>
              <w:rFonts w:eastAsiaTheme="minorEastAsia"/>
              <w:b w:val="0"/>
              <w:noProof/>
              <w:sz w:val="20"/>
              <w:szCs w:val="20"/>
              <w:lang w:eastAsia="sl-SI"/>
            </w:rPr>
          </w:pPr>
          <w:hyperlink w:anchor="_Toc453743928" w:history="1">
            <w:r w:rsidR="0035394A" w:rsidRPr="00991BCB">
              <w:rPr>
                <w:rStyle w:val="Hiperpovezava"/>
                <w:rFonts w:eastAsiaTheme="minorEastAsia"/>
                <w:b w:val="0"/>
                <w:noProof/>
                <w:sz w:val="20"/>
                <w:szCs w:val="20"/>
              </w:rPr>
              <w:t>2.1</w:t>
            </w:r>
            <w:r w:rsidR="005C514A">
              <w:rPr>
                <w:rStyle w:val="Hiperpovezava"/>
                <w:rFonts w:eastAsiaTheme="minorEastAsia"/>
                <w:b w:val="0"/>
                <w:noProof/>
                <w:sz w:val="20"/>
                <w:szCs w:val="20"/>
              </w:rPr>
              <w:t>5</w:t>
            </w:r>
            <w:r w:rsidR="0035394A" w:rsidRPr="00991BCB">
              <w:rPr>
                <w:rStyle w:val="Hiperpovezava"/>
                <w:rFonts w:eastAsiaTheme="minorEastAsia"/>
                <w:b w:val="0"/>
                <w:noProof/>
                <w:sz w:val="20"/>
                <w:szCs w:val="20"/>
              </w:rPr>
              <w:t xml:space="preserve"> Sklenitev pogodbe</w:t>
            </w:r>
            <w:r w:rsidR="0035394A" w:rsidRPr="00991BCB">
              <w:rPr>
                <w:b w:val="0"/>
                <w:noProof/>
                <w:webHidden/>
                <w:sz w:val="20"/>
                <w:szCs w:val="20"/>
              </w:rPr>
              <w:tab/>
            </w:r>
            <w:r w:rsidR="009D76C1" w:rsidRPr="00991BCB">
              <w:rPr>
                <w:b w:val="0"/>
                <w:noProof/>
                <w:webHidden/>
                <w:sz w:val="20"/>
                <w:szCs w:val="20"/>
              </w:rPr>
              <w:fldChar w:fldCharType="begin"/>
            </w:r>
            <w:r w:rsidR="0035394A" w:rsidRPr="00991BCB">
              <w:rPr>
                <w:b w:val="0"/>
                <w:noProof/>
                <w:webHidden/>
                <w:sz w:val="20"/>
                <w:szCs w:val="20"/>
              </w:rPr>
              <w:instrText xml:space="preserve"> PAGEREF _Toc453743928 \h </w:instrText>
            </w:r>
            <w:r w:rsidR="009D76C1" w:rsidRPr="00991BCB">
              <w:rPr>
                <w:b w:val="0"/>
                <w:noProof/>
                <w:webHidden/>
                <w:sz w:val="20"/>
                <w:szCs w:val="20"/>
              </w:rPr>
            </w:r>
            <w:r w:rsidR="009D76C1" w:rsidRPr="00991BCB">
              <w:rPr>
                <w:b w:val="0"/>
                <w:noProof/>
                <w:webHidden/>
                <w:sz w:val="20"/>
                <w:szCs w:val="20"/>
              </w:rPr>
              <w:fldChar w:fldCharType="separate"/>
            </w:r>
            <w:r>
              <w:rPr>
                <w:b w:val="0"/>
                <w:noProof/>
                <w:webHidden/>
                <w:sz w:val="20"/>
                <w:szCs w:val="20"/>
              </w:rPr>
              <w:t>6</w:t>
            </w:r>
            <w:r w:rsidR="009D76C1" w:rsidRPr="00991BCB">
              <w:rPr>
                <w:b w:val="0"/>
                <w:noProof/>
                <w:webHidden/>
                <w:sz w:val="20"/>
                <w:szCs w:val="20"/>
              </w:rPr>
              <w:fldChar w:fldCharType="end"/>
            </w:r>
          </w:hyperlink>
        </w:p>
        <w:p w:rsidR="0035394A" w:rsidRPr="00991BCB" w:rsidRDefault="00D96B6B">
          <w:pPr>
            <w:pStyle w:val="Kazalovsebine2"/>
            <w:rPr>
              <w:rFonts w:eastAsiaTheme="minorEastAsia"/>
              <w:b w:val="0"/>
              <w:noProof/>
              <w:sz w:val="20"/>
              <w:szCs w:val="20"/>
              <w:lang w:eastAsia="sl-SI"/>
            </w:rPr>
          </w:pPr>
          <w:hyperlink w:anchor="_Toc453743929" w:history="1">
            <w:r w:rsidR="0035394A" w:rsidRPr="00991BCB">
              <w:rPr>
                <w:rStyle w:val="Hiperpovezava"/>
                <w:rFonts w:eastAsiaTheme="minorEastAsia"/>
                <w:b w:val="0"/>
                <w:noProof/>
                <w:sz w:val="20"/>
                <w:szCs w:val="20"/>
                <w:lang w:eastAsia="sl-SI"/>
              </w:rPr>
              <w:t>2.1</w:t>
            </w:r>
            <w:r w:rsidR="005C514A">
              <w:rPr>
                <w:rStyle w:val="Hiperpovezava"/>
                <w:rFonts w:eastAsiaTheme="minorEastAsia"/>
                <w:b w:val="0"/>
                <w:noProof/>
                <w:sz w:val="20"/>
                <w:szCs w:val="20"/>
                <w:lang w:eastAsia="sl-SI"/>
              </w:rPr>
              <w:t>6</w:t>
            </w:r>
            <w:r w:rsidR="0035394A" w:rsidRPr="00991BCB">
              <w:rPr>
                <w:rStyle w:val="Hiperpovezava"/>
                <w:rFonts w:eastAsiaTheme="minorEastAsia"/>
                <w:b w:val="0"/>
                <w:noProof/>
                <w:sz w:val="20"/>
                <w:szCs w:val="20"/>
                <w:lang w:eastAsia="sl-SI"/>
              </w:rPr>
              <w:t xml:space="preserve"> Revizija postopka</w:t>
            </w:r>
            <w:r w:rsidR="0035394A" w:rsidRPr="00991BCB">
              <w:rPr>
                <w:b w:val="0"/>
                <w:noProof/>
                <w:webHidden/>
                <w:sz w:val="20"/>
                <w:szCs w:val="20"/>
              </w:rPr>
              <w:tab/>
            </w:r>
            <w:r w:rsidR="009D76C1" w:rsidRPr="00991BCB">
              <w:rPr>
                <w:b w:val="0"/>
                <w:noProof/>
                <w:webHidden/>
                <w:sz w:val="20"/>
                <w:szCs w:val="20"/>
              </w:rPr>
              <w:fldChar w:fldCharType="begin"/>
            </w:r>
            <w:r w:rsidR="0035394A" w:rsidRPr="00991BCB">
              <w:rPr>
                <w:b w:val="0"/>
                <w:noProof/>
                <w:webHidden/>
                <w:sz w:val="20"/>
                <w:szCs w:val="20"/>
              </w:rPr>
              <w:instrText xml:space="preserve"> PAGEREF _Toc453743929 \h </w:instrText>
            </w:r>
            <w:r w:rsidR="009D76C1" w:rsidRPr="00991BCB">
              <w:rPr>
                <w:b w:val="0"/>
                <w:noProof/>
                <w:webHidden/>
                <w:sz w:val="20"/>
                <w:szCs w:val="20"/>
              </w:rPr>
            </w:r>
            <w:r w:rsidR="009D76C1" w:rsidRPr="00991BCB">
              <w:rPr>
                <w:b w:val="0"/>
                <w:noProof/>
                <w:webHidden/>
                <w:sz w:val="20"/>
                <w:szCs w:val="20"/>
              </w:rPr>
              <w:fldChar w:fldCharType="separate"/>
            </w:r>
            <w:r>
              <w:rPr>
                <w:b w:val="0"/>
                <w:noProof/>
                <w:webHidden/>
                <w:sz w:val="20"/>
                <w:szCs w:val="20"/>
              </w:rPr>
              <w:t>6</w:t>
            </w:r>
            <w:r w:rsidR="009D76C1" w:rsidRPr="00991BCB">
              <w:rPr>
                <w:b w:val="0"/>
                <w:noProof/>
                <w:webHidden/>
                <w:sz w:val="20"/>
                <w:szCs w:val="20"/>
              </w:rPr>
              <w:fldChar w:fldCharType="end"/>
            </w:r>
          </w:hyperlink>
        </w:p>
        <w:p w:rsidR="0035394A" w:rsidRPr="00991BCB" w:rsidRDefault="00D96B6B">
          <w:pPr>
            <w:pStyle w:val="Kazalovsebine2"/>
            <w:rPr>
              <w:rFonts w:eastAsiaTheme="minorEastAsia"/>
              <w:b w:val="0"/>
              <w:noProof/>
              <w:sz w:val="20"/>
              <w:szCs w:val="20"/>
              <w:lang w:eastAsia="sl-SI"/>
            </w:rPr>
          </w:pPr>
          <w:hyperlink w:anchor="_Toc453743930" w:history="1">
            <w:r w:rsidR="0035394A" w:rsidRPr="00991BCB">
              <w:rPr>
                <w:rStyle w:val="Hiperpovezava"/>
                <w:rFonts w:eastAsiaTheme="minorEastAsia"/>
                <w:b w:val="0"/>
                <w:noProof/>
                <w:sz w:val="20"/>
                <w:szCs w:val="20"/>
              </w:rPr>
              <w:t>2.1</w:t>
            </w:r>
            <w:r w:rsidR="005C514A">
              <w:rPr>
                <w:rStyle w:val="Hiperpovezava"/>
                <w:rFonts w:eastAsiaTheme="minorEastAsia"/>
                <w:b w:val="0"/>
                <w:noProof/>
                <w:sz w:val="20"/>
                <w:szCs w:val="20"/>
              </w:rPr>
              <w:t>7</w:t>
            </w:r>
            <w:r w:rsidR="0035394A" w:rsidRPr="00991BCB">
              <w:rPr>
                <w:rStyle w:val="Hiperpovezava"/>
                <w:rFonts w:eastAsiaTheme="minorEastAsia"/>
                <w:b w:val="0"/>
                <w:noProof/>
                <w:sz w:val="20"/>
                <w:szCs w:val="20"/>
              </w:rPr>
              <w:t xml:space="preserve"> Veljavnost ponudb</w:t>
            </w:r>
            <w:r w:rsidR="0035394A" w:rsidRPr="00991BCB">
              <w:rPr>
                <w:b w:val="0"/>
                <w:noProof/>
                <w:webHidden/>
                <w:sz w:val="20"/>
                <w:szCs w:val="20"/>
              </w:rPr>
              <w:tab/>
            </w:r>
            <w:r w:rsidR="009D76C1" w:rsidRPr="00991BCB">
              <w:rPr>
                <w:b w:val="0"/>
                <w:noProof/>
                <w:webHidden/>
                <w:sz w:val="20"/>
                <w:szCs w:val="20"/>
              </w:rPr>
              <w:fldChar w:fldCharType="begin"/>
            </w:r>
            <w:r w:rsidR="0035394A" w:rsidRPr="00991BCB">
              <w:rPr>
                <w:b w:val="0"/>
                <w:noProof/>
                <w:webHidden/>
                <w:sz w:val="20"/>
                <w:szCs w:val="20"/>
              </w:rPr>
              <w:instrText xml:space="preserve"> PAGEREF _Toc453743930 \h </w:instrText>
            </w:r>
            <w:r w:rsidR="009D76C1" w:rsidRPr="00991BCB">
              <w:rPr>
                <w:b w:val="0"/>
                <w:noProof/>
                <w:webHidden/>
                <w:sz w:val="20"/>
                <w:szCs w:val="20"/>
              </w:rPr>
            </w:r>
            <w:r w:rsidR="009D76C1" w:rsidRPr="00991BCB">
              <w:rPr>
                <w:b w:val="0"/>
                <w:noProof/>
                <w:webHidden/>
                <w:sz w:val="20"/>
                <w:szCs w:val="20"/>
              </w:rPr>
              <w:fldChar w:fldCharType="separate"/>
            </w:r>
            <w:r>
              <w:rPr>
                <w:b w:val="0"/>
                <w:noProof/>
                <w:webHidden/>
                <w:sz w:val="20"/>
                <w:szCs w:val="20"/>
              </w:rPr>
              <w:t>7</w:t>
            </w:r>
            <w:r w:rsidR="009D76C1" w:rsidRPr="00991BCB">
              <w:rPr>
                <w:b w:val="0"/>
                <w:noProof/>
                <w:webHidden/>
                <w:sz w:val="20"/>
                <w:szCs w:val="20"/>
              </w:rPr>
              <w:fldChar w:fldCharType="end"/>
            </w:r>
          </w:hyperlink>
        </w:p>
        <w:p w:rsidR="0035394A" w:rsidRPr="00991BCB" w:rsidRDefault="00D96B6B">
          <w:pPr>
            <w:pStyle w:val="Kazalovsebine2"/>
            <w:rPr>
              <w:rFonts w:eastAsiaTheme="minorEastAsia"/>
              <w:b w:val="0"/>
              <w:noProof/>
              <w:sz w:val="20"/>
              <w:szCs w:val="20"/>
              <w:lang w:eastAsia="sl-SI"/>
            </w:rPr>
          </w:pPr>
          <w:hyperlink w:anchor="_Toc453743931" w:history="1">
            <w:r w:rsidR="00C42775">
              <w:rPr>
                <w:rStyle w:val="Hiperpovezava"/>
                <w:rFonts w:eastAsiaTheme="minorEastAsia"/>
                <w:noProof/>
                <w:lang w:eastAsia="sl-SI"/>
              </w:rPr>
              <w:t>III</w:t>
            </w:r>
            <w:r w:rsidR="00991BCB" w:rsidRPr="003822F4">
              <w:rPr>
                <w:rStyle w:val="Hiperpovezava"/>
                <w:rFonts w:eastAsiaTheme="minorEastAsia"/>
                <w:noProof/>
                <w:lang w:eastAsia="sl-SI"/>
              </w:rPr>
              <w:t>.</w:t>
            </w:r>
            <w:r w:rsidR="009B4B35">
              <w:rPr>
                <w:rStyle w:val="Hiperpovezava"/>
                <w:rFonts w:eastAsiaTheme="minorEastAsia"/>
                <w:noProof/>
                <w:lang w:eastAsia="sl-SI"/>
              </w:rPr>
              <w:t xml:space="preserve"> </w:t>
            </w:r>
            <w:r w:rsidR="0035394A" w:rsidRPr="003822F4">
              <w:rPr>
                <w:rStyle w:val="Hiperpovezava"/>
                <w:rFonts w:eastAsiaTheme="minorEastAsia"/>
                <w:noProof/>
                <w:sz w:val="20"/>
                <w:szCs w:val="20"/>
                <w:lang w:eastAsia="sl-SI"/>
              </w:rPr>
              <w:t>N</w:t>
            </w:r>
            <w:r w:rsidR="0035394A" w:rsidRPr="00991BCB">
              <w:rPr>
                <w:rStyle w:val="Hiperpovezava"/>
                <w:rFonts w:eastAsiaTheme="minorEastAsia"/>
                <w:noProof/>
                <w:sz w:val="20"/>
                <w:szCs w:val="20"/>
                <w:lang w:eastAsia="sl-SI"/>
              </w:rPr>
              <w:t>AVODILA PONUDNIKOM ZA PRIPRAVO PONUDB</w:t>
            </w:r>
            <w:r w:rsidR="0035394A" w:rsidRPr="00991BCB">
              <w:rPr>
                <w:b w:val="0"/>
                <w:noProof/>
                <w:webHidden/>
                <w:sz w:val="20"/>
                <w:szCs w:val="20"/>
              </w:rPr>
              <w:tab/>
            </w:r>
            <w:r w:rsidR="009D76C1" w:rsidRPr="00991BCB">
              <w:rPr>
                <w:b w:val="0"/>
                <w:noProof/>
                <w:webHidden/>
                <w:sz w:val="20"/>
                <w:szCs w:val="20"/>
              </w:rPr>
              <w:fldChar w:fldCharType="begin"/>
            </w:r>
            <w:r w:rsidR="0035394A" w:rsidRPr="00991BCB">
              <w:rPr>
                <w:b w:val="0"/>
                <w:noProof/>
                <w:webHidden/>
                <w:sz w:val="20"/>
                <w:szCs w:val="20"/>
              </w:rPr>
              <w:instrText xml:space="preserve"> PAGEREF _Toc453743931 \h </w:instrText>
            </w:r>
            <w:r w:rsidR="009D76C1" w:rsidRPr="00991BCB">
              <w:rPr>
                <w:b w:val="0"/>
                <w:noProof/>
                <w:webHidden/>
                <w:sz w:val="20"/>
                <w:szCs w:val="20"/>
              </w:rPr>
            </w:r>
            <w:r w:rsidR="009D76C1" w:rsidRPr="00991BCB">
              <w:rPr>
                <w:b w:val="0"/>
                <w:noProof/>
                <w:webHidden/>
                <w:sz w:val="20"/>
                <w:szCs w:val="20"/>
              </w:rPr>
              <w:fldChar w:fldCharType="separate"/>
            </w:r>
            <w:r>
              <w:rPr>
                <w:b w:val="0"/>
                <w:noProof/>
                <w:webHidden/>
                <w:sz w:val="20"/>
                <w:szCs w:val="20"/>
              </w:rPr>
              <w:t>8</w:t>
            </w:r>
            <w:r w:rsidR="009D76C1" w:rsidRPr="00991BCB">
              <w:rPr>
                <w:b w:val="0"/>
                <w:noProof/>
                <w:webHidden/>
                <w:sz w:val="20"/>
                <w:szCs w:val="20"/>
              </w:rPr>
              <w:fldChar w:fldCharType="end"/>
            </w:r>
          </w:hyperlink>
        </w:p>
        <w:p w:rsidR="0035394A" w:rsidRPr="00991BCB" w:rsidRDefault="00D96B6B">
          <w:pPr>
            <w:pStyle w:val="Kazalovsebine2"/>
            <w:rPr>
              <w:rFonts w:eastAsiaTheme="minorEastAsia"/>
              <w:b w:val="0"/>
              <w:noProof/>
              <w:sz w:val="20"/>
              <w:szCs w:val="20"/>
              <w:lang w:eastAsia="sl-SI"/>
            </w:rPr>
          </w:pPr>
          <w:hyperlink w:anchor="_Toc453743932" w:history="1">
            <w:r w:rsidR="0035394A" w:rsidRPr="00991BCB">
              <w:rPr>
                <w:rStyle w:val="Hiperpovezava"/>
                <w:rFonts w:eastAsiaTheme="minorEastAsia"/>
                <w:b w:val="0"/>
                <w:noProof/>
                <w:sz w:val="20"/>
                <w:szCs w:val="20"/>
                <w:lang w:eastAsia="sl-SI"/>
              </w:rPr>
              <w:t>3.1 Jezik ponudbe</w:t>
            </w:r>
            <w:r w:rsidR="0035394A" w:rsidRPr="00991BCB">
              <w:rPr>
                <w:b w:val="0"/>
                <w:noProof/>
                <w:webHidden/>
                <w:sz w:val="20"/>
                <w:szCs w:val="20"/>
              </w:rPr>
              <w:tab/>
            </w:r>
            <w:r w:rsidR="009D76C1" w:rsidRPr="00991BCB">
              <w:rPr>
                <w:b w:val="0"/>
                <w:noProof/>
                <w:webHidden/>
                <w:sz w:val="20"/>
                <w:szCs w:val="20"/>
              </w:rPr>
              <w:fldChar w:fldCharType="begin"/>
            </w:r>
            <w:r w:rsidR="0035394A" w:rsidRPr="00991BCB">
              <w:rPr>
                <w:b w:val="0"/>
                <w:noProof/>
                <w:webHidden/>
                <w:sz w:val="20"/>
                <w:szCs w:val="20"/>
              </w:rPr>
              <w:instrText xml:space="preserve"> PAGEREF _Toc453743932 \h </w:instrText>
            </w:r>
            <w:r w:rsidR="009D76C1" w:rsidRPr="00991BCB">
              <w:rPr>
                <w:b w:val="0"/>
                <w:noProof/>
                <w:webHidden/>
                <w:sz w:val="20"/>
                <w:szCs w:val="20"/>
              </w:rPr>
            </w:r>
            <w:r w:rsidR="009D76C1" w:rsidRPr="00991BCB">
              <w:rPr>
                <w:b w:val="0"/>
                <w:noProof/>
                <w:webHidden/>
                <w:sz w:val="20"/>
                <w:szCs w:val="20"/>
              </w:rPr>
              <w:fldChar w:fldCharType="separate"/>
            </w:r>
            <w:r>
              <w:rPr>
                <w:b w:val="0"/>
                <w:noProof/>
                <w:webHidden/>
                <w:sz w:val="20"/>
                <w:szCs w:val="20"/>
              </w:rPr>
              <w:t>8</w:t>
            </w:r>
            <w:r w:rsidR="009D76C1" w:rsidRPr="00991BCB">
              <w:rPr>
                <w:b w:val="0"/>
                <w:noProof/>
                <w:webHidden/>
                <w:sz w:val="20"/>
                <w:szCs w:val="20"/>
              </w:rPr>
              <w:fldChar w:fldCharType="end"/>
            </w:r>
          </w:hyperlink>
        </w:p>
        <w:p w:rsidR="0035394A" w:rsidRPr="00991BCB" w:rsidRDefault="00D96B6B">
          <w:pPr>
            <w:pStyle w:val="Kazalovsebine2"/>
            <w:rPr>
              <w:rFonts w:eastAsiaTheme="minorEastAsia"/>
              <w:b w:val="0"/>
              <w:noProof/>
              <w:sz w:val="20"/>
              <w:szCs w:val="20"/>
              <w:lang w:eastAsia="sl-SI"/>
            </w:rPr>
          </w:pPr>
          <w:hyperlink w:anchor="_Toc453743933" w:history="1">
            <w:r w:rsidR="0035394A" w:rsidRPr="00991BCB">
              <w:rPr>
                <w:rStyle w:val="Hiperpovezava"/>
                <w:rFonts w:eastAsiaTheme="minorEastAsia"/>
                <w:b w:val="0"/>
                <w:noProof/>
                <w:sz w:val="20"/>
                <w:szCs w:val="20"/>
              </w:rPr>
              <w:t>3.2 Izdelava ponudbe</w:t>
            </w:r>
            <w:r w:rsidR="0035394A" w:rsidRPr="00991BCB">
              <w:rPr>
                <w:b w:val="0"/>
                <w:noProof/>
                <w:webHidden/>
                <w:sz w:val="20"/>
                <w:szCs w:val="20"/>
              </w:rPr>
              <w:tab/>
            </w:r>
            <w:r w:rsidR="009D76C1" w:rsidRPr="00991BCB">
              <w:rPr>
                <w:b w:val="0"/>
                <w:noProof/>
                <w:webHidden/>
                <w:sz w:val="20"/>
                <w:szCs w:val="20"/>
              </w:rPr>
              <w:fldChar w:fldCharType="begin"/>
            </w:r>
            <w:r w:rsidR="0035394A" w:rsidRPr="00991BCB">
              <w:rPr>
                <w:b w:val="0"/>
                <w:noProof/>
                <w:webHidden/>
                <w:sz w:val="20"/>
                <w:szCs w:val="20"/>
              </w:rPr>
              <w:instrText xml:space="preserve"> PAGEREF _Toc453743933 \h </w:instrText>
            </w:r>
            <w:r w:rsidR="009D76C1" w:rsidRPr="00991BCB">
              <w:rPr>
                <w:b w:val="0"/>
                <w:noProof/>
                <w:webHidden/>
                <w:sz w:val="20"/>
                <w:szCs w:val="20"/>
              </w:rPr>
            </w:r>
            <w:r w:rsidR="009D76C1" w:rsidRPr="00991BCB">
              <w:rPr>
                <w:b w:val="0"/>
                <w:noProof/>
                <w:webHidden/>
                <w:sz w:val="20"/>
                <w:szCs w:val="20"/>
              </w:rPr>
              <w:fldChar w:fldCharType="separate"/>
            </w:r>
            <w:r>
              <w:rPr>
                <w:b w:val="0"/>
                <w:noProof/>
                <w:webHidden/>
                <w:sz w:val="20"/>
                <w:szCs w:val="20"/>
              </w:rPr>
              <w:t>8</w:t>
            </w:r>
            <w:r w:rsidR="009D76C1" w:rsidRPr="00991BCB">
              <w:rPr>
                <w:b w:val="0"/>
                <w:noProof/>
                <w:webHidden/>
                <w:sz w:val="20"/>
                <w:szCs w:val="20"/>
              </w:rPr>
              <w:fldChar w:fldCharType="end"/>
            </w:r>
          </w:hyperlink>
        </w:p>
        <w:p w:rsidR="0035394A" w:rsidRPr="00991BCB" w:rsidRDefault="00D96B6B">
          <w:pPr>
            <w:pStyle w:val="Kazalovsebine2"/>
            <w:rPr>
              <w:rFonts w:eastAsiaTheme="minorEastAsia"/>
              <w:b w:val="0"/>
              <w:noProof/>
              <w:sz w:val="20"/>
              <w:szCs w:val="20"/>
              <w:lang w:eastAsia="sl-SI"/>
            </w:rPr>
          </w:pPr>
          <w:hyperlink w:anchor="_Toc453743934" w:history="1">
            <w:r w:rsidR="0035394A" w:rsidRPr="00991BCB">
              <w:rPr>
                <w:rStyle w:val="Hiperpovezava"/>
                <w:rFonts w:eastAsiaTheme="minorEastAsia"/>
                <w:b w:val="0"/>
                <w:noProof/>
                <w:sz w:val="20"/>
                <w:szCs w:val="20"/>
                <w:shd w:val="clear" w:color="auto" w:fill="FFFFFF"/>
              </w:rPr>
              <w:t>3.3 Označitev podatkov, ki pomenijo poslovno skrivnost</w:t>
            </w:r>
            <w:r w:rsidR="0035394A" w:rsidRPr="00991BCB">
              <w:rPr>
                <w:b w:val="0"/>
                <w:noProof/>
                <w:webHidden/>
                <w:sz w:val="20"/>
                <w:szCs w:val="20"/>
              </w:rPr>
              <w:tab/>
            </w:r>
            <w:r w:rsidR="009D76C1" w:rsidRPr="00991BCB">
              <w:rPr>
                <w:b w:val="0"/>
                <w:noProof/>
                <w:webHidden/>
                <w:sz w:val="20"/>
                <w:szCs w:val="20"/>
              </w:rPr>
              <w:fldChar w:fldCharType="begin"/>
            </w:r>
            <w:r w:rsidR="0035394A" w:rsidRPr="00991BCB">
              <w:rPr>
                <w:b w:val="0"/>
                <w:noProof/>
                <w:webHidden/>
                <w:sz w:val="20"/>
                <w:szCs w:val="20"/>
              </w:rPr>
              <w:instrText xml:space="preserve"> PAGEREF _Toc453743934 \h </w:instrText>
            </w:r>
            <w:r w:rsidR="009D76C1" w:rsidRPr="00991BCB">
              <w:rPr>
                <w:b w:val="0"/>
                <w:noProof/>
                <w:webHidden/>
                <w:sz w:val="20"/>
                <w:szCs w:val="20"/>
              </w:rPr>
            </w:r>
            <w:r w:rsidR="009D76C1" w:rsidRPr="00991BCB">
              <w:rPr>
                <w:b w:val="0"/>
                <w:noProof/>
                <w:webHidden/>
                <w:sz w:val="20"/>
                <w:szCs w:val="20"/>
              </w:rPr>
              <w:fldChar w:fldCharType="separate"/>
            </w:r>
            <w:r>
              <w:rPr>
                <w:b w:val="0"/>
                <w:noProof/>
                <w:webHidden/>
                <w:sz w:val="20"/>
                <w:szCs w:val="20"/>
              </w:rPr>
              <w:t>8</w:t>
            </w:r>
            <w:r w:rsidR="009D76C1" w:rsidRPr="00991BCB">
              <w:rPr>
                <w:b w:val="0"/>
                <w:noProof/>
                <w:webHidden/>
                <w:sz w:val="20"/>
                <w:szCs w:val="20"/>
              </w:rPr>
              <w:fldChar w:fldCharType="end"/>
            </w:r>
          </w:hyperlink>
        </w:p>
        <w:p w:rsidR="0035394A" w:rsidRPr="00991BCB" w:rsidRDefault="00D96B6B">
          <w:pPr>
            <w:pStyle w:val="Kazalovsebine2"/>
            <w:rPr>
              <w:rFonts w:eastAsiaTheme="minorEastAsia"/>
              <w:b w:val="0"/>
              <w:noProof/>
              <w:sz w:val="20"/>
              <w:szCs w:val="20"/>
              <w:lang w:eastAsia="sl-SI"/>
            </w:rPr>
          </w:pPr>
          <w:hyperlink w:anchor="_Toc453743935" w:history="1">
            <w:r w:rsidR="0035394A" w:rsidRPr="00991BCB">
              <w:rPr>
                <w:rStyle w:val="Hiperpovezava"/>
                <w:rFonts w:eastAsiaTheme="minorEastAsia"/>
                <w:b w:val="0"/>
                <w:noProof/>
                <w:sz w:val="20"/>
                <w:szCs w:val="20"/>
                <w:shd w:val="clear" w:color="auto" w:fill="FFFFFF"/>
              </w:rPr>
              <w:t>3.4 Ponudba</w:t>
            </w:r>
            <w:r w:rsidR="0035394A" w:rsidRPr="00991BCB">
              <w:rPr>
                <w:b w:val="0"/>
                <w:noProof/>
                <w:webHidden/>
                <w:sz w:val="20"/>
                <w:szCs w:val="20"/>
              </w:rPr>
              <w:tab/>
            </w:r>
            <w:r w:rsidR="009D76C1" w:rsidRPr="00991BCB">
              <w:rPr>
                <w:b w:val="0"/>
                <w:noProof/>
                <w:webHidden/>
                <w:sz w:val="20"/>
                <w:szCs w:val="20"/>
              </w:rPr>
              <w:fldChar w:fldCharType="begin"/>
            </w:r>
            <w:r w:rsidR="0035394A" w:rsidRPr="00991BCB">
              <w:rPr>
                <w:b w:val="0"/>
                <w:noProof/>
                <w:webHidden/>
                <w:sz w:val="20"/>
                <w:szCs w:val="20"/>
              </w:rPr>
              <w:instrText xml:space="preserve"> PAGEREF _Toc453743935 \h </w:instrText>
            </w:r>
            <w:r w:rsidR="009D76C1" w:rsidRPr="00991BCB">
              <w:rPr>
                <w:b w:val="0"/>
                <w:noProof/>
                <w:webHidden/>
                <w:sz w:val="20"/>
                <w:szCs w:val="20"/>
              </w:rPr>
            </w:r>
            <w:r w:rsidR="009D76C1" w:rsidRPr="00991BCB">
              <w:rPr>
                <w:b w:val="0"/>
                <w:noProof/>
                <w:webHidden/>
                <w:sz w:val="20"/>
                <w:szCs w:val="20"/>
              </w:rPr>
              <w:fldChar w:fldCharType="separate"/>
            </w:r>
            <w:r>
              <w:rPr>
                <w:b w:val="0"/>
                <w:noProof/>
                <w:webHidden/>
                <w:sz w:val="20"/>
                <w:szCs w:val="20"/>
              </w:rPr>
              <w:t>9</w:t>
            </w:r>
            <w:r w:rsidR="009D76C1" w:rsidRPr="00991BCB">
              <w:rPr>
                <w:b w:val="0"/>
                <w:noProof/>
                <w:webHidden/>
                <w:sz w:val="20"/>
                <w:szCs w:val="20"/>
              </w:rPr>
              <w:fldChar w:fldCharType="end"/>
            </w:r>
          </w:hyperlink>
        </w:p>
        <w:p w:rsidR="0035394A" w:rsidRPr="00991BCB" w:rsidRDefault="00D96B6B">
          <w:pPr>
            <w:pStyle w:val="Kazalovsebine2"/>
            <w:rPr>
              <w:rFonts w:eastAsiaTheme="minorEastAsia"/>
              <w:b w:val="0"/>
              <w:noProof/>
              <w:sz w:val="20"/>
              <w:szCs w:val="20"/>
              <w:lang w:eastAsia="sl-SI"/>
            </w:rPr>
          </w:pPr>
          <w:hyperlink w:anchor="_Toc453743936" w:history="1">
            <w:r w:rsidR="0035394A" w:rsidRPr="00991BCB">
              <w:rPr>
                <w:rStyle w:val="Hiperpovezava"/>
                <w:rFonts w:eastAsiaTheme="minorEastAsia"/>
                <w:b w:val="0"/>
                <w:noProof/>
                <w:sz w:val="20"/>
                <w:szCs w:val="20"/>
                <w:shd w:val="clear" w:color="auto" w:fill="FFFFFF"/>
              </w:rPr>
              <w:t>3.5 Ponudbeni predračun</w:t>
            </w:r>
            <w:r w:rsidR="0035394A" w:rsidRPr="00991BCB">
              <w:rPr>
                <w:b w:val="0"/>
                <w:noProof/>
                <w:webHidden/>
                <w:sz w:val="20"/>
                <w:szCs w:val="20"/>
              </w:rPr>
              <w:tab/>
            </w:r>
            <w:r w:rsidR="009D76C1" w:rsidRPr="00991BCB">
              <w:rPr>
                <w:b w:val="0"/>
                <w:noProof/>
                <w:webHidden/>
                <w:sz w:val="20"/>
                <w:szCs w:val="20"/>
              </w:rPr>
              <w:fldChar w:fldCharType="begin"/>
            </w:r>
            <w:r w:rsidR="0035394A" w:rsidRPr="00991BCB">
              <w:rPr>
                <w:b w:val="0"/>
                <w:noProof/>
                <w:webHidden/>
                <w:sz w:val="20"/>
                <w:szCs w:val="20"/>
              </w:rPr>
              <w:instrText xml:space="preserve"> PAGEREF _Toc453743936 \h </w:instrText>
            </w:r>
            <w:r w:rsidR="009D76C1" w:rsidRPr="00991BCB">
              <w:rPr>
                <w:b w:val="0"/>
                <w:noProof/>
                <w:webHidden/>
                <w:sz w:val="20"/>
                <w:szCs w:val="20"/>
              </w:rPr>
            </w:r>
            <w:r w:rsidR="009D76C1" w:rsidRPr="00991BCB">
              <w:rPr>
                <w:b w:val="0"/>
                <w:noProof/>
                <w:webHidden/>
                <w:sz w:val="20"/>
                <w:szCs w:val="20"/>
              </w:rPr>
              <w:fldChar w:fldCharType="separate"/>
            </w:r>
            <w:r>
              <w:rPr>
                <w:b w:val="0"/>
                <w:noProof/>
                <w:webHidden/>
                <w:sz w:val="20"/>
                <w:szCs w:val="20"/>
              </w:rPr>
              <w:t>9</w:t>
            </w:r>
            <w:r w:rsidR="009D76C1" w:rsidRPr="00991BCB">
              <w:rPr>
                <w:b w:val="0"/>
                <w:noProof/>
                <w:webHidden/>
                <w:sz w:val="20"/>
                <w:szCs w:val="20"/>
              </w:rPr>
              <w:fldChar w:fldCharType="end"/>
            </w:r>
          </w:hyperlink>
        </w:p>
        <w:p w:rsidR="0035394A" w:rsidRPr="00991BCB" w:rsidRDefault="00D96B6B">
          <w:pPr>
            <w:pStyle w:val="Kazalovsebine2"/>
            <w:rPr>
              <w:rFonts w:eastAsiaTheme="minorEastAsia"/>
              <w:b w:val="0"/>
              <w:noProof/>
              <w:sz w:val="20"/>
              <w:szCs w:val="20"/>
              <w:lang w:eastAsia="sl-SI"/>
            </w:rPr>
          </w:pPr>
          <w:hyperlink w:anchor="_Toc453743937" w:history="1">
            <w:r w:rsidR="0035394A" w:rsidRPr="00991BCB">
              <w:rPr>
                <w:rStyle w:val="Hiperpovezava"/>
                <w:rFonts w:eastAsiaTheme="minorEastAsia"/>
                <w:b w:val="0"/>
                <w:noProof/>
                <w:sz w:val="20"/>
                <w:szCs w:val="20"/>
                <w:shd w:val="clear" w:color="auto" w:fill="FFFFFF"/>
              </w:rPr>
              <w:t>3.6 Definicija dopustne ponudbe</w:t>
            </w:r>
            <w:r w:rsidR="0035394A" w:rsidRPr="00991BCB">
              <w:rPr>
                <w:b w:val="0"/>
                <w:noProof/>
                <w:webHidden/>
                <w:sz w:val="20"/>
                <w:szCs w:val="20"/>
              </w:rPr>
              <w:tab/>
            </w:r>
            <w:r w:rsidR="009D76C1" w:rsidRPr="00991BCB">
              <w:rPr>
                <w:b w:val="0"/>
                <w:noProof/>
                <w:webHidden/>
                <w:sz w:val="20"/>
                <w:szCs w:val="20"/>
              </w:rPr>
              <w:fldChar w:fldCharType="begin"/>
            </w:r>
            <w:r w:rsidR="0035394A" w:rsidRPr="00991BCB">
              <w:rPr>
                <w:b w:val="0"/>
                <w:noProof/>
                <w:webHidden/>
                <w:sz w:val="20"/>
                <w:szCs w:val="20"/>
              </w:rPr>
              <w:instrText xml:space="preserve"> PAGEREF _Toc453743937 \h </w:instrText>
            </w:r>
            <w:r w:rsidR="009D76C1" w:rsidRPr="00991BCB">
              <w:rPr>
                <w:b w:val="0"/>
                <w:noProof/>
                <w:webHidden/>
                <w:sz w:val="20"/>
                <w:szCs w:val="20"/>
              </w:rPr>
            </w:r>
            <w:r w:rsidR="009D76C1" w:rsidRPr="00991BCB">
              <w:rPr>
                <w:b w:val="0"/>
                <w:noProof/>
                <w:webHidden/>
                <w:sz w:val="20"/>
                <w:szCs w:val="20"/>
              </w:rPr>
              <w:fldChar w:fldCharType="separate"/>
            </w:r>
            <w:r>
              <w:rPr>
                <w:b w:val="0"/>
                <w:noProof/>
                <w:webHidden/>
                <w:sz w:val="20"/>
                <w:szCs w:val="20"/>
              </w:rPr>
              <w:t>9</w:t>
            </w:r>
            <w:r w:rsidR="009D76C1" w:rsidRPr="00991BCB">
              <w:rPr>
                <w:b w:val="0"/>
                <w:noProof/>
                <w:webHidden/>
                <w:sz w:val="20"/>
                <w:szCs w:val="20"/>
              </w:rPr>
              <w:fldChar w:fldCharType="end"/>
            </w:r>
          </w:hyperlink>
        </w:p>
        <w:p w:rsidR="0035394A" w:rsidRPr="00991BCB" w:rsidRDefault="00D96B6B">
          <w:pPr>
            <w:pStyle w:val="Kazalovsebine2"/>
            <w:rPr>
              <w:rFonts w:eastAsiaTheme="minorEastAsia"/>
              <w:b w:val="0"/>
              <w:noProof/>
              <w:sz w:val="20"/>
              <w:szCs w:val="20"/>
              <w:lang w:eastAsia="sl-SI"/>
            </w:rPr>
          </w:pPr>
          <w:hyperlink w:anchor="_Toc453743938" w:history="1">
            <w:r w:rsidR="0035394A" w:rsidRPr="00991BCB">
              <w:rPr>
                <w:rStyle w:val="Hiperpovezava"/>
                <w:rFonts w:eastAsiaTheme="minorEastAsia"/>
                <w:b w:val="0"/>
                <w:noProof/>
                <w:sz w:val="20"/>
                <w:szCs w:val="20"/>
              </w:rPr>
              <w:t xml:space="preserve">3.7 </w:t>
            </w:r>
            <w:r w:rsidR="003822F4">
              <w:rPr>
                <w:rStyle w:val="Hiperpovezava"/>
                <w:rFonts w:eastAsiaTheme="minorEastAsia"/>
                <w:b w:val="0"/>
                <w:noProof/>
                <w:sz w:val="20"/>
                <w:szCs w:val="20"/>
              </w:rPr>
              <w:t>R</w:t>
            </w:r>
            <w:r w:rsidR="003822F4" w:rsidRPr="00991BCB">
              <w:rPr>
                <w:rStyle w:val="Hiperpovezava"/>
                <w:rFonts w:eastAsiaTheme="minorEastAsia"/>
                <w:b w:val="0"/>
                <w:noProof/>
                <w:sz w:val="20"/>
                <w:szCs w:val="20"/>
              </w:rPr>
              <w:t>azlogi za izključitev ponudnika</w:t>
            </w:r>
            <w:r w:rsidR="0035394A" w:rsidRPr="00991BCB">
              <w:rPr>
                <w:rStyle w:val="Hiperpovezava"/>
                <w:rFonts w:eastAsiaTheme="minorEastAsia"/>
                <w:b w:val="0"/>
                <w:noProof/>
                <w:sz w:val="20"/>
                <w:szCs w:val="20"/>
              </w:rPr>
              <w:t>:</w:t>
            </w:r>
            <w:r w:rsidR="0035394A" w:rsidRPr="00991BCB">
              <w:rPr>
                <w:b w:val="0"/>
                <w:noProof/>
                <w:webHidden/>
                <w:sz w:val="20"/>
                <w:szCs w:val="20"/>
              </w:rPr>
              <w:tab/>
            </w:r>
            <w:r w:rsidR="009D76C1" w:rsidRPr="00991BCB">
              <w:rPr>
                <w:b w:val="0"/>
                <w:noProof/>
                <w:webHidden/>
                <w:sz w:val="20"/>
                <w:szCs w:val="20"/>
              </w:rPr>
              <w:fldChar w:fldCharType="begin"/>
            </w:r>
            <w:r w:rsidR="0035394A" w:rsidRPr="00991BCB">
              <w:rPr>
                <w:b w:val="0"/>
                <w:noProof/>
                <w:webHidden/>
                <w:sz w:val="20"/>
                <w:szCs w:val="20"/>
              </w:rPr>
              <w:instrText xml:space="preserve"> PAGEREF _Toc453743938 \h </w:instrText>
            </w:r>
            <w:r w:rsidR="009D76C1" w:rsidRPr="00991BCB">
              <w:rPr>
                <w:b w:val="0"/>
                <w:noProof/>
                <w:webHidden/>
                <w:sz w:val="20"/>
                <w:szCs w:val="20"/>
              </w:rPr>
            </w:r>
            <w:r w:rsidR="009D76C1" w:rsidRPr="00991BCB">
              <w:rPr>
                <w:b w:val="0"/>
                <w:noProof/>
                <w:webHidden/>
                <w:sz w:val="20"/>
                <w:szCs w:val="20"/>
              </w:rPr>
              <w:fldChar w:fldCharType="separate"/>
            </w:r>
            <w:r>
              <w:rPr>
                <w:b w:val="0"/>
                <w:noProof/>
                <w:webHidden/>
                <w:sz w:val="20"/>
                <w:szCs w:val="20"/>
              </w:rPr>
              <w:t>10</w:t>
            </w:r>
            <w:r w:rsidR="009D76C1" w:rsidRPr="00991BCB">
              <w:rPr>
                <w:b w:val="0"/>
                <w:noProof/>
                <w:webHidden/>
                <w:sz w:val="20"/>
                <w:szCs w:val="20"/>
              </w:rPr>
              <w:fldChar w:fldCharType="end"/>
            </w:r>
          </w:hyperlink>
        </w:p>
        <w:p w:rsidR="0035394A" w:rsidRPr="00991BCB" w:rsidRDefault="00D96B6B">
          <w:pPr>
            <w:pStyle w:val="Kazalovsebine2"/>
            <w:rPr>
              <w:rFonts w:eastAsiaTheme="minorEastAsia"/>
              <w:b w:val="0"/>
              <w:noProof/>
              <w:sz w:val="20"/>
              <w:szCs w:val="20"/>
              <w:lang w:eastAsia="sl-SI"/>
            </w:rPr>
          </w:pPr>
          <w:hyperlink w:anchor="_Toc453743939" w:history="1">
            <w:r w:rsidR="0035394A" w:rsidRPr="00991BCB">
              <w:rPr>
                <w:rStyle w:val="Hiperpovezava"/>
                <w:rFonts w:eastAsiaTheme="minorEastAsia"/>
                <w:b w:val="0"/>
                <w:noProof/>
                <w:sz w:val="20"/>
                <w:szCs w:val="20"/>
              </w:rPr>
              <w:t>3.8</w:t>
            </w:r>
            <w:r w:rsidR="003822F4">
              <w:rPr>
                <w:rFonts w:eastAsiaTheme="minorEastAsia"/>
                <w:b w:val="0"/>
                <w:noProof/>
                <w:sz w:val="20"/>
                <w:szCs w:val="20"/>
                <w:lang w:eastAsia="sl-SI"/>
              </w:rPr>
              <w:t xml:space="preserve"> P</w:t>
            </w:r>
            <w:r w:rsidR="003822F4" w:rsidRPr="00991BCB">
              <w:rPr>
                <w:rStyle w:val="Hiperpovezava"/>
                <w:rFonts w:eastAsiaTheme="minorEastAsia"/>
                <w:b w:val="0"/>
                <w:noProof/>
                <w:sz w:val="20"/>
                <w:szCs w:val="20"/>
              </w:rPr>
              <w:t>ogoji za sodelovanje</w:t>
            </w:r>
            <w:r w:rsidR="0035394A" w:rsidRPr="00991BCB">
              <w:rPr>
                <w:rStyle w:val="Hiperpovezava"/>
                <w:rFonts w:eastAsiaTheme="minorEastAsia"/>
                <w:b w:val="0"/>
                <w:noProof/>
                <w:sz w:val="20"/>
                <w:szCs w:val="20"/>
              </w:rPr>
              <w:t>:</w:t>
            </w:r>
            <w:r w:rsidR="0035394A" w:rsidRPr="00991BCB">
              <w:rPr>
                <w:b w:val="0"/>
                <w:noProof/>
                <w:webHidden/>
                <w:sz w:val="20"/>
                <w:szCs w:val="20"/>
              </w:rPr>
              <w:tab/>
            </w:r>
            <w:r w:rsidR="009D76C1" w:rsidRPr="00991BCB">
              <w:rPr>
                <w:b w:val="0"/>
                <w:noProof/>
                <w:webHidden/>
                <w:sz w:val="20"/>
                <w:szCs w:val="20"/>
              </w:rPr>
              <w:fldChar w:fldCharType="begin"/>
            </w:r>
            <w:r w:rsidR="0035394A" w:rsidRPr="00991BCB">
              <w:rPr>
                <w:b w:val="0"/>
                <w:noProof/>
                <w:webHidden/>
                <w:sz w:val="20"/>
                <w:szCs w:val="20"/>
              </w:rPr>
              <w:instrText xml:space="preserve"> PAGEREF _Toc453743939 \h </w:instrText>
            </w:r>
            <w:r w:rsidR="009D76C1" w:rsidRPr="00991BCB">
              <w:rPr>
                <w:b w:val="0"/>
                <w:noProof/>
                <w:webHidden/>
                <w:sz w:val="20"/>
                <w:szCs w:val="20"/>
              </w:rPr>
            </w:r>
            <w:r w:rsidR="009D76C1" w:rsidRPr="00991BCB">
              <w:rPr>
                <w:b w:val="0"/>
                <w:noProof/>
                <w:webHidden/>
                <w:sz w:val="20"/>
                <w:szCs w:val="20"/>
              </w:rPr>
              <w:fldChar w:fldCharType="separate"/>
            </w:r>
            <w:r>
              <w:rPr>
                <w:b w:val="0"/>
                <w:noProof/>
                <w:webHidden/>
                <w:sz w:val="20"/>
                <w:szCs w:val="20"/>
              </w:rPr>
              <w:t>13</w:t>
            </w:r>
            <w:r w:rsidR="009D76C1" w:rsidRPr="00991BCB">
              <w:rPr>
                <w:b w:val="0"/>
                <w:noProof/>
                <w:webHidden/>
                <w:sz w:val="20"/>
                <w:szCs w:val="20"/>
              </w:rPr>
              <w:fldChar w:fldCharType="end"/>
            </w:r>
          </w:hyperlink>
        </w:p>
        <w:p w:rsidR="0035394A" w:rsidRPr="00991BCB" w:rsidRDefault="00D96B6B">
          <w:pPr>
            <w:pStyle w:val="Kazalovsebine2"/>
            <w:rPr>
              <w:rFonts w:eastAsiaTheme="minorEastAsia"/>
              <w:b w:val="0"/>
              <w:noProof/>
              <w:sz w:val="20"/>
              <w:szCs w:val="20"/>
              <w:lang w:eastAsia="sl-SI"/>
            </w:rPr>
          </w:pPr>
          <w:hyperlink w:anchor="_Toc453743940" w:history="1">
            <w:r w:rsidR="0035394A" w:rsidRPr="00991BCB">
              <w:rPr>
                <w:rStyle w:val="Hiperpovezava"/>
                <w:rFonts w:eastAsiaTheme="minorEastAsia"/>
                <w:b w:val="0"/>
                <w:noProof/>
                <w:sz w:val="20"/>
                <w:szCs w:val="20"/>
              </w:rPr>
              <w:t>3.9 Neobičajno nizka ponudba:</w:t>
            </w:r>
            <w:r w:rsidR="0035394A" w:rsidRPr="00991BCB">
              <w:rPr>
                <w:b w:val="0"/>
                <w:noProof/>
                <w:webHidden/>
                <w:sz w:val="20"/>
                <w:szCs w:val="20"/>
              </w:rPr>
              <w:tab/>
            </w:r>
            <w:r w:rsidR="009D76C1" w:rsidRPr="00991BCB">
              <w:rPr>
                <w:b w:val="0"/>
                <w:noProof/>
                <w:webHidden/>
                <w:sz w:val="20"/>
                <w:szCs w:val="20"/>
              </w:rPr>
              <w:fldChar w:fldCharType="begin"/>
            </w:r>
            <w:r w:rsidR="0035394A" w:rsidRPr="00991BCB">
              <w:rPr>
                <w:b w:val="0"/>
                <w:noProof/>
                <w:webHidden/>
                <w:sz w:val="20"/>
                <w:szCs w:val="20"/>
              </w:rPr>
              <w:instrText xml:space="preserve"> PAGEREF _Toc453743940 \h </w:instrText>
            </w:r>
            <w:r w:rsidR="009D76C1" w:rsidRPr="00991BCB">
              <w:rPr>
                <w:b w:val="0"/>
                <w:noProof/>
                <w:webHidden/>
                <w:sz w:val="20"/>
                <w:szCs w:val="20"/>
              </w:rPr>
            </w:r>
            <w:r w:rsidR="009D76C1" w:rsidRPr="00991BCB">
              <w:rPr>
                <w:b w:val="0"/>
                <w:noProof/>
                <w:webHidden/>
                <w:sz w:val="20"/>
                <w:szCs w:val="20"/>
              </w:rPr>
              <w:fldChar w:fldCharType="separate"/>
            </w:r>
            <w:r>
              <w:rPr>
                <w:b w:val="0"/>
                <w:noProof/>
                <w:webHidden/>
                <w:sz w:val="20"/>
                <w:szCs w:val="20"/>
              </w:rPr>
              <w:t>14</w:t>
            </w:r>
            <w:r w:rsidR="009D76C1" w:rsidRPr="00991BCB">
              <w:rPr>
                <w:b w:val="0"/>
                <w:noProof/>
                <w:webHidden/>
                <w:sz w:val="20"/>
                <w:szCs w:val="20"/>
              </w:rPr>
              <w:fldChar w:fldCharType="end"/>
            </w:r>
          </w:hyperlink>
        </w:p>
        <w:p w:rsidR="0035394A" w:rsidRPr="00991BCB" w:rsidRDefault="00D96B6B">
          <w:pPr>
            <w:pStyle w:val="Kazalovsebine2"/>
            <w:rPr>
              <w:rFonts w:eastAsiaTheme="minorEastAsia"/>
              <w:b w:val="0"/>
              <w:noProof/>
              <w:sz w:val="20"/>
              <w:szCs w:val="20"/>
              <w:lang w:eastAsia="sl-SI"/>
            </w:rPr>
          </w:pPr>
          <w:hyperlink w:anchor="_Toc453743941" w:history="1">
            <w:r w:rsidR="0035394A" w:rsidRPr="00991BCB">
              <w:rPr>
                <w:rStyle w:val="Hiperpovezava"/>
                <w:rFonts w:eastAsiaTheme="minorEastAsia"/>
                <w:b w:val="0"/>
                <w:noProof/>
                <w:sz w:val="20"/>
                <w:szCs w:val="20"/>
              </w:rPr>
              <w:t>3.10 Finančna zavarovanja</w:t>
            </w:r>
            <w:r w:rsidR="0035394A" w:rsidRPr="00991BCB">
              <w:rPr>
                <w:b w:val="0"/>
                <w:noProof/>
                <w:webHidden/>
                <w:sz w:val="20"/>
                <w:szCs w:val="20"/>
              </w:rPr>
              <w:tab/>
            </w:r>
            <w:r w:rsidR="009D76C1" w:rsidRPr="00991BCB">
              <w:rPr>
                <w:b w:val="0"/>
                <w:noProof/>
                <w:webHidden/>
                <w:sz w:val="20"/>
                <w:szCs w:val="20"/>
              </w:rPr>
              <w:fldChar w:fldCharType="begin"/>
            </w:r>
            <w:r w:rsidR="0035394A" w:rsidRPr="00991BCB">
              <w:rPr>
                <w:b w:val="0"/>
                <w:noProof/>
                <w:webHidden/>
                <w:sz w:val="20"/>
                <w:szCs w:val="20"/>
              </w:rPr>
              <w:instrText xml:space="preserve"> PAGEREF _Toc453743941 \h </w:instrText>
            </w:r>
            <w:r w:rsidR="009D76C1" w:rsidRPr="00991BCB">
              <w:rPr>
                <w:b w:val="0"/>
                <w:noProof/>
                <w:webHidden/>
                <w:sz w:val="20"/>
                <w:szCs w:val="20"/>
              </w:rPr>
            </w:r>
            <w:r w:rsidR="009D76C1" w:rsidRPr="00991BCB">
              <w:rPr>
                <w:b w:val="0"/>
                <w:noProof/>
                <w:webHidden/>
                <w:sz w:val="20"/>
                <w:szCs w:val="20"/>
              </w:rPr>
              <w:fldChar w:fldCharType="separate"/>
            </w:r>
            <w:r>
              <w:rPr>
                <w:b w:val="0"/>
                <w:noProof/>
                <w:webHidden/>
                <w:sz w:val="20"/>
                <w:szCs w:val="20"/>
              </w:rPr>
              <w:t>14</w:t>
            </w:r>
            <w:r w:rsidR="009D76C1" w:rsidRPr="00991BCB">
              <w:rPr>
                <w:b w:val="0"/>
                <w:noProof/>
                <w:webHidden/>
                <w:sz w:val="20"/>
                <w:szCs w:val="20"/>
              </w:rPr>
              <w:fldChar w:fldCharType="end"/>
            </w:r>
          </w:hyperlink>
        </w:p>
        <w:p w:rsidR="0035394A" w:rsidRPr="00991BCB" w:rsidRDefault="00D96B6B">
          <w:pPr>
            <w:pStyle w:val="Kazalovsebine2"/>
            <w:rPr>
              <w:rFonts w:eastAsiaTheme="minorEastAsia"/>
              <w:b w:val="0"/>
              <w:noProof/>
              <w:sz w:val="20"/>
              <w:szCs w:val="20"/>
              <w:lang w:eastAsia="sl-SI"/>
            </w:rPr>
          </w:pPr>
          <w:hyperlink w:anchor="_Toc453743942" w:history="1">
            <w:r w:rsidR="0035394A" w:rsidRPr="00991BCB">
              <w:rPr>
                <w:rStyle w:val="Hiperpovezava"/>
                <w:rFonts w:eastAsiaTheme="minorEastAsia"/>
                <w:b w:val="0"/>
                <w:noProof/>
                <w:sz w:val="20"/>
                <w:szCs w:val="20"/>
                <w:lang w:eastAsia="sl-SI"/>
              </w:rPr>
              <w:t>3.11 Pogodba</w:t>
            </w:r>
            <w:r w:rsidR="0035394A" w:rsidRPr="00991BCB">
              <w:rPr>
                <w:b w:val="0"/>
                <w:noProof/>
                <w:webHidden/>
                <w:sz w:val="20"/>
                <w:szCs w:val="20"/>
              </w:rPr>
              <w:tab/>
            </w:r>
            <w:r w:rsidR="009D76C1" w:rsidRPr="00991BCB">
              <w:rPr>
                <w:b w:val="0"/>
                <w:noProof/>
                <w:webHidden/>
                <w:sz w:val="20"/>
                <w:szCs w:val="20"/>
              </w:rPr>
              <w:fldChar w:fldCharType="begin"/>
            </w:r>
            <w:r w:rsidR="0035394A" w:rsidRPr="00991BCB">
              <w:rPr>
                <w:b w:val="0"/>
                <w:noProof/>
                <w:webHidden/>
                <w:sz w:val="20"/>
                <w:szCs w:val="20"/>
              </w:rPr>
              <w:instrText xml:space="preserve"> PAGEREF _Toc453743942 \h </w:instrText>
            </w:r>
            <w:r w:rsidR="009D76C1" w:rsidRPr="00991BCB">
              <w:rPr>
                <w:b w:val="0"/>
                <w:noProof/>
                <w:webHidden/>
                <w:sz w:val="20"/>
                <w:szCs w:val="20"/>
              </w:rPr>
            </w:r>
            <w:r w:rsidR="009D76C1" w:rsidRPr="00991BCB">
              <w:rPr>
                <w:b w:val="0"/>
                <w:noProof/>
                <w:webHidden/>
                <w:sz w:val="20"/>
                <w:szCs w:val="20"/>
              </w:rPr>
              <w:fldChar w:fldCharType="separate"/>
            </w:r>
            <w:r>
              <w:rPr>
                <w:b w:val="0"/>
                <w:noProof/>
                <w:webHidden/>
                <w:sz w:val="20"/>
                <w:szCs w:val="20"/>
              </w:rPr>
              <w:t>15</w:t>
            </w:r>
            <w:r w:rsidR="009D76C1" w:rsidRPr="00991BCB">
              <w:rPr>
                <w:b w:val="0"/>
                <w:noProof/>
                <w:webHidden/>
                <w:sz w:val="20"/>
                <w:szCs w:val="20"/>
              </w:rPr>
              <w:fldChar w:fldCharType="end"/>
            </w:r>
          </w:hyperlink>
        </w:p>
        <w:p w:rsidR="0035394A" w:rsidRPr="00991BCB" w:rsidRDefault="00D96B6B">
          <w:pPr>
            <w:pStyle w:val="Kazalovsebine2"/>
            <w:rPr>
              <w:rFonts w:eastAsiaTheme="minorEastAsia"/>
              <w:b w:val="0"/>
              <w:noProof/>
              <w:sz w:val="20"/>
              <w:szCs w:val="20"/>
              <w:lang w:eastAsia="sl-SI"/>
            </w:rPr>
          </w:pPr>
          <w:hyperlink w:anchor="_Toc453743943" w:history="1">
            <w:r w:rsidR="0035394A" w:rsidRPr="00991BCB">
              <w:rPr>
                <w:rStyle w:val="Hiperpovezava"/>
                <w:rFonts w:eastAsiaTheme="minorEastAsia"/>
                <w:b w:val="0"/>
                <w:noProof/>
                <w:sz w:val="20"/>
                <w:szCs w:val="20"/>
                <w:shd w:val="clear" w:color="auto" w:fill="FFFFFF"/>
              </w:rPr>
              <w:t>3.12 Tehnične zahteve</w:t>
            </w:r>
            <w:r w:rsidR="0035394A" w:rsidRPr="00991BCB">
              <w:rPr>
                <w:b w:val="0"/>
                <w:noProof/>
                <w:webHidden/>
                <w:sz w:val="20"/>
                <w:szCs w:val="20"/>
              </w:rPr>
              <w:tab/>
            </w:r>
            <w:r w:rsidR="009D76C1" w:rsidRPr="00991BCB">
              <w:rPr>
                <w:b w:val="0"/>
                <w:noProof/>
                <w:webHidden/>
                <w:sz w:val="20"/>
                <w:szCs w:val="20"/>
              </w:rPr>
              <w:fldChar w:fldCharType="begin"/>
            </w:r>
            <w:r w:rsidR="0035394A" w:rsidRPr="00991BCB">
              <w:rPr>
                <w:b w:val="0"/>
                <w:noProof/>
                <w:webHidden/>
                <w:sz w:val="20"/>
                <w:szCs w:val="20"/>
              </w:rPr>
              <w:instrText xml:space="preserve"> PAGEREF _Toc453743943 \h </w:instrText>
            </w:r>
            <w:r w:rsidR="009D76C1" w:rsidRPr="00991BCB">
              <w:rPr>
                <w:b w:val="0"/>
                <w:noProof/>
                <w:webHidden/>
                <w:sz w:val="20"/>
                <w:szCs w:val="20"/>
              </w:rPr>
            </w:r>
            <w:r w:rsidR="009D76C1" w:rsidRPr="00991BCB">
              <w:rPr>
                <w:b w:val="0"/>
                <w:noProof/>
                <w:webHidden/>
                <w:sz w:val="20"/>
                <w:szCs w:val="20"/>
              </w:rPr>
              <w:fldChar w:fldCharType="separate"/>
            </w:r>
            <w:r>
              <w:rPr>
                <w:b w:val="0"/>
                <w:noProof/>
                <w:webHidden/>
                <w:sz w:val="20"/>
                <w:szCs w:val="20"/>
              </w:rPr>
              <w:t>15</w:t>
            </w:r>
            <w:r w:rsidR="009D76C1" w:rsidRPr="00991BCB">
              <w:rPr>
                <w:b w:val="0"/>
                <w:noProof/>
                <w:webHidden/>
                <w:sz w:val="20"/>
                <w:szCs w:val="20"/>
              </w:rPr>
              <w:fldChar w:fldCharType="end"/>
            </w:r>
          </w:hyperlink>
        </w:p>
        <w:p w:rsidR="00FB37B5" w:rsidRPr="00991BCB" w:rsidRDefault="00D96B6B" w:rsidP="00FB37B5">
          <w:pPr>
            <w:pStyle w:val="Kazalovsebine2"/>
            <w:rPr>
              <w:rFonts w:eastAsiaTheme="minorEastAsia"/>
              <w:b w:val="0"/>
              <w:noProof/>
              <w:sz w:val="20"/>
              <w:szCs w:val="20"/>
              <w:lang w:eastAsia="sl-SI"/>
            </w:rPr>
          </w:pPr>
          <w:hyperlink w:anchor="_Toc453743944" w:history="1">
            <w:r w:rsidR="00FB37B5" w:rsidRPr="00991BCB">
              <w:rPr>
                <w:rStyle w:val="Hiperpovezava"/>
                <w:rFonts w:eastAsiaTheme="minorEastAsia"/>
                <w:b w:val="0"/>
                <w:noProof/>
                <w:sz w:val="20"/>
                <w:szCs w:val="20"/>
              </w:rPr>
              <w:t>3.13 Skupna ponudba</w:t>
            </w:r>
            <w:r w:rsidR="00FB37B5" w:rsidRPr="00991BCB">
              <w:rPr>
                <w:b w:val="0"/>
                <w:noProof/>
                <w:webHidden/>
                <w:sz w:val="20"/>
                <w:szCs w:val="20"/>
              </w:rPr>
              <w:tab/>
            </w:r>
            <w:r w:rsidR="009D76C1" w:rsidRPr="00991BCB">
              <w:rPr>
                <w:b w:val="0"/>
                <w:noProof/>
                <w:webHidden/>
                <w:sz w:val="20"/>
                <w:szCs w:val="20"/>
              </w:rPr>
              <w:fldChar w:fldCharType="begin"/>
            </w:r>
            <w:r w:rsidR="00FB37B5" w:rsidRPr="00991BCB">
              <w:rPr>
                <w:b w:val="0"/>
                <w:noProof/>
                <w:webHidden/>
                <w:sz w:val="20"/>
                <w:szCs w:val="20"/>
              </w:rPr>
              <w:instrText xml:space="preserve"> PAGEREF _Toc453743944 \h </w:instrText>
            </w:r>
            <w:r w:rsidR="009D76C1" w:rsidRPr="00991BCB">
              <w:rPr>
                <w:b w:val="0"/>
                <w:noProof/>
                <w:webHidden/>
                <w:sz w:val="20"/>
                <w:szCs w:val="20"/>
              </w:rPr>
            </w:r>
            <w:r w:rsidR="009D76C1" w:rsidRPr="00991BCB">
              <w:rPr>
                <w:b w:val="0"/>
                <w:noProof/>
                <w:webHidden/>
                <w:sz w:val="20"/>
                <w:szCs w:val="20"/>
              </w:rPr>
              <w:fldChar w:fldCharType="separate"/>
            </w:r>
            <w:r>
              <w:rPr>
                <w:b w:val="0"/>
                <w:noProof/>
                <w:webHidden/>
                <w:sz w:val="20"/>
                <w:szCs w:val="20"/>
              </w:rPr>
              <w:t>15</w:t>
            </w:r>
            <w:r w:rsidR="009D76C1" w:rsidRPr="00991BCB">
              <w:rPr>
                <w:b w:val="0"/>
                <w:noProof/>
                <w:webHidden/>
                <w:sz w:val="20"/>
                <w:szCs w:val="20"/>
              </w:rPr>
              <w:fldChar w:fldCharType="end"/>
            </w:r>
          </w:hyperlink>
        </w:p>
        <w:p w:rsidR="0035394A" w:rsidRPr="00991BCB" w:rsidRDefault="00D96B6B">
          <w:pPr>
            <w:pStyle w:val="Kazalovsebine2"/>
            <w:rPr>
              <w:rFonts w:eastAsiaTheme="minorEastAsia"/>
              <w:b w:val="0"/>
              <w:noProof/>
              <w:sz w:val="20"/>
              <w:szCs w:val="20"/>
              <w:lang w:eastAsia="sl-SI"/>
            </w:rPr>
          </w:pPr>
          <w:hyperlink w:anchor="_Toc453743944" w:history="1">
            <w:r w:rsidR="0035394A" w:rsidRPr="00991BCB">
              <w:rPr>
                <w:rStyle w:val="Hiperpovezava"/>
                <w:rFonts w:eastAsiaTheme="minorEastAsia"/>
                <w:b w:val="0"/>
                <w:noProof/>
                <w:sz w:val="20"/>
                <w:szCs w:val="20"/>
              </w:rPr>
              <w:t>3.1</w:t>
            </w:r>
            <w:r w:rsidR="00FB37B5">
              <w:rPr>
                <w:rStyle w:val="Hiperpovezava"/>
                <w:rFonts w:eastAsiaTheme="minorEastAsia"/>
                <w:b w:val="0"/>
                <w:noProof/>
                <w:sz w:val="20"/>
                <w:szCs w:val="20"/>
              </w:rPr>
              <w:t>4</w:t>
            </w:r>
            <w:r w:rsidR="0035394A" w:rsidRPr="00991BCB">
              <w:rPr>
                <w:rStyle w:val="Hiperpovezava"/>
                <w:rFonts w:eastAsiaTheme="minorEastAsia"/>
                <w:b w:val="0"/>
                <w:noProof/>
                <w:sz w:val="20"/>
                <w:szCs w:val="20"/>
              </w:rPr>
              <w:t xml:space="preserve"> </w:t>
            </w:r>
            <w:r w:rsidR="00FB37B5">
              <w:rPr>
                <w:rStyle w:val="Hiperpovezava"/>
                <w:rFonts w:eastAsiaTheme="minorEastAsia"/>
                <w:b w:val="0"/>
                <w:noProof/>
                <w:sz w:val="20"/>
                <w:szCs w:val="20"/>
              </w:rPr>
              <w:t>Opozorila</w:t>
            </w:r>
            <w:r w:rsidR="0035394A" w:rsidRPr="00991BCB">
              <w:rPr>
                <w:b w:val="0"/>
                <w:noProof/>
                <w:webHidden/>
                <w:sz w:val="20"/>
                <w:szCs w:val="20"/>
              </w:rPr>
              <w:tab/>
            </w:r>
            <w:r w:rsidR="009836A4">
              <w:rPr>
                <w:b w:val="0"/>
                <w:noProof/>
                <w:webHidden/>
                <w:sz w:val="20"/>
                <w:szCs w:val="20"/>
              </w:rPr>
              <w:t>16</w:t>
            </w:r>
          </w:hyperlink>
        </w:p>
        <w:p w:rsidR="0035394A" w:rsidRPr="00991BCB" w:rsidRDefault="00C42775">
          <w:pPr>
            <w:pStyle w:val="Kazalovsebine2"/>
            <w:rPr>
              <w:rFonts w:eastAsiaTheme="minorEastAsia"/>
              <w:b w:val="0"/>
              <w:noProof/>
              <w:sz w:val="20"/>
              <w:szCs w:val="20"/>
              <w:lang w:eastAsia="sl-SI"/>
            </w:rPr>
          </w:pPr>
          <w:r>
            <w:t>IV</w:t>
          </w:r>
          <w:r w:rsidR="00CA4A42">
            <w:t>.</w:t>
          </w:r>
          <w:r w:rsidR="009B4B35">
            <w:t xml:space="preserve"> </w:t>
          </w:r>
          <w:hyperlink w:anchor="_Toc453743945" w:history="1">
            <w:r w:rsidR="0035394A" w:rsidRPr="00991BCB">
              <w:rPr>
                <w:rStyle w:val="Hiperpovezava"/>
                <w:rFonts w:eastAsiaTheme="minorEastAsia"/>
                <w:noProof/>
                <w:sz w:val="20"/>
                <w:szCs w:val="20"/>
              </w:rPr>
              <w:t>SEZNAM RAZPISNIH OBRAZCEV</w:t>
            </w:r>
            <w:r w:rsidR="0035394A" w:rsidRPr="00991BCB">
              <w:rPr>
                <w:b w:val="0"/>
                <w:noProof/>
                <w:webHidden/>
                <w:sz w:val="20"/>
                <w:szCs w:val="20"/>
              </w:rPr>
              <w:tab/>
            </w:r>
            <w:r w:rsidR="009D76C1" w:rsidRPr="00991BCB">
              <w:rPr>
                <w:b w:val="0"/>
                <w:noProof/>
                <w:webHidden/>
                <w:sz w:val="20"/>
                <w:szCs w:val="20"/>
              </w:rPr>
              <w:fldChar w:fldCharType="begin"/>
            </w:r>
            <w:r w:rsidR="0035394A" w:rsidRPr="00991BCB">
              <w:rPr>
                <w:b w:val="0"/>
                <w:noProof/>
                <w:webHidden/>
                <w:sz w:val="20"/>
                <w:szCs w:val="20"/>
              </w:rPr>
              <w:instrText xml:space="preserve"> PAGEREF _Toc453743945 \h </w:instrText>
            </w:r>
            <w:r w:rsidR="009D76C1" w:rsidRPr="00991BCB">
              <w:rPr>
                <w:b w:val="0"/>
                <w:noProof/>
                <w:webHidden/>
                <w:sz w:val="20"/>
                <w:szCs w:val="20"/>
              </w:rPr>
            </w:r>
            <w:r w:rsidR="009D76C1" w:rsidRPr="00991BCB">
              <w:rPr>
                <w:b w:val="0"/>
                <w:noProof/>
                <w:webHidden/>
                <w:sz w:val="20"/>
                <w:szCs w:val="20"/>
              </w:rPr>
              <w:fldChar w:fldCharType="separate"/>
            </w:r>
            <w:r w:rsidR="00D96B6B">
              <w:rPr>
                <w:b w:val="0"/>
                <w:noProof/>
                <w:webHidden/>
                <w:sz w:val="20"/>
                <w:szCs w:val="20"/>
              </w:rPr>
              <w:t>17</w:t>
            </w:r>
            <w:r w:rsidR="009D76C1" w:rsidRPr="00991BCB">
              <w:rPr>
                <w:b w:val="0"/>
                <w:noProof/>
                <w:webHidden/>
                <w:sz w:val="20"/>
                <w:szCs w:val="20"/>
              </w:rPr>
              <w:fldChar w:fldCharType="end"/>
            </w:r>
          </w:hyperlink>
        </w:p>
        <w:p w:rsidR="007A014A" w:rsidRPr="005C0A79" w:rsidRDefault="009D76C1" w:rsidP="005C0A79">
          <w:pPr>
            <w:pStyle w:val="Kazalovsebine2"/>
            <w:rPr>
              <w:b w:val="0"/>
            </w:rPr>
          </w:pPr>
          <w:r w:rsidRPr="00991BCB">
            <w:rPr>
              <w:b w:val="0"/>
              <w:bCs/>
              <w:sz w:val="20"/>
              <w:szCs w:val="20"/>
            </w:rPr>
            <w:fldChar w:fldCharType="end"/>
          </w:r>
        </w:p>
      </w:sdtContent>
    </w:sdt>
    <w:p w:rsidR="006A0D24" w:rsidRPr="00371E8E" w:rsidRDefault="00C42775" w:rsidP="00371E8E">
      <w:pPr>
        <w:pStyle w:val="Naslov2"/>
        <w:pageBreakBefore/>
        <w:spacing w:before="0"/>
        <w:rPr>
          <w:rFonts w:ascii="Times New Roman" w:hAnsi="Times New Roman"/>
        </w:rPr>
      </w:pPr>
      <w:bookmarkStart w:id="0" w:name="_Toc453743908"/>
      <w:r>
        <w:rPr>
          <w:rFonts w:ascii="Times New Roman" w:hAnsi="Times New Roman"/>
        </w:rPr>
        <w:lastRenderedPageBreak/>
        <w:t>I</w:t>
      </w:r>
      <w:r w:rsidR="00371E8E" w:rsidRPr="00371E8E">
        <w:rPr>
          <w:rFonts w:ascii="Times New Roman" w:hAnsi="Times New Roman"/>
        </w:rPr>
        <w:t xml:space="preserve">. </w:t>
      </w:r>
      <w:r w:rsidR="007514FF" w:rsidRPr="00371E8E">
        <w:rPr>
          <w:rFonts w:ascii="Times New Roman" w:hAnsi="Times New Roman"/>
        </w:rPr>
        <w:t>NAROČNIK</w:t>
      </w:r>
      <w:r w:rsidR="00B41B92" w:rsidRPr="00371E8E">
        <w:rPr>
          <w:rFonts w:ascii="Times New Roman" w:hAnsi="Times New Roman"/>
        </w:rPr>
        <w:t xml:space="preserve"> IN PREDMET </w:t>
      </w:r>
      <w:r w:rsidR="007514FF" w:rsidRPr="00371E8E">
        <w:rPr>
          <w:rFonts w:ascii="Times New Roman" w:hAnsi="Times New Roman"/>
        </w:rPr>
        <w:t>JAVNEGA NAROČILA</w:t>
      </w:r>
      <w:bookmarkEnd w:id="0"/>
    </w:p>
    <w:p w:rsidR="00A25C26" w:rsidRPr="006A0D24" w:rsidRDefault="00CC51EF" w:rsidP="002C6E5D">
      <w:pPr>
        <w:pStyle w:val="Naslov2"/>
        <w:spacing w:before="240"/>
        <w:rPr>
          <w:rFonts w:ascii="Times New Roman" w:hAnsi="Times New Roman"/>
        </w:rPr>
      </w:pPr>
      <w:bookmarkStart w:id="1" w:name="_Toc453743909"/>
      <w:r w:rsidRPr="006A0D24">
        <w:rPr>
          <w:rFonts w:ascii="Times New Roman" w:hAnsi="Times New Roman"/>
        </w:rPr>
        <w:t>1.1</w:t>
      </w:r>
      <w:r w:rsidR="00BE3D61" w:rsidRPr="006A0D24">
        <w:rPr>
          <w:rFonts w:ascii="Times New Roman" w:hAnsi="Times New Roman"/>
        </w:rPr>
        <w:t xml:space="preserve"> </w:t>
      </w:r>
      <w:r w:rsidR="00742197" w:rsidRPr="006A0D24">
        <w:rPr>
          <w:rFonts w:ascii="Times New Roman" w:hAnsi="Times New Roman"/>
        </w:rPr>
        <w:t>N</w:t>
      </w:r>
      <w:r w:rsidRPr="006A0D24">
        <w:rPr>
          <w:rFonts w:ascii="Times New Roman" w:hAnsi="Times New Roman"/>
        </w:rPr>
        <w:t>aročnik</w:t>
      </w:r>
      <w:bookmarkEnd w:id="1"/>
    </w:p>
    <w:tbl>
      <w:tblPr>
        <w:tblStyle w:val="Tabelamrea"/>
        <w:tblW w:w="9781" w:type="dxa"/>
        <w:tblInd w:w="108" w:type="dxa"/>
        <w:tblLook w:val="04A0" w:firstRow="1" w:lastRow="0" w:firstColumn="1" w:lastColumn="0" w:noHBand="0" w:noVBand="1"/>
      </w:tblPr>
      <w:tblGrid>
        <w:gridCol w:w="4111"/>
        <w:gridCol w:w="5670"/>
      </w:tblGrid>
      <w:tr w:rsidR="00A25C26" w:rsidRPr="006A0D24" w:rsidTr="00991BCB">
        <w:trPr>
          <w:trHeight w:val="469"/>
        </w:trPr>
        <w:tc>
          <w:tcPr>
            <w:tcW w:w="4111" w:type="dxa"/>
            <w:vAlign w:val="center"/>
          </w:tcPr>
          <w:p w:rsidR="00A25C26" w:rsidRPr="006A0D24" w:rsidRDefault="00A25C26" w:rsidP="00991BCB">
            <w:pPr>
              <w:spacing w:before="0"/>
            </w:pPr>
            <w:r w:rsidRPr="006A0D24">
              <w:t>Naziv naročnika</w:t>
            </w:r>
          </w:p>
        </w:tc>
        <w:tc>
          <w:tcPr>
            <w:tcW w:w="5670" w:type="dxa"/>
            <w:vAlign w:val="center"/>
          </w:tcPr>
          <w:p w:rsidR="00A25C26" w:rsidRPr="006A0D24" w:rsidRDefault="00A25C26" w:rsidP="00991BCB">
            <w:pPr>
              <w:spacing w:before="0"/>
            </w:pPr>
            <w:r w:rsidRPr="006A0D24">
              <w:t xml:space="preserve">SŽ – </w:t>
            </w:r>
            <w:r w:rsidR="00130896" w:rsidRPr="006A0D24">
              <w:t>Vleka in tehnika, d.o.o.</w:t>
            </w:r>
          </w:p>
        </w:tc>
      </w:tr>
      <w:tr w:rsidR="00A25C26" w:rsidRPr="006A0D24" w:rsidTr="00991BCB">
        <w:trPr>
          <w:trHeight w:val="431"/>
        </w:trPr>
        <w:tc>
          <w:tcPr>
            <w:tcW w:w="4111" w:type="dxa"/>
            <w:vAlign w:val="center"/>
          </w:tcPr>
          <w:p w:rsidR="00A25C26" w:rsidRPr="006A0D24" w:rsidRDefault="00A25C26" w:rsidP="00991BCB">
            <w:pPr>
              <w:spacing w:before="0"/>
            </w:pPr>
            <w:r w:rsidRPr="006A0D24">
              <w:t>Naslov in kraj naročnika</w:t>
            </w:r>
          </w:p>
        </w:tc>
        <w:tc>
          <w:tcPr>
            <w:tcW w:w="5670" w:type="dxa"/>
            <w:vAlign w:val="center"/>
          </w:tcPr>
          <w:p w:rsidR="00A25C26" w:rsidRPr="006A0D24" w:rsidRDefault="00130896" w:rsidP="00991BCB">
            <w:pPr>
              <w:spacing w:before="0"/>
            </w:pPr>
            <w:r w:rsidRPr="006A0D24">
              <w:t>Zaloška cesta 217</w:t>
            </w:r>
            <w:r w:rsidR="00236CB5" w:rsidRPr="006A0D24">
              <w:t>, 1</w:t>
            </w:r>
            <w:r w:rsidRPr="006A0D24">
              <w:t>000</w:t>
            </w:r>
            <w:r w:rsidR="00236CB5" w:rsidRPr="006A0D24">
              <w:t xml:space="preserve"> Ljubljana</w:t>
            </w:r>
          </w:p>
        </w:tc>
      </w:tr>
      <w:tr w:rsidR="00A25C26" w:rsidRPr="006A0D24" w:rsidTr="00991BCB">
        <w:trPr>
          <w:trHeight w:val="411"/>
        </w:trPr>
        <w:tc>
          <w:tcPr>
            <w:tcW w:w="4111" w:type="dxa"/>
            <w:vAlign w:val="center"/>
          </w:tcPr>
          <w:p w:rsidR="001B2443" w:rsidRPr="006A0D24" w:rsidRDefault="00A25C26" w:rsidP="00991BCB">
            <w:pPr>
              <w:spacing w:before="0"/>
            </w:pPr>
            <w:r w:rsidRPr="006A0D24">
              <w:t>Matična številka</w:t>
            </w:r>
          </w:p>
        </w:tc>
        <w:tc>
          <w:tcPr>
            <w:tcW w:w="5670" w:type="dxa"/>
            <w:vAlign w:val="center"/>
          </w:tcPr>
          <w:p w:rsidR="00A25C26" w:rsidRPr="006A0D24" w:rsidRDefault="00BC3F42" w:rsidP="00991BCB">
            <w:pPr>
              <w:spacing w:before="0"/>
            </w:pPr>
            <w:r w:rsidRPr="006A0D24">
              <w:t>5865824</w:t>
            </w:r>
            <w:r w:rsidR="00193C41">
              <w:t>000</w:t>
            </w:r>
          </w:p>
        </w:tc>
      </w:tr>
      <w:tr w:rsidR="00A25C26" w:rsidRPr="006A0D24" w:rsidTr="00991BCB">
        <w:trPr>
          <w:trHeight w:val="418"/>
        </w:trPr>
        <w:tc>
          <w:tcPr>
            <w:tcW w:w="4111" w:type="dxa"/>
            <w:vAlign w:val="center"/>
          </w:tcPr>
          <w:p w:rsidR="00A25C26" w:rsidRPr="006A0D24" w:rsidRDefault="00A25C26" w:rsidP="00991BCB">
            <w:pPr>
              <w:spacing w:before="0"/>
            </w:pPr>
            <w:r w:rsidRPr="006A0D24">
              <w:t>Identifikacijska številka za DDV</w:t>
            </w:r>
          </w:p>
        </w:tc>
        <w:tc>
          <w:tcPr>
            <w:tcW w:w="5670" w:type="dxa"/>
            <w:vAlign w:val="center"/>
          </w:tcPr>
          <w:p w:rsidR="00A25C26" w:rsidRPr="006A0D24" w:rsidRDefault="00BC3F42" w:rsidP="00991BCB">
            <w:pPr>
              <w:spacing w:before="0"/>
            </w:pPr>
            <w:r w:rsidRPr="006A0D24">
              <w:t>SI99181762</w:t>
            </w:r>
          </w:p>
        </w:tc>
      </w:tr>
      <w:tr w:rsidR="00A25C26" w:rsidRPr="006A0D24" w:rsidTr="00991BCB">
        <w:trPr>
          <w:trHeight w:val="403"/>
        </w:trPr>
        <w:tc>
          <w:tcPr>
            <w:tcW w:w="4111" w:type="dxa"/>
            <w:vAlign w:val="center"/>
          </w:tcPr>
          <w:p w:rsidR="00A25C26" w:rsidRPr="006A0D24" w:rsidRDefault="00A25C26" w:rsidP="00991BCB">
            <w:pPr>
              <w:spacing w:before="0"/>
            </w:pPr>
            <w:r w:rsidRPr="006A0D24">
              <w:t>Transakcijski račun</w:t>
            </w:r>
          </w:p>
        </w:tc>
        <w:tc>
          <w:tcPr>
            <w:tcW w:w="5670" w:type="dxa"/>
            <w:vAlign w:val="center"/>
          </w:tcPr>
          <w:p w:rsidR="00A25C26" w:rsidRPr="006A0D24" w:rsidRDefault="00A960D8" w:rsidP="00991BCB">
            <w:pPr>
              <w:spacing w:before="0"/>
            </w:pPr>
            <w:r w:rsidRPr="006A0D24">
              <w:t>SI</w:t>
            </w:r>
            <w:r w:rsidR="00193C41">
              <w:t xml:space="preserve">56 </w:t>
            </w:r>
            <w:r w:rsidR="00DF28C7" w:rsidRPr="006A0D24">
              <w:t>02921-0018534804</w:t>
            </w:r>
            <w:r w:rsidR="00193C41">
              <w:t xml:space="preserve">   NLB, d.d.</w:t>
            </w:r>
          </w:p>
        </w:tc>
      </w:tr>
    </w:tbl>
    <w:p w:rsidR="00CC51EF" w:rsidRDefault="00BE3D61" w:rsidP="0068102C">
      <w:pPr>
        <w:pStyle w:val="Naslov2"/>
        <w:spacing w:before="240"/>
        <w:rPr>
          <w:rFonts w:ascii="Times New Roman" w:hAnsi="Times New Roman"/>
        </w:rPr>
      </w:pPr>
      <w:bookmarkStart w:id="2" w:name="_Toc453743910"/>
      <w:r w:rsidRPr="00C50F5A">
        <w:rPr>
          <w:rFonts w:ascii="Times New Roman" w:hAnsi="Times New Roman"/>
        </w:rPr>
        <w:t xml:space="preserve">1.2 </w:t>
      </w:r>
      <w:r w:rsidR="00AC758F" w:rsidRPr="00C50F5A">
        <w:rPr>
          <w:rFonts w:ascii="Times New Roman" w:hAnsi="Times New Roman"/>
        </w:rPr>
        <w:t>O</w:t>
      </w:r>
      <w:r w:rsidR="00CC51EF" w:rsidRPr="00C50F5A">
        <w:rPr>
          <w:rFonts w:ascii="Times New Roman" w:hAnsi="Times New Roman"/>
        </w:rPr>
        <w:t>znaka in predmet javnega naročila</w:t>
      </w:r>
      <w:bookmarkEnd w:id="2"/>
      <w:r w:rsidR="00CC51EF" w:rsidRPr="00C50F5A">
        <w:rPr>
          <w:rFonts w:ascii="Times New Roman" w:hAnsi="Times New Roman"/>
        </w:rPr>
        <w:t xml:space="preserve"> </w:t>
      </w:r>
    </w:p>
    <w:p w:rsidR="00DA63C7" w:rsidRPr="0012032B" w:rsidRDefault="00B23678" w:rsidP="002C6E5D">
      <w:pPr>
        <w:tabs>
          <w:tab w:val="left" w:pos="1725"/>
        </w:tabs>
        <w:jc w:val="both"/>
      </w:pPr>
      <w:r w:rsidRPr="0012032B">
        <w:t xml:space="preserve">Oznaka javnega naročila </w:t>
      </w:r>
      <w:r w:rsidR="004837CD" w:rsidRPr="004837CD">
        <w:t xml:space="preserve"> </w:t>
      </w:r>
      <w:r w:rsidR="00193C41" w:rsidRPr="00193C41">
        <w:rPr>
          <w:b/>
        </w:rPr>
        <w:t>»</w:t>
      </w:r>
      <w:r w:rsidR="00185927">
        <w:rPr>
          <w:b/>
        </w:rPr>
        <w:t>Nabava odbojnikov za tovorne vagone</w:t>
      </w:r>
      <w:r w:rsidR="00193C41" w:rsidRPr="00193C41">
        <w:rPr>
          <w:b/>
        </w:rPr>
        <w:t>«</w:t>
      </w:r>
      <w:r w:rsidRPr="0012032B">
        <w:rPr>
          <w:b/>
        </w:rPr>
        <w:t>.</w:t>
      </w:r>
      <w:r w:rsidRPr="0012032B">
        <w:rPr>
          <w:b/>
          <w:i/>
        </w:rPr>
        <w:t xml:space="preserve"> </w:t>
      </w:r>
      <w:r w:rsidRPr="0012032B">
        <w:t xml:space="preserve"> </w:t>
      </w:r>
    </w:p>
    <w:p w:rsidR="00335F63" w:rsidRDefault="00335F63" w:rsidP="00991BCB">
      <w:pPr>
        <w:tabs>
          <w:tab w:val="left" w:pos="1725"/>
        </w:tabs>
        <w:jc w:val="both"/>
      </w:pPr>
      <w:r w:rsidRPr="00335F63">
        <w:t xml:space="preserve">Predmet javnega naročila </w:t>
      </w:r>
      <w:r>
        <w:t xml:space="preserve">je nabava odbojnikov </w:t>
      </w:r>
      <w:r w:rsidRPr="00335F63">
        <w:t>za potrebe SŽ – Vleka in tehnika, d.o.o. Podrobnejši opis zahtev je določen v tehničnih zahtevah te razpisne dokumentacije (</w:t>
      </w:r>
      <w:r w:rsidR="00AC7A09">
        <w:t>R</w:t>
      </w:r>
      <w:r w:rsidRPr="00335F63">
        <w:t xml:space="preserve">azpisni </w:t>
      </w:r>
      <w:r w:rsidRPr="00F25F9A">
        <w:t>obrazec</w:t>
      </w:r>
      <w:r w:rsidR="00AC7A09" w:rsidRPr="00F25F9A">
        <w:t xml:space="preserve"> št.</w:t>
      </w:r>
      <w:r w:rsidRPr="00F25F9A">
        <w:t xml:space="preserve"> </w:t>
      </w:r>
      <w:r w:rsidR="00AC7A09" w:rsidRPr="00F25F9A">
        <w:t>1</w:t>
      </w:r>
      <w:r w:rsidR="00E710D4">
        <w:t>8</w:t>
      </w:r>
      <w:r w:rsidRPr="00F25F9A">
        <w:t xml:space="preserve"> – Tehnične zahteve).</w:t>
      </w:r>
    </w:p>
    <w:p w:rsidR="00EE7E5B" w:rsidRPr="007D7AFE" w:rsidRDefault="00EE7E5B" w:rsidP="00991BCB">
      <w:pPr>
        <w:tabs>
          <w:tab w:val="left" w:pos="1725"/>
        </w:tabs>
        <w:jc w:val="both"/>
        <w:rPr>
          <w:rFonts w:eastAsia="Times New Roman"/>
          <w:iCs/>
          <w:noProof/>
          <w:color w:val="000000" w:themeColor="text1"/>
          <w:lang w:eastAsia="sl-SI"/>
        </w:rPr>
      </w:pPr>
      <w:r w:rsidRPr="007D7AFE">
        <w:rPr>
          <w:rFonts w:eastAsia="Times New Roman"/>
          <w:iCs/>
          <w:noProof/>
          <w:color w:val="000000" w:themeColor="text1"/>
          <w:lang w:eastAsia="sl-SI"/>
        </w:rPr>
        <w:t>Javno naročilo se izvaja kot javno naročilo na infrastrukturnem področju.</w:t>
      </w:r>
    </w:p>
    <w:p w:rsidR="007514FF" w:rsidRPr="00C10011" w:rsidRDefault="00C42775" w:rsidP="00074C09">
      <w:pPr>
        <w:pStyle w:val="Naslov2"/>
        <w:spacing w:before="240"/>
        <w:rPr>
          <w:rFonts w:ascii="Times New Roman" w:hAnsi="Times New Roman"/>
          <w:color w:val="000000" w:themeColor="text1"/>
        </w:rPr>
      </w:pPr>
      <w:bookmarkStart w:id="3" w:name="_Toc453743911"/>
      <w:r>
        <w:rPr>
          <w:rFonts w:ascii="Times New Roman" w:hAnsi="Times New Roman"/>
          <w:color w:val="000000" w:themeColor="text1"/>
        </w:rPr>
        <w:t>II</w:t>
      </w:r>
      <w:r w:rsidR="00371E8E">
        <w:rPr>
          <w:rFonts w:ascii="Times New Roman" w:hAnsi="Times New Roman"/>
          <w:color w:val="000000" w:themeColor="text1"/>
        </w:rPr>
        <w:t xml:space="preserve">. </w:t>
      </w:r>
      <w:r w:rsidR="007514FF" w:rsidRPr="00C10011">
        <w:rPr>
          <w:rFonts w:ascii="Times New Roman" w:hAnsi="Times New Roman"/>
          <w:color w:val="000000" w:themeColor="text1"/>
        </w:rPr>
        <w:t>POVABILO K ODDAJI PONUDBE</w:t>
      </w:r>
      <w:bookmarkEnd w:id="3"/>
    </w:p>
    <w:p w:rsidR="00A960D8" w:rsidRPr="00657366" w:rsidRDefault="007514FF" w:rsidP="00991BCB">
      <w:pPr>
        <w:pStyle w:val="Telo"/>
        <w:spacing w:before="120"/>
        <w:rPr>
          <w:i w:val="0"/>
          <w:color w:val="000000" w:themeColor="text1"/>
        </w:rPr>
      </w:pPr>
      <w:r w:rsidRPr="00657366">
        <w:rPr>
          <w:i w:val="0"/>
          <w:color w:val="000000" w:themeColor="text1"/>
        </w:rPr>
        <w:t xml:space="preserve">Naročnik SŽ – </w:t>
      </w:r>
      <w:r w:rsidR="00A06A3B" w:rsidRPr="00657366">
        <w:rPr>
          <w:i w:val="0"/>
          <w:color w:val="000000" w:themeColor="text1"/>
        </w:rPr>
        <w:t>Vleka in tehnika</w:t>
      </w:r>
      <w:r w:rsidRPr="00657366">
        <w:rPr>
          <w:i w:val="0"/>
          <w:color w:val="000000" w:themeColor="text1"/>
        </w:rPr>
        <w:t xml:space="preserve">, d.o.o., </w:t>
      </w:r>
      <w:r w:rsidR="00A06A3B" w:rsidRPr="00657366">
        <w:rPr>
          <w:i w:val="0"/>
          <w:color w:val="000000" w:themeColor="text1"/>
        </w:rPr>
        <w:t>Zaloška cesta 217</w:t>
      </w:r>
      <w:r w:rsidRPr="00657366">
        <w:rPr>
          <w:i w:val="0"/>
          <w:color w:val="000000" w:themeColor="text1"/>
        </w:rPr>
        <w:t>, 1</w:t>
      </w:r>
      <w:r w:rsidR="00A06A3B" w:rsidRPr="00657366">
        <w:rPr>
          <w:i w:val="0"/>
          <w:color w:val="000000" w:themeColor="text1"/>
        </w:rPr>
        <w:t>000</w:t>
      </w:r>
      <w:r w:rsidRPr="00657366">
        <w:rPr>
          <w:i w:val="0"/>
          <w:color w:val="000000" w:themeColor="text1"/>
        </w:rPr>
        <w:t xml:space="preserve"> Ljubljana oddaja naročilo po </w:t>
      </w:r>
      <w:r w:rsidR="00A72465" w:rsidRPr="00657366">
        <w:rPr>
          <w:i w:val="0"/>
          <w:color w:val="000000" w:themeColor="text1"/>
        </w:rPr>
        <w:t xml:space="preserve">odprtem postopku (40. člen ZJN-3) </w:t>
      </w:r>
      <w:r w:rsidR="00A706A6" w:rsidRPr="00657366">
        <w:rPr>
          <w:i w:val="0"/>
          <w:color w:val="000000" w:themeColor="text1"/>
        </w:rPr>
        <w:t>v skladu z Zakonom o javnem naročanju (Uradni list RS, št. 91/2015, v nadaljevanju ZJN-3)</w:t>
      </w:r>
      <w:r w:rsidR="00C10011" w:rsidRPr="00657366">
        <w:rPr>
          <w:i w:val="0"/>
          <w:color w:val="000000" w:themeColor="text1"/>
        </w:rPr>
        <w:t>.</w:t>
      </w:r>
    </w:p>
    <w:p w:rsidR="00E505A8" w:rsidRPr="00657366" w:rsidRDefault="002948AB" w:rsidP="00074C09">
      <w:pPr>
        <w:pStyle w:val="Naslov2"/>
        <w:spacing w:line="240" w:lineRule="auto"/>
        <w:rPr>
          <w:rFonts w:ascii="Times New Roman" w:hAnsi="Times New Roman"/>
          <w:color w:val="000000" w:themeColor="text1"/>
        </w:rPr>
      </w:pPr>
      <w:bookmarkStart w:id="4" w:name="_Toc453743912"/>
      <w:r w:rsidRPr="00657366">
        <w:rPr>
          <w:rFonts w:ascii="Times New Roman" w:hAnsi="Times New Roman"/>
          <w:color w:val="000000" w:themeColor="text1"/>
        </w:rPr>
        <w:t>2.1</w:t>
      </w:r>
      <w:r w:rsidRPr="00657366">
        <w:rPr>
          <w:rFonts w:ascii="Times New Roman" w:hAnsi="Times New Roman"/>
          <w:color w:val="000000" w:themeColor="text1"/>
        </w:rPr>
        <w:tab/>
      </w:r>
      <w:r w:rsidR="00E505A8" w:rsidRPr="00657366">
        <w:rPr>
          <w:rFonts w:ascii="Times New Roman" w:hAnsi="Times New Roman"/>
          <w:color w:val="000000" w:themeColor="text1"/>
        </w:rPr>
        <w:t>Vrsta postopka</w:t>
      </w:r>
      <w:bookmarkEnd w:id="4"/>
    </w:p>
    <w:p w:rsidR="00472917" w:rsidRPr="00657366" w:rsidRDefault="00185927" w:rsidP="002C6E5D">
      <w:pPr>
        <w:autoSpaceDE w:val="0"/>
        <w:autoSpaceDN w:val="0"/>
        <w:adjustRightInd w:val="0"/>
        <w:jc w:val="both"/>
        <w:rPr>
          <w:b/>
          <w:color w:val="000000" w:themeColor="text1"/>
        </w:rPr>
      </w:pPr>
      <w:r w:rsidRPr="00657366">
        <w:rPr>
          <w:color w:val="000000" w:themeColor="text1"/>
        </w:rPr>
        <w:t>Na</w:t>
      </w:r>
      <w:r w:rsidR="002571AB" w:rsidRPr="00657366">
        <w:rPr>
          <w:color w:val="000000" w:themeColor="text1"/>
        </w:rPr>
        <w:t xml:space="preserve">ročnik vodi oddajo javnega naročila </w:t>
      </w:r>
      <w:r w:rsidRPr="00657366">
        <w:rPr>
          <w:b/>
          <w:color w:val="000000" w:themeColor="text1"/>
        </w:rPr>
        <w:t>po odprtem postopku</w:t>
      </w:r>
      <w:r w:rsidR="002571AB" w:rsidRPr="00657366">
        <w:rPr>
          <w:b/>
          <w:color w:val="000000" w:themeColor="text1"/>
        </w:rPr>
        <w:t xml:space="preserve"> </w:t>
      </w:r>
      <w:r w:rsidR="002571AB" w:rsidRPr="00657366">
        <w:rPr>
          <w:color w:val="000000" w:themeColor="text1"/>
        </w:rPr>
        <w:t>(40. člen ZJN-3).</w:t>
      </w:r>
    </w:p>
    <w:p w:rsidR="00472917" w:rsidRDefault="00472917" w:rsidP="00472917">
      <w:pPr>
        <w:pStyle w:val="Glava"/>
        <w:numPr>
          <w:ilvl w:val="12"/>
          <w:numId w:val="0"/>
        </w:numPr>
        <w:spacing w:after="0"/>
        <w:rPr>
          <w:rFonts w:ascii="Times New Roman" w:hAnsi="Times New Roman"/>
        </w:rPr>
      </w:pPr>
      <w:r w:rsidRPr="00701187">
        <w:rPr>
          <w:rFonts w:ascii="Times New Roman" w:hAnsi="Times New Roman"/>
        </w:rPr>
        <w:t>Naročnik bo, z najugodnejšim ponudnikom, za katerega bo ugotovil, da je njegova ponudba dopustna in, v skladu s postavljenim merilom, najugodnejša, po pravnomočnosti odločitve o oddaji javnega naročila, sklenil</w:t>
      </w:r>
      <w:r>
        <w:rPr>
          <w:rFonts w:ascii="Times New Roman" w:hAnsi="Times New Roman"/>
        </w:rPr>
        <w:t xml:space="preserve"> pogodbo. </w:t>
      </w:r>
    </w:p>
    <w:p w:rsidR="00472917" w:rsidRPr="00BE371C" w:rsidRDefault="00472917" w:rsidP="00472917">
      <w:pPr>
        <w:autoSpaceDE w:val="0"/>
        <w:autoSpaceDN w:val="0"/>
        <w:adjustRightInd w:val="0"/>
        <w:jc w:val="both"/>
        <w:rPr>
          <w:rFonts w:ascii="TimesNewRomanPSMT" w:hAnsi="TimesNewRomanPSMT" w:cs="TimesNewRomanPSMT"/>
          <w:strike/>
        </w:rPr>
      </w:pPr>
      <w:r w:rsidRPr="00BE371C">
        <w:rPr>
          <w:rFonts w:ascii="TimesNewRomanPSMT" w:hAnsi="TimesNewRomanPSMT" w:cs="TimesNewRomanPSMT"/>
        </w:rPr>
        <w:t xml:space="preserve">Naročnik bo </w:t>
      </w:r>
      <w:r w:rsidR="00376C05" w:rsidRPr="00BE371C">
        <w:rPr>
          <w:rFonts w:ascii="TimesNewRomanPSMT" w:hAnsi="TimesNewRomanPSMT" w:cs="TimesNewRomanPSMT"/>
        </w:rPr>
        <w:t>oddal  javno naročilo na podlagi ekonomsko najugodnejše ponudbe.</w:t>
      </w:r>
    </w:p>
    <w:p w:rsidR="006159DC" w:rsidRPr="00C10011" w:rsidRDefault="00E505A8" w:rsidP="00074C09">
      <w:pPr>
        <w:pStyle w:val="Naslov2"/>
        <w:rPr>
          <w:rFonts w:ascii="Times New Roman" w:hAnsi="Times New Roman"/>
          <w:b w:val="0"/>
          <w:color w:val="000000" w:themeColor="text1"/>
        </w:rPr>
      </w:pPr>
      <w:bookmarkStart w:id="5" w:name="_Toc453743913"/>
      <w:r w:rsidRPr="00C10011">
        <w:rPr>
          <w:rFonts w:ascii="Times New Roman" w:hAnsi="Times New Roman"/>
          <w:color w:val="000000" w:themeColor="text1"/>
        </w:rPr>
        <w:t>2.</w:t>
      </w:r>
      <w:r w:rsidR="00BF0FC0">
        <w:rPr>
          <w:rFonts w:ascii="Times New Roman" w:hAnsi="Times New Roman"/>
          <w:color w:val="000000" w:themeColor="text1"/>
        </w:rPr>
        <w:t>2</w:t>
      </w:r>
      <w:r w:rsidR="002948AB" w:rsidRPr="00C10011">
        <w:rPr>
          <w:rFonts w:ascii="Times New Roman" w:hAnsi="Times New Roman"/>
          <w:color w:val="000000" w:themeColor="text1"/>
        </w:rPr>
        <w:tab/>
      </w:r>
      <w:r w:rsidR="00BF0FC0">
        <w:rPr>
          <w:rFonts w:ascii="Times New Roman" w:hAnsi="Times New Roman"/>
          <w:color w:val="000000" w:themeColor="text1"/>
        </w:rPr>
        <w:t>Sklopi in variantne ponudbe</w:t>
      </w:r>
      <w:bookmarkEnd w:id="5"/>
    </w:p>
    <w:p w:rsidR="00BF0FC0" w:rsidRPr="00BF0FC0" w:rsidRDefault="00BF0FC0" w:rsidP="00BF0FC0">
      <w:pPr>
        <w:tabs>
          <w:tab w:val="left" w:pos="1725"/>
        </w:tabs>
        <w:jc w:val="both"/>
        <w:rPr>
          <w:color w:val="000000" w:themeColor="text1"/>
        </w:rPr>
      </w:pPr>
      <w:r w:rsidRPr="00BF0FC0">
        <w:rPr>
          <w:color w:val="000000" w:themeColor="text1"/>
        </w:rPr>
        <w:t>Javno naročilo je enovito. Ponudba po sklopih ni dovoljena.</w:t>
      </w:r>
    </w:p>
    <w:p w:rsidR="00E82DF0" w:rsidRPr="00C10011" w:rsidRDefault="00BF0FC0" w:rsidP="00BF0FC0">
      <w:pPr>
        <w:tabs>
          <w:tab w:val="left" w:pos="1725"/>
        </w:tabs>
        <w:jc w:val="both"/>
        <w:rPr>
          <w:color w:val="000000" w:themeColor="text1"/>
        </w:rPr>
      </w:pPr>
      <w:r w:rsidRPr="00BF0FC0">
        <w:rPr>
          <w:color w:val="000000" w:themeColor="text1"/>
        </w:rPr>
        <w:t>Variantne ponudbe niso do</w:t>
      </w:r>
      <w:r w:rsidR="002F6BC9">
        <w:rPr>
          <w:color w:val="000000" w:themeColor="text1"/>
        </w:rPr>
        <w:t>pustne</w:t>
      </w:r>
      <w:r w:rsidR="00363D93">
        <w:rPr>
          <w:color w:val="000000" w:themeColor="text1"/>
        </w:rPr>
        <w:t xml:space="preserve"> in se ne bodo upoštevale</w:t>
      </w:r>
      <w:r>
        <w:rPr>
          <w:color w:val="000000" w:themeColor="text1"/>
        </w:rPr>
        <w:t>.</w:t>
      </w:r>
      <w:r w:rsidRPr="00BF0FC0">
        <w:rPr>
          <w:color w:val="000000" w:themeColor="text1"/>
          <w:highlight w:val="yellow"/>
        </w:rPr>
        <w:t xml:space="preserve"> </w:t>
      </w:r>
    </w:p>
    <w:p w:rsidR="008A4CA1" w:rsidRPr="002C6E5D" w:rsidRDefault="002C6E5D" w:rsidP="00074C09">
      <w:pPr>
        <w:pStyle w:val="Naslov2"/>
        <w:spacing w:line="240" w:lineRule="auto"/>
        <w:rPr>
          <w:rFonts w:ascii="Times New Roman" w:hAnsi="Times New Roman"/>
        </w:rPr>
      </w:pPr>
      <w:bookmarkStart w:id="6" w:name="_Toc380395299"/>
      <w:bookmarkStart w:id="7" w:name="_Toc430676585"/>
      <w:bookmarkStart w:id="8" w:name="_Toc453743914"/>
      <w:r>
        <w:rPr>
          <w:rFonts w:ascii="Times New Roman" w:hAnsi="Times New Roman"/>
        </w:rPr>
        <w:t>2.</w:t>
      </w:r>
      <w:r w:rsidR="00BF0FC0">
        <w:rPr>
          <w:rFonts w:ascii="Times New Roman" w:hAnsi="Times New Roman"/>
        </w:rPr>
        <w:t>3</w:t>
      </w:r>
      <w:r>
        <w:rPr>
          <w:rFonts w:ascii="Times New Roman" w:hAnsi="Times New Roman"/>
        </w:rPr>
        <w:tab/>
      </w:r>
      <w:r w:rsidR="008A4CA1" w:rsidRPr="002C6E5D">
        <w:rPr>
          <w:rFonts w:ascii="Times New Roman" w:hAnsi="Times New Roman"/>
        </w:rPr>
        <w:t>Rok za izvedbo pogodbenih obveznosti</w:t>
      </w:r>
      <w:bookmarkEnd w:id="6"/>
      <w:bookmarkEnd w:id="7"/>
      <w:bookmarkEnd w:id="8"/>
    </w:p>
    <w:p w:rsidR="00655C26" w:rsidRDefault="004C2A69" w:rsidP="00655C26">
      <w:pPr>
        <w:numPr>
          <w:ilvl w:val="12"/>
          <w:numId w:val="0"/>
        </w:numPr>
        <w:jc w:val="both"/>
      </w:pPr>
      <w:r w:rsidRPr="004C2A69">
        <w:rPr>
          <w:rFonts w:eastAsia="Times New Roman"/>
          <w:lang w:eastAsia="sl-SI"/>
        </w:rPr>
        <w:t xml:space="preserve">Roki za izvedbo </w:t>
      </w:r>
      <w:r>
        <w:rPr>
          <w:rFonts w:eastAsia="Times New Roman"/>
          <w:lang w:eastAsia="sl-SI"/>
        </w:rPr>
        <w:t xml:space="preserve">pogodbenih obveznosti so </w:t>
      </w:r>
      <w:r w:rsidRPr="004C2A69">
        <w:rPr>
          <w:rFonts w:eastAsia="Times New Roman"/>
          <w:lang w:eastAsia="sl-SI"/>
        </w:rPr>
        <w:t xml:space="preserve">navedeni v tehničnih zahtevah razpisne dokumentacije </w:t>
      </w:r>
      <w:r w:rsidRPr="00F25F9A">
        <w:rPr>
          <w:rFonts w:eastAsia="Times New Roman"/>
          <w:lang w:eastAsia="sl-SI"/>
        </w:rPr>
        <w:t>(</w:t>
      </w:r>
      <w:r w:rsidR="00AC7A09" w:rsidRPr="00F25F9A">
        <w:rPr>
          <w:rFonts w:eastAsia="Times New Roman"/>
          <w:lang w:eastAsia="sl-SI"/>
        </w:rPr>
        <w:t>R</w:t>
      </w:r>
      <w:r w:rsidRPr="00F25F9A">
        <w:rPr>
          <w:rFonts w:eastAsia="Times New Roman"/>
          <w:lang w:eastAsia="sl-SI"/>
        </w:rPr>
        <w:t xml:space="preserve">azpisni obrazec </w:t>
      </w:r>
      <w:r w:rsidR="00AC7A09" w:rsidRPr="00F25F9A">
        <w:rPr>
          <w:rFonts w:eastAsia="Times New Roman"/>
          <w:lang w:eastAsia="sl-SI"/>
        </w:rPr>
        <w:t>št. 1</w:t>
      </w:r>
      <w:r w:rsidR="00E710D4">
        <w:rPr>
          <w:rFonts w:eastAsia="Times New Roman"/>
          <w:lang w:eastAsia="sl-SI"/>
        </w:rPr>
        <w:t>8</w:t>
      </w:r>
      <w:r w:rsidRPr="00F25F9A">
        <w:rPr>
          <w:rFonts w:eastAsia="Times New Roman"/>
          <w:lang w:eastAsia="sl-SI"/>
        </w:rPr>
        <w:t xml:space="preserve"> – Tehnične zahteve).</w:t>
      </w:r>
    </w:p>
    <w:p w:rsidR="00655C26" w:rsidRPr="00655C26" w:rsidRDefault="00655C26" w:rsidP="00655C26">
      <w:pPr>
        <w:numPr>
          <w:ilvl w:val="12"/>
          <w:numId w:val="0"/>
        </w:numPr>
        <w:jc w:val="both"/>
        <w:rPr>
          <w:rFonts w:eastAsia="Times New Roman"/>
          <w:lang w:eastAsia="sl-SI"/>
        </w:rPr>
      </w:pPr>
      <w:r w:rsidRPr="00655C26">
        <w:rPr>
          <w:rFonts w:eastAsia="Times New Roman"/>
          <w:lang w:eastAsia="sl-SI"/>
        </w:rPr>
        <w:t>Rok izvedb</w:t>
      </w:r>
      <w:r w:rsidR="004F20B3">
        <w:rPr>
          <w:rFonts w:eastAsia="Times New Roman"/>
          <w:lang w:eastAsia="sl-SI"/>
        </w:rPr>
        <w:t>e</w:t>
      </w:r>
      <w:r w:rsidRPr="00655C26">
        <w:rPr>
          <w:rFonts w:eastAsia="Times New Roman"/>
          <w:lang w:eastAsia="sl-SI"/>
        </w:rPr>
        <w:t xml:space="preserve"> pogodbenih obveznosti:</w:t>
      </w:r>
    </w:p>
    <w:p w:rsidR="00655C26" w:rsidRPr="00655C26" w:rsidRDefault="004F20B3" w:rsidP="00655C26">
      <w:pPr>
        <w:jc w:val="both"/>
        <w:rPr>
          <w:lang w:eastAsia="sl-SI"/>
        </w:rPr>
      </w:pPr>
      <w:r>
        <w:rPr>
          <w:lang w:eastAsia="sl-SI"/>
        </w:rPr>
        <w:t>-</w:t>
      </w:r>
      <w:r>
        <w:rPr>
          <w:lang w:eastAsia="sl-SI"/>
        </w:rPr>
        <w:tab/>
      </w:r>
      <w:r w:rsidR="00655C26" w:rsidRPr="00655C26">
        <w:rPr>
          <w:lang w:eastAsia="sl-SI"/>
        </w:rPr>
        <w:t xml:space="preserve">del naročene količine </w:t>
      </w:r>
      <w:r>
        <w:rPr>
          <w:lang w:eastAsia="sl-SI"/>
        </w:rPr>
        <w:t xml:space="preserve">odbojnikov </w:t>
      </w:r>
      <w:r w:rsidR="00655C26" w:rsidRPr="00655C26">
        <w:rPr>
          <w:lang w:eastAsia="sl-SI"/>
        </w:rPr>
        <w:t xml:space="preserve">je potrebno dobaviti v roku 30 dni po obojestranskem </w:t>
      </w:r>
      <w:r>
        <w:rPr>
          <w:lang w:eastAsia="sl-SI"/>
        </w:rPr>
        <w:tab/>
      </w:r>
      <w:r w:rsidR="00655C26" w:rsidRPr="00655C26">
        <w:rPr>
          <w:lang w:eastAsia="sl-SI"/>
        </w:rPr>
        <w:t>podpisu pogodbe (količine so navedene v razpisnem obrazcu 1</w:t>
      </w:r>
      <w:r w:rsidR="00E710D4">
        <w:rPr>
          <w:lang w:eastAsia="sl-SI"/>
        </w:rPr>
        <w:t>8</w:t>
      </w:r>
      <w:r w:rsidR="00655C26" w:rsidRPr="00655C26">
        <w:rPr>
          <w:lang w:eastAsia="sl-SI"/>
        </w:rPr>
        <w:t>- Tehnične</w:t>
      </w:r>
      <w:r>
        <w:rPr>
          <w:lang w:eastAsia="sl-SI"/>
        </w:rPr>
        <w:tab/>
      </w:r>
      <w:r w:rsidR="00655C26" w:rsidRPr="00655C26">
        <w:rPr>
          <w:lang w:eastAsia="sl-SI"/>
        </w:rPr>
        <w:t>zahteve</w:t>
      </w:r>
      <w:r>
        <w:rPr>
          <w:lang w:eastAsia="sl-SI"/>
        </w:rPr>
        <w:t>)</w:t>
      </w:r>
      <w:r w:rsidR="00655C26" w:rsidRPr="00655C26">
        <w:rPr>
          <w:lang w:eastAsia="sl-SI"/>
        </w:rPr>
        <w:t>,</w:t>
      </w:r>
    </w:p>
    <w:p w:rsidR="00655C26" w:rsidRPr="00655C26" w:rsidRDefault="004F20B3" w:rsidP="00655C26">
      <w:pPr>
        <w:numPr>
          <w:ilvl w:val="12"/>
          <w:numId w:val="0"/>
        </w:numPr>
        <w:jc w:val="both"/>
        <w:rPr>
          <w:rFonts w:eastAsia="Times New Roman"/>
          <w:lang w:eastAsia="sl-SI"/>
        </w:rPr>
      </w:pPr>
      <w:r>
        <w:rPr>
          <w:rFonts w:eastAsia="Times New Roman"/>
          <w:lang w:eastAsia="sl-SI"/>
        </w:rPr>
        <w:t>-</w:t>
      </w:r>
      <w:r>
        <w:rPr>
          <w:rFonts w:eastAsia="Times New Roman"/>
          <w:lang w:eastAsia="sl-SI"/>
        </w:rPr>
        <w:tab/>
      </w:r>
      <w:r w:rsidR="00655C26" w:rsidRPr="00655C26">
        <w:rPr>
          <w:rFonts w:eastAsia="Times New Roman"/>
          <w:lang w:eastAsia="sl-SI"/>
        </w:rPr>
        <w:t xml:space="preserve">drugi del naročene količine </w:t>
      </w:r>
      <w:r>
        <w:rPr>
          <w:rFonts w:eastAsia="Times New Roman"/>
          <w:lang w:eastAsia="sl-SI"/>
        </w:rPr>
        <w:t xml:space="preserve">odbojnikov </w:t>
      </w:r>
      <w:r w:rsidR="00655C26" w:rsidRPr="00655C26">
        <w:rPr>
          <w:rFonts w:eastAsia="Times New Roman"/>
          <w:lang w:eastAsia="sl-SI"/>
        </w:rPr>
        <w:t>je potrebno dobaviti na podlagi odpoklicev v roku</w:t>
      </w:r>
      <w:r>
        <w:rPr>
          <w:rFonts w:eastAsia="Times New Roman"/>
          <w:lang w:eastAsia="sl-SI"/>
        </w:rPr>
        <w:t xml:space="preserve"> </w:t>
      </w:r>
      <w:r w:rsidR="00655C26" w:rsidRPr="00655C26">
        <w:rPr>
          <w:rFonts w:eastAsia="Times New Roman"/>
          <w:lang w:eastAsia="sl-SI"/>
        </w:rPr>
        <w:t xml:space="preserve">30 </w:t>
      </w:r>
      <w:r>
        <w:rPr>
          <w:rFonts w:eastAsia="Times New Roman"/>
          <w:lang w:eastAsia="sl-SI"/>
        </w:rPr>
        <w:tab/>
      </w:r>
      <w:r w:rsidR="00655C26" w:rsidRPr="00655C26">
        <w:rPr>
          <w:rFonts w:eastAsia="Times New Roman"/>
          <w:lang w:eastAsia="sl-SI"/>
        </w:rPr>
        <w:t>dni od posameznega odpoklica,</w:t>
      </w:r>
    </w:p>
    <w:p w:rsidR="004C2A69" w:rsidRDefault="004F20B3" w:rsidP="00655C26">
      <w:pPr>
        <w:numPr>
          <w:ilvl w:val="12"/>
          <w:numId w:val="0"/>
        </w:numPr>
        <w:jc w:val="both"/>
        <w:rPr>
          <w:rFonts w:eastAsia="Times New Roman"/>
          <w:lang w:eastAsia="sl-SI"/>
        </w:rPr>
      </w:pPr>
      <w:r>
        <w:rPr>
          <w:rFonts w:eastAsia="Times New Roman"/>
          <w:lang w:eastAsia="sl-SI"/>
        </w:rPr>
        <w:t>-</w:t>
      </w:r>
      <w:r>
        <w:rPr>
          <w:rFonts w:eastAsia="Times New Roman"/>
          <w:lang w:eastAsia="sl-SI"/>
        </w:rPr>
        <w:tab/>
      </w:r>
      <w:r w:rsidR="00655C26" w:rsidRPr="00655C26">
        <w:rPr>
          <w:rFonts w:eastAsia="Times New Roman"/>
          <w:lang w:eastAsia="sl-SI"/>
        </w:rPr>
        <w:t xml:space="preserve">celotno količino je potrebno dobaviti najkasneje do </w:t>
      </w:r>
      <w:r>
        <w:rPr>
          <w:rFonts w:eastAsia="Times New Roman"/>
          <w:lang w:eastAsia="sl-SI"/>
        </w:rPr>
        <w:t>marca</w:t>
      </w:r>
      <w:r w:rsidR="00655C26" w:rsidRPr="00655C26">
        <w:rPr>
          <w:rFonts w:eastAsia="Times New Roman"/>
          <w:lang w:eastAsia="sl-SI"/>
        </w:rPr>
        <w:t xml:space="preserve"> 201</w:t>
      </w:r>
      <w:r>
        <w:rPr>
          <w:rFonts w:eastAsia="Times New Roman"/>
          <w:lang w:eastAsia="sl-SI"/>
        </w:rPr>
        <w:t>8</w:t>
      </w:r>
      <w:r w:rsidR="00655C26" w:rsidRPr="00655C26">
        <w:rPr>
          <w:rFonts w:eastAsia="Times New Roman"/>
          <w:lang w:eastAsia="sl-SI"/>
        </w:rPr>
        <w:t>.</w:t>
      </w:r>
    </w:p>
    <w:p w:rsidR="00587F5A" w:rsidRPr="00C10011" w:rsidRDefault="002C6E5D" w:rsidP="00074C09">
      <w:pPr>
        <w:pStyle w:val="Naslov2"/>
        <w:rPr>
          <w:rFonts w:ascii="Times New Roman" w:hAnsi="Times New Roman"/>
          <w:color w:val="000000" w:themeColor="text1"/>
        </w:rPr>
      </w:pPr>
      <w:bookmarkStart w:id="9" w:name="_Toc453743915"/>
      <w:r>
        <w:rPr>
          <w:rFonts w:ascii="Times New Roman" w:hAnsi="Times New Roman"/>
          <w:color w:val="000000" w:themeColor="text1"/>
        </w:rPr>
        <w:t>2.</w:t>
      </w:r>
      <w:r w:rsidR="00BF0FC0">
        <w:rPr>
          <w:rFonts w:ascii="Times New Roman" w:hAnsi="Times New Roman"/>
          <w:color w:val="000000" w:themeColor="text1"/>
        </w:rPr>
        <w:t>4</w:t>
      </w:r>
      <w:r>
        <w:rPr>
          <w:rFonts w:ascii="Times New Roman" w:hAnsi="Times New Roman"/>
          <w:color w:val="000000" w:themeColor="text1"/>
        </w:rPr>
        <w:tab/>
      </w:r>
      <w:r w:rsidR="00742197" w:rsidRPr="00C10011">
        <w:rPr>
          <w:rFonts w:ascii="Times New Roman" w:hAnsi="Times New Roman"/>
          <w:color w:val="000000" w:themeColor="text1"/>
        </w:rPr>
        <w:t>Lokacij</w:t>
      </w:r>
      <w:r w:rsidR="00E505A8" w:rsidRPr="00C10011">
        <w:rPr>
          <w:rFonts w:ascii="Times New Roman" w:hAnsi="Times New Roman"/>
          <w:color w:val="000000" w:themeColor="text1"/>
        </w:rPr>
        <w:t>e</w:t>
      </w:r>
      <w:r w:rsidR="00742197" w:rsidRPr="00C10011">
        <w:rPr>
          <w:rFonts w:ascii="Times New Roman" w:hAnsi="Times New Roman"/>
          <w:color w:val="000000" w:themeColor="text1"/>
        </w:rPr>
        <w:t xml:space="preserve"> </w:t>
      </w:r>
      <w:r w:rsidR="00A27396" w:rsidRPr="00C10011">
        <w:rPr>
          <w:rFonts w:ascii="Times New Roman" w:hAnsi="Times New Roman"/>
          <w:color w:val="000000" w:themeColor="text1"/>
        </w:rPr>
        <w:t xml:space="preserve">prevzema in </w:t>
      </w:r>
      <w:r w:rsidR="00742197" w:rsidRPr="00C10011">
        <w:rPr>
          <w:rFonts w:ascii="Times New Roman" w:hAnsi="Times New Roman"/>
          <w:color w:val="000000" w:themeColor="text1"/>
        </w:rPr>
        <w:t>dostave</w:t>
      </w:r>
      <w:bookmarkEnd w:id="9"/>
    </w:p>
    <w:p w:rsidR="00074C09" w:rsidRDefault="004C2A69" w:rsidP="00074C09">
      <w:pPr>
        <w:pStyle w:val="Glava"/>
        <w:spacing w:after="0"/>
        <w:rPr>
          <w:rFonts w:ascii="Times New Roman" w:hAnsi="Times New Roman"/>
        </w:rPr>
      </w:pPr>
      <w:r w:rsidRPr="004C2A69">
        <w:rPr>
          <w:rFonts w:ascii="Times New Roman" w:hAnsi="Times New Roman"/>
        </w:rPr>
        <w:t>Kraj dobave je SŽ – VIT, d.o.o., Lokacija Dobova, Ul. 15. Aprila 23, 8257 Dobova.</w:t>
      </w:r>
    </w:p>
    <w:p w:rsidR="00742197" w:rsidRPr="0095595A" w:rsidRDefault="002C6E5D" w:rsidP="00A94C80">
      <w:pPr>
        <w:pStyle w:val="Telobesedila"/>
        <w:spacing w:after="0"/>
        <w:outlineLvl w:val="1"/>
        <w:rPr>
          <w:rFonts w:ascii="Times New Roman" w:hAnsi="Times New Roman"/>
          <w:b/>
        </w:rPr>
      </w:pPr>
      <w:bookmarkStart w:id="10" w:name="_Toc453743916"/>
      <w:r>
        <w:rPr>
          <w:rFonts w:ascii="Times New Roman" w:hAnsi="Times New Roman"/>
          <w:b/>
        </w:rPr>
        <w:lastRenderedPageBreak/>
        <w:t>2.</w:t>
      </w:r>
      <w:r w:rsidR="0030779B">
        <w:rPr>
          <w:rFonts w:ascii="Times New Roman" w:hAnsi="Times New Roman"/>
          <w:b/>
        </w:rPr>
        <w:t>5</w:t>
      </w:r>
      <w:r>
        <w:rPr>
          <w:rFonts w:ascii="Times New Roman" w:hAnsi="Times New Roman"/>
          <w:b/>
        </w:rPr>
        <w:tab/>
      </w:r>
      <w:r w:rsidR="00742197" w:rsidRPr="0095595A">
        <w:rPr>
          <w:rFonts w:ascii="Times New Roman" w:hAnsi="Times New Roman"/>
          <w:b/>
        </w:rPr>
        <w:t>Ponudnik</w:t>
      </w:r>
      <w:bookmarkEnd w:id="10"/>
    </w:p>
    <w:p w:rsidR="00074C09" w:rsidRPr="00382268" w:rsidRDefault="00074C09" w:rsidP="00074C09">
      <w:pPr>
        <w:pStyle w:val="Telo"/>
        <w:spacing w:before="120"/>
        <w:rPr>
          <w:i w:val="0"/>
        </w:rPr>
      </w:pPr>
      <w:r w:rsidRPr="00382268">
        <w:rPr>
          <w:i w:val="0"/>
        </w:rPr>
        <w:t xml:space="preserve">Kot ponudnik lahko za javno naročilo konkurira vsak gospodarski subjekt, ki je registriran za dejavnost, ki je predmet tega razpisa in ima za opravljanje te dejavnosti vsa predpisana dovoljenja.  </w:t>
      </w:r>
    </w:p>
    <w:p w:rsidR="00074C09" w:rsidRPr="00382268" w:rsidRDefault="00074C09" w:rsidP="00074C09">
      <w:pPr>
        <w:pStyle w:val="Telo"/>
        <w:spacing w:before="120"/>
        <w:rPr>
          <w:i w:val="0"/>
        </w:rPr>
      </w:pPr>
      <w:r w:rsidRPr="00382268">
        <w:rPr>
          <w:i w:val="0"/>
        </w:rPr>
        <w:t>Ponudnik mora izpolnjevati vse pogoje. Kot ustrezen dokaz morajo ponudniki priložiti izpolnjene, podpisane in žigosane izjave (obrazce), ki so sestavni del te razpisne dokumentacije.</w:t>
      </w:r>
    </w:p>
    <w:p w:rsidR="00363D93" w:rsidRPr="006822BC" w:rsidRDefault="00363D93" w:rsidP="00363D93">
      <w:pPr>
        <w:pStyle w:val="Alinea"/>
        <w:numPr>
          <w:ilvl w:val="0"/>
          <w:numId w:val="0"/>
        </w:numPr>
        <w:spacing w:before="120"/>
        <w:rPr>
          <w:rFonts w:ascii="Times New Roman" w:hAnsi="Times New Roman"/>
          <w:sz w:val="24"/>
        </w:rPr>
      </w:pPr>
      <w:r w:rsidRPr="00317FFC">
        <w:rPr>
          <w:rFonts w:ascii="Times New Roman" w:hAnsi="Times New Roman"/>
          <w:b/>
          <w:sz w:val="24"/>
        </w:rPr>
        <w:t>Tuji ponudnik</w:t>
      </w:r>
      <w:r w:rsidRPr="006822BC">
        <w:rPr>
          <w:rFonts w:ascii="Times New Roman" w:hAnsi="Times New Roman"/>
          <w:sz w:val="24"/>
        </w:rPr>
        <w:t>, ki nastopa samostojno ali kot partner v skupini izvajalcev, mora ob zgoraj navedenih dokumentih predložiti še:</w:t>
      </w:r>
    </w:p>
    <w:p w:rsidR="00363D93" w:rsidRPr="006822BC" w:rsidRDefault="00363D93" w:rsidP="008E7CEC">
      <w:pPr>
        <w:pStyle w:val="Alinea"/>
        <w:numPr>
          <w:ilvl w:val="0"/>
          <w:numId w:val="19"/>
        </w:numPr>
        <w:rPr>
          <w:rFonts w:ascii="Times New Roman" w:hAnsi="Times New Roman"/>
          <w:sz w:val="24"/>
        </w:rPr>
      </w:pPr>
      <w:r w:rsidRPr="006822BC">
        <w:rPr>
          <w:rFonts w:ascii="Times New Roman" w:hAnsi="Times New Roman"/>
          <w:sz w:val="24"/>
        </w:rPr>
        <w:t>Pisno izjavo pooblaščene osebe ponudnika, s katero potrjuje, da je ponudnik seznanjen s predpisi, veljavnimi v Republiki Sloveniji. Ponudnik mora spoštovati veljavne zakone RS in priznati veljavnost pravnega reda RS, vezano na izvedbo razpisanega javnega naročila,</w:t>
      </w:r>
    </w:p>
    <w:p w:rsidR="00363D93" w:rsidRPr="006822BC" w:rsidRDefault="00363D93" w:rsidP="008E7CEC">
      <w:pPr>
        <w:pStyle w:val="Alinea"/>
        <w:numPr>
          <w:ilvl w:val="0"/>
          <w:numId w:val="19"/>
        </w:numPr>
        <w:rPr>
          <w:rFonts w:ascii="Times New Roman" w:hAnsi="Times New Roman"/>
          <w:sz w:val="24"/>
        </w:rPr>
      </w:pPr>
      <w:r w:rsidRPr="006822BC">
        <w:rPr>
          <w:rFonts w:ascii="Times New Roman" w:hAnsi="Times New Roman"/>
          <w:sz w:val="24"/>
        </w:rPr>
        <w:t>Potrdilo pristojnega organa, da niso nastopila dejstva in okoliščine, da je bil ponudnik ali njegov zakoniti zastopnik pravnomočno obsojen zaradi kaznivih dejanj, kot so; hudodelsko združevanje,  sprejemanje ali dajanje podkupnin, goljufija, poslovna goljufija, preslepitev pri pridobitvi posojila ali ugodnosti, zatajitev finančnih obveznosti in pranje denarja.</w:t>
      </w:r>
    </w:p>
    <w:p w:rsidR="00363D93" w:rsidRPr="006822BC" w:rsidRDefault="00363D93" w:rsidP="008E7CEC">
      <w:pPr>
        <w:pStyle w:val="Alinea"/>
        <w:numPr>
          <w:ilvl w:val="0"/>
          <w:numId w:val="19"/>
        </w:numPr>
        <w:rPr>
          <w:rFonts w:ascii="Times New Roman" w:hAnsi="Times New Roman"/>
          <w:sz w:val="24"/>
        </w:rPr>
      </w:pPr>
      <w:r w:rsidRPr="006822BC">
        <w:rPr>
          <w:rFonts w:ascii="Times New Roman" w:hAnsi="Times New Roman"/>
          <w:sz w:val="24"/>
        </w:rPr>
        <w:t>Tuji ponudnik, ki nima sedeža v RS mora s posebno izjavo</w:t>
      </w:r>
      <w:r>
        <w:rPr>
          <w:rFonts w:ascii="Times New Roman" w:hAnsi="Times New Roman"/>
          <w:color w:val="7030A0"/>
          <w:sz w:val="24"/>
        </w:rPr>
        <w:t xml:space="preserve"> </w:t>
      </w:r>
      <w:r w:rsidRPr="00701187">
        <w:rPr>
          <w:rFonts w:ascii="Times New Roman" w:hAnsi="Times New Roman"/>
          <w:sz w:val="24"/>
        </w:rPr>
        <w:t>(pooblastilo za vročanje),</w:t>
      </w:r>
      <w:r w:rsidRPr="006822BC">
        <w:rPr>
          <w:rFonts w:ascii="Times New Roman" w:hAnsi="Times New Roman"/>
          <w:sz w:val="24"/>
        </w:rPr>
        <w:t xml:space="preserve"> ki jo predloži k razpisni dokumentaciji, imenovati fizično ali pravno osebo s sedežem v R</w:t>
      </w:r>
      <w:r>
        <w:rPr>
          <w:rFonts w:ascii="Times New Roman" w:hAnsi="Times New Roman"/>
          <w:sz w:val="24"/>
        </w:rPr>
        <w:t xml:space="preserve">epubliki </w:t>
      </w:r>
      <w:r w:rsidRPr="006822BC">
        <w:rPr>
          <w:rFonts w:ascii="Times New Roman" w:hAnsi="Times New Roman"/>
          <w:sz w:val="24"/>
        </w:rPr>
        <w:t>S</w:t>
      </w:r>
      <w:r>
        <w:rPr>
          <w:rFonts w:ascii="Times New Roman" w:hAnsi="Times New Roman"/>
          <w:sz w:val="24"/>
        </w:rPr>
        <w:t>loveniji</w:t>
      </w:r>
      <w:r w:rsidRPr="006822BC">
        <w:rPr>
          <w:rFonts w:ascii="Times New Roman" w:hAnsi="Times New Roman"/>
          <w:sz w:val="24"/>
        </w:rPr>
        <w:t xml:space="preserve">, ki bo v njegovem imenu in zanj prevzela vso </w:t>
      </w:r>
      <w:r>
        <w:rPr>
          <w:rFonts w:ascii="Times New Roman" w:hAnsi="Times New Roman"/>
          <w:sz w:val="24"/>
        </w:rPr>
        <w:t xml:space="preserve">priporočeno </w:t>
      </w:r>
      <w:r w:rsidRPr="006822BC">
        <w:rPr>
          <w:rFonts w:ascii="Times New Roman" w:hAnsi="Times New Roman"/>
          <w:sz w:val="24"/>
        </w:rPr>
        <w:t>pošto</w:t>
      </w:r>
      <w:r>
        <w:rPr>
          <w:rFonts w:ascii="Times New Roman" w:hAnsi="Times New Roman"/>
          <w:sz w:val="24"/>
        </w:rPr>
        <w:t xml:space="preserve"> (priporočena pošta s povratnico), </w:t>
      </w:r>
      <w:r w:rsidRPr="006822BC">
        <w:rPr>
          <w:rFonts w:ascii="Times New Roman" w:hAnsi="Times New Roman"/>
          <w:sz w:val="24"/>
        </w:rPr>
        <w:t>naslovljeno nanj.</w:t>
      </w:r>
    </w:p>
    <w:p w:rsidR="00742197" w:rsidRPr="00C10011" w:rsidRDefault="00557D02" w:rsidP="00A94C80">
      <w:pPr>
        <w:pStyle w:val="Naslov2"/>
        <w:rPr>
          <w:rFonts w:ascii="Times New Roman" w:hAnsi="Times New Roman"/>
          <w:color w:val="000000" w:themeColor="text1"/>
        </w:rPr>
      </w:pPr>
      <w:bookmarkStart w:id="11" w:name="_Toc453743917"/>
      <w:r w:rsidRPr="00C10011">
        <w:rPr>
          <w:rFonts w:ascii="Times New Roman" w:hAnsi="Times New Roman"/>
          <w:color w:val="000000" w:themeColor="text1"/>
        </w:rPr>
        <w:t>2.</w:t>
      </w:r>
      <w:r w:rsidR="0030779B">
        <w:rPr>
          <w:rFonts w:ascii="Times New Roman" w:hAnsi="Times New Roman"/>
          <w:color w:val="000000" w:themeColor="text1"/>
        </w:rPr>
        <w:t>6</w:t>
      </w:r>
      <w:r w:rsidR="00742197" w:rsidRPr="00C10011">
        <w:rPr>
          <w:rFonts w:ascii="Times New Roman" w:hAnsi="Times New Roman"/>
          <w:color w:val="000000" w:themeColor="text1"/>
        </w:rPr>
        <w:t xml:space="preserve"> Priprava ponudbe</w:t>
      </w:r>
      <w:bookmarkEnd w:id="11"/>
      <w:r w:rsidR="00742197" w:rsidRPr="00C10011">
        <w:rPr>
          <w:rFonts w:ascii="Times New Roman" w:hAnsi="Times New Roman"/>
          <w:color w:val="000000" w:themeColor="text1"/>
        </w:rPr>
        <w:t xml:space="preserve"> </w:t>
      </w:r>
    </w:p>
    <w:p w:rsidR="00A94C80" w:rsidRDefault="00A94C80" w:rsidP="00A94C80">
      <w:pPr>
        <w:autoSpaceDE w:val="0"/>
        <w:autoSpaceDN w:val="0"/>
        <w:adjustRightInd w:val="0"/>
        <w:jc w:val="both"/>
      </w:pPr>
      <w:r w:rsidRPr="00C50F5A">
        <w:t>Ponudba mora biti oblikovana v skladu z razpisnimi pogoji in tehničnimi zahtevami naročnika.</w:t>
      </w:r>
    </w:p>
    <w:p w:rsidR="00742197" w:rsidRPr="00C10011" w:rsidRDefault="00742197" w:rsidP="00074C09">
      <w:pPr>
        <w:pStyle w:val="Naslov2"/>
        <w:spacing w:line="240" w:lineRule="auto"/>
        <w:rPr>
          <w:rFonts w:ascii="Times New Roman" w:hAnsi="Times New Roman"/>
          <w:color w:val="000000" w:themeColor="text1"/>
        </w:rPr>
      </w:pPr>
      <w:bookmarkStart w:id="12" w:name="_Toc453743918"/>
      <w:r w:rsidRPr="00C10011">
        <w:rPr>
          <w:rFonts w:ascii="Times New Roman" w:hAnsi="Times New Roman"/>
          <w:color w:val="000000" w:themeColor="text1"/>
        </w:rPr>
        <w:t>2.</w:t>
      </w:r>
      <w:r w:rsidR="0030779B">
        <w:rPr>
          <w:rFonts w:ascii="Times New Roman" w:hAnsi="Times New Roman"/>
          <w:color w:val="000000" w:themeColor="text1"/>
        </w:rPr>
        <w:t>7</w:t>
      </w:r>
      <w:r w:rsidRPr="00C10011">
        <w:rPr>
          <w:rFonts w:ascii="Times New Roman" w:hAnsi="Times New Roman"/>
          <w:color w:val="000000" w:themeColor="text1"/>
        </w:rPr>
        <w:t xml:space="preserve"> Ponudbena cena</w:t>
      </w:r>
      <w:bookmarkEnd w:id="12"/>
      <w:r w:rsidRPr="00C10011">
        <w:rPr>
          <w:rFonts w:ascii="Times New Roman" w:hAnsi="Times New Roman"/>
          <w:color w:val="000000" w:themeColor="text1"/>
        </w:rPr>
        <w:t xml:space="preserve"> </w:t>
      </w:r>
    </w:p>
    <w:p w:rsidR="00A94C80" w:rsidRDefault="002D0A9D" w:rsidP="00A94C80">
      <w:pPr>
        <w:autoSpaceDE w:val="0"/>
        <w:autoSpaceDN w:val="0"/>
        <w:adjustRightInd w:val="0"/>
        <w:jc w:val="both"/>
        <w:rPr>
          <w:b/>
        </w:rPr>
      </w:pPr>
      <w:r w:rsidRPr="00C10011">
        <w:rPr>
          <w:rFonts w:eastAsiaTheme="minorEastAsia"/>
          <w:color w:val="000000" w:themeColor="text1"/>
          <w:lang w:eastAsia="sl-SI"/>
        </w:rPr>
        <w:t>Cena mora biti fiksna, izražena v evrih (EUR), brez davka na dodano vrednost (DDV)</w:t>
      </w:r>
      <w:r w:rsidR="00A94C80" w:rsidRPr="00A02828">
        <w:t>. Cen</w:t>
      </w:r>
      <w:r w:rsidR="00363D93">
        <w:t>a</w:t>
      </w:r>
      <w:r w:rsidR="00A94C80" w:rsidRPr="00A02828">
        <w:t xml:space="preserve"> v ponudbi mora zajemati vse stroške, ki jih bo imel ponudnik z realizacijo naročila, vključno z dostavo blaga do naročnikovega skladišča oziroma lokacije dostave </w:t>
      </w:r>
      <w:r w:rsidR="00A94C80" w:rsidRPr="00A02828">
        <w:rPr>
          <w:b/>
        </w:rPr>
        <w:t>(D</w:t>
      </w:r>
      <w:r w:rsidR="00A94C80">
        <w:rPr>
          <w:b/>
        </w:rPr>
        <w:t>D</w:t>
      </w:r>
      <w:r w:rsidR="00A94C80" w:rsidRPr="00A02828">
        <w:rPr>
          <w:b/>
        </w:rPr>
        <w:t xml:space="preserve">P lokacija dobave, </w:t>
      </w:r>
      <w:proofErr w:type="spellStart"/>
      <w:r w:rsidR="00A94C80" w:rsidRPr="00A02828">
        <w:rPr>
          <w:b/>
        </w:rPr>
        <w:t>Incoterms</w:t>
      </w:r>
      <w:proofErr w:type="spellEnd"/>
      <w:r w:rsidR="00A94C80" w:rsidRPr="00A02828">
        <w:rPr>
          <w:b/>
        </w:rPr>
        <w:t xml:space="preserve"> 2010). </w:t>
      </w:r>
    </w:p>
    <w:p w:rsidR="005371F3" w:rsidRPr="00706A24" w:rsidRDefault="005371F3" w:rsidP="00A94C80">
      <w:pPr>
        <w:pStyle w:val="Naslov2"/>
        <w:rPr>
          <w:rFonts w:ascii="Times New Roman" w:hAnsi="Times New Roman"/>
          <w:b w:val="0"/>
          <w:lang w:eastAsia="sl-SI"/>
        </w:rPr>
      </w:pPr>
      <w:bookmarkStart w:id="13" w:name="_Toc453743919"/>
      <w:r w:rsidRPr="00706A24">
        <w:rPr>
          <w:rFonts w:ascii="Times New Roman" w:hAnsi="Times New Roman"/>
          <w:lang w:eastAsia="sl-SI"/>
        </w:rPr>
        <w:t>2.</w:t>
      </w:r>
      <w:r w:rsidR="0030779B">
        <w:rPr>
          <w:rFonts w:ascii="Times New Roman" w:hAnsi="Times New Roman"/>
          <w:lang w:eastAsia="sl-SI"/>
        </w:rPr>
        <w:t>8</w:t>
      </w:r>
      <w:r w:rsidRPr="00706A24">
        <w:rPr>
          <w:rFonts w:ascii="Times New Roman" w:hAnsi="Times New Roman"/>
          <w:lang w:eastAsia="sl-SI"/>
        </w:rPr>
        <w:t xml:space="preserve"> Pridobivanje dodatnih informacij</w:t>
      </w:r>
      <w:bookmarkEnd w:id="13"/>
    </w:p>
    <w:p w:rsidR="005371F3" w:rsidRPr="00C10011" w:rsidRDefault="005371F3" w:rsidP="00A94C80">
      <w:pPr>
        <w:jc w:val="both"/>
        <w:rPr>
          <w:rFonts w:eastAsia="Times New Roman"/>
          <w:color w:val="000000" w:themeColor="text1"/>
          <w:lang w:eastAsia="sl-SI"/>
        </w:rPr>
      </w:pPr>
      <w:r w:rsidRPr="00C10011">
        <w:rPr>
          <w:rFonts w:eastAsia="Times New Roman"/>
          <w:color w:val="000000" w:themeColor="text1"/>
          <w:lang w:eastAsia="sl-SI"/>
        </w:rPr>
        <w:t xml:space="preserve">Vsa morebitna dodatna pojasnila oziroma vprašanja, vezana na razpisno dokumentacijo, se posredujejo naročniku preko portala v skladu z 2. </w:t>
      </w:r>
      <w:r w:rsidR="006A2D71" w:rsidRPr="00C10011">
        <w:rPr>
          <w:rFonts w:eastAsia="Times New Roman"/>
          <w:color w:val="000000" w:themeColor="text1"/>
          <w:lang w:eastAsia="sl-SI"/>
        </w:rPr>
        <w:t>o</w:t>
      </w:r>
      <w:r w:rsidRPr="00C10011">
        <w:rPr>
          <w:rFonts w:eastAsia="Times New Roman"/>
          <w:color w:val="000000" w:themeColor="text1"/>
          <w:lang w:eastAsia="sl-SI"/>
        </w:rPr>
        <w:t>dstavkom</w:t>
      </w:r>
      <w:r w:rsidR="006A2D71" w:rsidRPr="00C10011">
        <w:rPr>
          <w:rFonts w:eastAsia="Times New Roman"/>
          <w:color w:val="000000" w:themeColor="text1"/>
          <w:lang w:eastAsia="sl-SI"/>
        </w:rPr>
        <w:t xml:space="preserve"> 67. </w:t>
      </w:r>
      <w:r w:rsidR="007D3E30" w:rsidRPr="00C10011">
        <w:rPr>
          <w:rFonts w:eastAsia="Times New Roman"/>
          <w:color w:val="000000" w:themeColor="text1"/>
          <w:lang w:eastAsia="sl-SI"/>
        </w:rPr>
        <w:t>č</w:t>
      </w:r>
      <w:r w:rsidR="006A2D71" w:rsidRPr="00C10011">
        <w:rPr>
          <w:rFonts w:eastAsia="Times New Roman"/>
          <w:color w:val="000000" w:themeColor="text1"/>
          <w:lang w:eastAsia="sl-SI"/>
        </w:rPr>
        <w:t>lena ZJN-3</w:t>
      </w:r>
      <w:r w:rsidRPr="00C10011">
        <w:rPr>
          <w:rFonts w:eastAsia="Times New Roman"/>
          <w:color w:val="000000" w:themeColor="text1"/>
          <w:lang w:eastAsia="sl-SI"/>
        </w:rPr>
        <w:t xml:space="preserve">. Naročnik bo odgovarjal le na vprašanja, postavljena preko portala v elektronski obliki, najpozneje šest dni pred iztekom roka za </w:t>
      </w:r>
      <w:r w:rsidR="006A2D71" w:rsidRPr="00C10011">
        <w:rPr>
          <w:rFonts w:eastAsia="Times New Roman"/>
          <w:color w:val="000000" w:themeColor="text1"/>
          <w:lang w:eastAsia="sl-SI"/>
        </w:rPr>
        <w:t xml:space="preserve">oddajo </w:t>
      </w:r>
      <w:r w:rsidRPr="00C10011">
        <w:rPr>
          <w:rFonts w:eastAsia="Times New Roman"/>
          <w:color w:val="000000" w:themeColor="text1"/>
          <w:lang w:eastAsia="sl-SI"/>
        </w:rPr>
        <w:t>ponudb pod pogojem, da bodo vprašanja posredovana pravočasno.</w:t>
      </w:r>
    </w:p>
    <w:p w:rsidR="005371F3" w:rsidRPr="00C10011" w:rsidRDefault="005371F3" w:rsidP="00A94C80">
      <w:pPr>
        <w:jc w:val="both"/>
        <w:rPr>
          <w:rFonts w:eastAsia="Times New Roman"/>
          <w:color w:val="000000" w:themeColor="text1"/>
          <w:lang w:eastAsia="sl-SI"/>
        </w:rPr>
      </w:pPr>
      <w:r w:rsidRPr="00C10011">
        <w:rPr>
          <w:rFonts w:eastAsia="Times New Roman"/>
          <w:color w:val="000000" w:themeColor="text1"/>
          <w:lang w:eastAsia="sl-SI"/>
        </w:rPr>
        <w:t>Naročnik ni odgovoren za pojasnila, razlage in dodatke, ki so bili ponudnikom dani v ustni obliki in ne obvezujejo naročnika.</w:t>
      </w:r>
    </w:p>
    <w:p w:rsidR="005371F3" w:rsidRPr="00D9641F" w:rsidRDefault="005371F3" w:rsidP="00A94C80">
      <w:pPr>
        <w:jc w:val="both"/>
        <w:rPr>
          <w:rFonts w:eastAsia="Times New Roman"/>
          <w:color w:val="000000" w:themeColor="text1"/>
          <w:lang w:eastAsia="sl-SI"/>
        </w:rPr>
      </w:pPr>
      <w:r w:rsidRPr="00D9641F">
        <w:rPr>
          <w:rFonts w:eastAsia="Times New Roman"/>
          <w:color w:val="000000" w:themeColor="text1"/>
          <w:lang w:eastAsia="sl-SI"/>
        </w:rPr>
        <w:t>Naročnik ponudnike opozarja, da morajo sami spremljati objavljena vprašanja in odgovore</w:t>
      </w:r>
      <w:r w:rsidR="005427CA" w:rsidRPr="00D9641F">
        <w:rPr>
          <w:rFonts w:eastAsia="Times New Roman"/>
          <w:color w:val="000000" w:themeColor="text1"/>
          <w:lang w:eastAsia="sl-SI"/>
        </w:rPr>
        <w:t xml:space="preserve"> na Portalu javnih naročil</w:t>
      </w:r>
      <w:r w:rsidRPr="00D9641F">
        <w:rPr>
          <w:rFonts w:eastAsia="Times New Roman"/>
          <w:color w:val="000000" w:themeColor="text1"/>
          <w:lang w:eastAsia="sl-SI"/>
        </w:rPr>
        <w:t>.</w:t>
      </w:r>
    </w:p>
    <w:p w:rsidR="005371F3" w:rsidRPr="00A027F0" w:rsidRDefault="005371F3" w:rsidP="00A94C80">
      <w:pPr>
        <w:pStyle w:val="Naslov2"/>
        <w:spacing w:line="276" w:lineRule="auto"/>
        <w:rPr>
          <w:rFonts w:ascii="Times New Roman" w:hAnsi="Times New Roman"/>
          <w:color w:val="000000" w:themeColor="text1"/>
          <w:spacing w:val="0"/>
        </w:rPr>
      </w:pPr>
      <w:bookmarkStart w:id="14" w:name="_Toc415207997"/>
      <w:bookmarkStart w:id="15" w:name="_Toc453743921"/>
      <w:r w:rsidRPr="00A027F0">
        <w:rPr>
          <w:rFonts w:ascii="Times New Roman" w:hAnsi="Times New Roman"/>
          <w:color w:val="000000" w:themeColor="text1"/>
          <w:spacing w:val="0"/>
        </w:rPr>
        <w:t>2.</w:t>
      </w:r>
      <w:r w:rsidR="0030779B">
        <w:rPr>
          <w:rFonts w:ascii="Times New Roman" w:hAnsi="Times New Roman"/>
          <w:color w:val="000000" w:themeColor="text1"/>
          <w:spacing w:val="0"/>
        </w:rPr>
        <w:t>9</w:t>
      </w:r>
      <w:r w:rsidRPr="00A027F0">
        <w:rPr>
          <w:rFonts w:ascii="Times New Roman" w:hAnsi="Times New Roman"/>
          <w:color w:val="000000" w:themeColor="text1"/>
          <w:spacing w:val="0"/>
        </w:rPr>
        <w:t xml:space="preserve"> </w:t>
      </w:r>
      <w:bookmarkEnd w:id="14"/>
      <w:r w:rsidR="00D4778C" w:rsidRPr="00A027F0">
        <w:rPr>
          <w:rFonts w:ascii="Times New Roman" w:hAnsi="Times New Roman"/>
          <w:color w:val="000000" w:themeColor="text1"/>
          <w:spacing w:val="0"/>
        </w:rPr>
        <w:t>Dopolnjevanje, spreminjanje in pojasnjevanje ponudb</w:t>
      </w:r>
      <w:bookmarkEnd w:id="15"/>
    </w:p>
    <w:p w:rsidR="00EE7E5B" w:rsidRPr="00A027F0" w:rsidRDefault="00EE7E5B" w:rsidP="00A94C80">
      <w:pPr>
        <w:jc w:val="both"/>
        <w:rPr>
          <w:rFonts w:eastAsia="Times New Roman"/>
          <w:color w:val="000000" w:themeColor="text1"/>
          <w:lang w:eastAsia="sl-SI"/>
        </w:rPr>
      </w:pPr>
      <w:r w:rsidRPr="00A027F0">
        <w:rPr>
          <w:rFonts w:eastAsia="Times New Roman"/>
          <w:color w:val="000000" w:themeColor="text1"/>
          <w:lang w:eastAsia="sl-SI"/>
        </w:rPr>
        <w:t xml:space="preserve">Naročnik sme skladno z 5. </w:t>
      </w:r>
      <w:r w:rsidR="00B4000D" w:rsidRPr="00A027F0">
        <w:rPr>
          <w:rFonts w:eastAsia="Times New Roman"/>
          <w:color w:val="000000" w:themeColor="text1"/>
          <w:lang w:eastAsia="sl-SI"/>
        </w:rPr>
        <w:t>i</w:t>
      </w:r>
      <w:r w:rsidRPr="00A027F0">
        <w:rPr>
          <w:rFonts w:eastAsia="Times New Roman"/>
          <w:color w:val="000000" w:themeColor="text1"/>
          <w:lang w:eastAsia="sl-SI"/>
        </w:rPr>
        <w:t xml:space="preserve">n 6. </w:t>
      </w:r>
      <w:r w:rsidR="00B4000D" w:rsidRPr="00A027F0">
        <w:rPr>
          <w:rFonts w:eastAsia="Times New Roman"/>
          <w:color w:val="000000" w:themeColor="text1"/>
          <w:lang w:eastAsia="sl-SI"/>
        </w:rPr>
        <w:t>o</w:t>
      </w:r>
      <w:r w:rsidRPr="00A027F0">
        <w:rPr>
          <w:rFonts w:eastAsia="Times New Roman"/>
          <w:color w:val="000000" w:themeColor="text1"/>
          <w:lang w:eastAsia="sl-SI"/>
        </w:rPr>
        <w:t xml:space="preserve">dstavkom 89. </w:t>
      </w:r>
      <w:r w:rsidR="007D3E30" w:rsidRPr="00A027F0">
        <w:rPr>
          <w:rFonts w:eastAsia="Times New Roman"/>
          <w:color w:val="000000" w:themeColor="text1"/>
          <w:lang w:eastAsia="sl-SI"/>
        </w:rPr>
        <w:t>č</w:t>
      </w:r>
      <w:r w:rsidRPr="00A027F0">
        <w:rPr>
          <w:rFonts w:eastAsia="Times New Roman"/>
          <w:color w:val="000000" w:themeColor="text1"/>
          <w:lang w:eastAsia="sl-SI"/>
        </w:rPr>
        <w:t>lena ZJN-3 od ponudnika zahtevati, da v zahtevanem roku svojo ponudbo dopolni ali spremeni v delu, v katerem ni dopustna.</w:t>
      </w:r>
    </w:p>
    <w:p w:rsidR="00EE7E5B" w:rsidRPr="00A027F0" w:rsidRDefault="00EE7E5B" w:rsidP="00A94C80">
      <w:pPr>
        <w:jc w:val="both"/>
        <w:rPr>
          <w:rFonts w:eastAsia="Times New Roman"/>
          <w:color w:val="000000" w:themeColor="text1"/>
          <w:lang w:eastAsia="sl-SI"/>
        </w:rPr>
      </w:pPr>
      <w:r w:rsidRPr="00A027F0">
        <w:rPr>
          <w:rFonts w:eastAsia="Times New Roman"/>
          <w:color w:val="000000" w:themeColor="text1"/>
          <w:lang w:eastAsia="sl-SI"/>
        </w:rPr>
        <w:t>Ravno tako sme naročnik</w:t>
      </w:r>
      <w:r w:rsidR="00BE1117">
        <w:rPr>
          <w:rFonts w:eastAsia="Times New Roman"/>
          <w:color w:val="000000" w:themeColor="text1"/>
          <w:lang w:eastAsia="sl-SI"/>
        </w:rPr>
        <w:t xml:space="preserve"> </w:t>
      </w:r>
      <w:r w:rsidRPr="00A027F0">
        <w:rPr>
          <w:rFonts w:eastAsia="Times New Roman"/>
          <w:color w:val="000000" w:themeColor="text1"/>
          <w:lang w:eastAsia="sl-SI"/>
        </w:rPr>
        <w:t>od ponudnika zahtevati, da v zahtevanem roku pojasni dokumente, ki jih je že predložil.</w:t>
      </w:r>
    </w:p>
    <w:p w:rsidR="00EE7E5B" w:rsidRPr="00A027F0" w:rsidRDefault="00EE7E5B" w:rsidP="00A94C80">
      <w:pPr>
        <w:jc w:val="both"/>
        <w:rPr>
          <w:rFonts w:eastAsia="Times New Roman"/>
          <w:color w:val="000000" w:themeColor="text1"/>
          <w:lang w:eastAsia="sl-SI"/>
        </w:rPr>
      </w:pPr>
      <w:r w:rsidRPr="00A027F0">
        <w:rPr>
          <w:rFonts w:eastAsia="Times New Roman"/>
          <w:color w:val="000000" w:themeColor="text1"/>
          <w:lang w:eastAsia="sl-SI"/>
        </w:rPr>
        <w:t xml:space="preserve">    Ponudnik lahko dopolni, spremeni ali umakne ponudbo pred rokom za predložitev ponudbe.</w:t>
      </w:r>
    </w:p>
    <w:p w:rsidR="00EE7E5B" w:rsidRPr="00A027F0" w:rsidRDefault="00EE7E5B" w:rsidP="00A94C80">
      <w:pPr>
        <w:jc w:val="both"/>
        <w:rPr>
          <w:rFonts w:eastAsia="Times New Roman"/>
          <w:color w:val="000000" w:themeColor="text1"/>
          <w:lang w:eastAsia="sl-SI"/>
        </w:rPr>
      </w:pPr>
      <w:r w:rsidRPr="00A027F0">
        <w:rPr>
          <w:rFonts w:eastAsia="Times New Roman"/>
          <w:color w:val="000000" w:themeColor="text1"/>
          <w:lang w:eastAsia="sl-SI"/>
        </w:rPr>
        <w:t xml:space="preserve">    Obvestilo o spremembi ali dopolnitvi ponudbe mora biti na ovoju ustrezno označeno s » SPREMEMBA PONUDBE ZA </w:t>
      </w:r>
      <w:r w:rsidR="00A94C80">
        <w:rPr>
          <w:rFonts w:eastAsia="Times New Roman"/>
          <w:color w:val="000000" w:themeColor="text1"/>
          <w:lang w:eastAsia="sl-SI"/>
        </w:rPr>
        <w:t>–</w:t>
      </w:r>
      <w:r w:rsidR="006855CE" w:rsidRPr="00A027F0">
        <w:rPr>
          <w:rFonts w:eastAsia="Times New Roman"/>
          <w:color w:val="000000" w:themeColor="text1"/>
          <w:lang w:eastAsia="sl-SI"/>
        </w:rPr>
        <w:t xml:space="preserve"> </w:t>
      </w:r>
      <w:r w:rsidR="0030779B" w:rsidRPr="0030779B">
        <w:rPr>
          <w:rFonts w:eastAsia="Times New Roman"/>
          <w:b/>
          <w:color w:val="000000" w:themeColor="text1"/>
          <w:lang w:eastAsia="sl-SI"/>
        </w:rPr>
        <w:t>Nabava odbojnikov za tovorne vagone</w:t>
      </w:r>
      <w:r w:rsidR="0030779B">
        <w:rPr>
          <w:rFonts w:eastAsia="Times New Roman"/>
          <w:color w:val="000000" w:themeColor="text1"/>
          <w:lang w:eastAsia="sl-SI"/>
        </w:rPr>
        <w:t xml:space="preserve"> </w:t>
      </w:r>
      <w:r w:rsidRPr="00A027F0">
        <w:rPr>
          <w:rFonts w:eastAsia="Times New Roman"/>
          <w:color w:val="000000" w:themeColor="text1"/>
          <w:lang w:eastAsia="sl-SI"/>
        </w:rPr>
        <w:t xml:space="preserve">– NE ODPIRAJ«, </w:t>
      </w:r>
      <w:r w:rsidRPr="00A027F0">
        <w:rPr>
          <w:rFonts w:eastAsia="Times New Roman"/>
          <w:color w:val="000000" w:themeColor="text1"/>
          <w:lang w:eastAsia="sl-SI"/>
        </w:rPr>
        <w:lastRenderedPageBreak/>
        <w:t>ponudnik pa jo mora poslati na naslov naročnika s priporočenim pismom ali osebno predložiti v       vložišču naročnika.</w:t>
      </w:r>
    </w:p>
    <w:p w:rsidR="00EE7E5B" w:rsidRPr="00A027F0" w:rsidRDefault="00EE7E5B" w:rsidP="00A94C80">
      <w:pPr>
        <w:jc w:val="both"/>
        <w:rPr>
          <w:rFonts w:eastAsia="Times New Roman"/>
          <w:color w:val="000000" w:themeColor="text1"/>
          <w:lang w:eastAsia="sl-SI"/>
        </w:rPr>
      </w:pPr>
      <w:r w:rsidRPr="00A027F0">
        <w:rPr>
          <w:rFonts w:eastAsia="Times New Roman"/>
          <w:color w:val="000000" w:themeColor="text1"/>
          <w:lang w:eastAsia="sl-SI"/>
        </w:rPr>
        <w:t>V primeru, da ponudnik nadomesti svojo ponudbo z novo ponudbo, mora hkrati staro ponudbo umakniti iz postopka javnega  naročanja. Umik ponudbe mora prispeti k naročniku do izteka roka za predložitev ponudb, podan pa mora biti pisno. Pisen umik ponudbe mora biti označen z »UMIK PONUDBE ZA</w:t>
      </w:r>
      <w:r w:rsidR="006855CE" w:rsidRPr="00A027F0">
        <w:rPr>
          <w:rFonts w:eastAsia="Times New Roman"/>
          <w:color w:val="000000" w:themeColor="text1"/>
          <w:lang w:eastAsia="sl-SI"/>
        </w:rPr>
        <w:t xml:space="preserve"> </w:t>
      </w:r>
      <w:r w:rsidR="00A94C80">
        <w:rPr>
          <w:rFonts w:eastAsia="Times New Roman"/>
          <w:color w:val="000000" w:themeColor="text1"/>
          <w:lang w:eastAsia="sl-SI"/>
        </w:rPr>
        <w:t>–</w:t>
      </w:r>
      <w:r w:rsidR="006855CE" w:rsidRPr="00A027F0">
        <w:rPr>
          <w:rFonts w:eastAsia="Times New Roman"/>
          <w:color w:val="000000" w:themeColor="text1"/>
          <w:lang w:eastAsia="sl-SI"/>
        </w:rPr>
        <w:t xml:space="preserve"> </w:t>
      </w:r>
      <w:r w:rsidR="0030779B" w:rsidRPr="0030779B">
        <w:rPr>
          <w:rFonts w:eastAsia="Times New Roman"/>
          <w:b/>
          <w:color w:val="000000" w:themeColor="text1"/>
          <w:lang w:eastAsia="sl-SI"/>
        </w:rPr>
        <w:t>Nabava odbojnikov za tovorne vagone</w:t>
      </w:r>
      <w:r w:rsidRPr="00A027F0">
        <w:rPr>
          <w:rFonts w:eastAsia="Times New Roman"/>
          <w:color w:val="000000" w:themeColor="text1"/>
          <w:lang w:eastAsia="sl-SI"/>
        </w:rPr>
        <w:t>« ponudnik pa ga mora poslati na naslov naročnika s priporočenim pismom ali osebno predložiti v vložišče naročnika.</w:t>
      </w:r>
    </w:p>
    <w:p w:rsidR="00EE7E5B" w:rsidRPr="00A027F0" w:rsidRDefault="00EE7E5B" w:rsidP="00A94C80">
      <w:pPr>
        <w:jc w:val="both"/>
        <w:rPr>
          <w:rFonts w:eastAsia="Times New Roman"/>
          <w:color w:val="000000" w:themeColor="text1"/>
          <w:lang w:eastAsia="sl-SI"/>
        </w:rPr>
      </w:pPr>
      <w:r w:rsidRPr="00A027F0">
        <w:rPr>
          <w:rFonts w:eastAsia="Times New Roman"/>
          <w:color w:val="000000" w:themeColor="text1"/>
          <w:lang w:eastAsia="sl-SI"/>
        </w:rPr>
        <w:t>Naročnik umaknjene ponudbe neodprte vrne ponudnikom še pred odpiranjem prispelih ponudb.</w:t>
      </w:r>
    </w:p>
    <w:p w:rsidR="00EE7E5B" w:rsidRPr="00A027F0" w:rsidRDefault="00EE7E5B" w:rsidP="00A94C80">
      <w:pPr>
        <w:jc w:val="both"/>
        <w:rPr>
          <w:rFonts w:eastAsia="Times New Roman"/>
          <w:color w:val="000000" w:themeColor="text1"/>
          <w:lang w:eastAsia="sl-SI"/>
        </w:rPr>
      </w:pPr>
      <w:r w:rsidRPr="00A027F0">
        <w:rPr>
          <w:rFonts w:eastAsia="Times New Roman"/>
          <w:color w:val="000000" w:themeColor="text1"/>
          <w:lang w:eastAsia="sl-SI"/>
        </w:rPr>
        <w:t>Razen kadar gre za popravek ali dopolnitev očitne napake, če zaradi tega popravka ali dopolnitve ni dejansko predlagana nova ponudba, ponudnik ne sme dopolnjevati ali popravljati:</w:t>
      </w:r>
    </w:p>
    <w:p w:rsidR="00EE7E5B" w:rsidRPr="00A027F0" w:rsidRDefault="00EE7E5B" w:rsidP="00A94C80">
      <w:pPr>
        <w:jc w:val="both"/>
        <w:rPr>
          <w:rFonts w:eastAsia="Times New Roman"/>
          <w:color w:val="000000" w:themeColor="text1"/>
          <w:lang w:eastAsia="sl-SI"/>
        </w:rPr>
      </w:pPr>
      <w:r w:rsidRPr="00A027F0">
        <w:rPr>
          <w:rFonts w:eastAsia="Times New Roman"/>
          <w:color w:val="000000" w:themeColor="text1"/>
          <w:lang w:eastAsia="sl-SI"/>
        </w:rPr>
        <w:t>•</w:t>
      </w:r>
      <w:r w:rsidRPr="00A027F0">
        <w:rPr>
          <w:rFonts w:eastAsia="Times New Roman"/>
          <w:color w:val="000000" w:themeColor="text1"/>
          <w:lang w:eastAsia="sl-SI"/>
        </w:rPr>
        <w:tab/>
        <w:t>svoje cene brez DDV na enoto, vrednosti postavke brez DDV, skupne vrednosti ponudbe brez DDV, razen kadar se skupna vrednost spremeni v skladu s sedmim odstavkom tega člena in ponudbe v okviru meril,</w:t>
      </w:r>
    </w:p>
    <w:p w:rsidR="00EE7E5B" w:rsidRPr="00A027F0" w:rsidRDefault="00EE7E5B" w:rsidP="00A94C80">
      <w:pPr>
        <w:jc w:val="both"/>
        <w:rPr>
          <w:rFonts w:eastAsia="Times New Roman"/>
          <w:color w:val="000000" w:themeColor="text1"/>
          <w:lang w:eastAsia="sl-SI"/>
        </w:rPr>
      </w:pPr>
      <w:r w:rsidRPr="00A027F0">
        <w:rPr>
          <w:rFonts w:eastAsia="Times New Roman"/>
          <w:color w:val="000000" w:themeColor="text1"/>
          <w:lang w:eastAsia="sl-SI"/>
        </w:rPr>
        <w:t>•</w:t>
      </w:r>
      <w:r w:rsidRPr="00A027F0">
        <w:rPr>
          <w:rFonts w:eastAsia="Times New Roman"/>
          <w:color w:val="000000" w:themeColor="text1"/>
          <w:lang w:eastAsia="sl-SI"/>
        </w:rPr>
        <w:tab/>
        <w:t>tistega dela ponudbe, ki se veže na tehnične specifikacije predmeta javnega naročila,</w:t>
      </w:r>
    </w:p>
    <w:p w:rsidR="00EE7E5B" w:rsidRPr="00A027F0" w:rsidRDefault="00EE7E5B" w:rsidP="00A94C80">
      <w:pPr>
        <w:jc w:val="both"/>
        <w:rPr>
          <w:rFonts w:eastAsia="Times New Roman"/>
          <w:color w:val="000000" w:themeColor="text1"/>
          <w:lang w:eastAsia="sl-SI"/>
        </w:rPr>
      </w:pPr>
      <w:r w:rsidRPr="00A027F0">
        <w:rPr>
          <w:rFonts w:eastAsia="Times New Roman"/>
          <w:color w:val="000000" w:themeColor="text1"/>
          <w:lang w:eastAsia="sl-SI"/>
        </w:rPr>
        <w:t>•</w:t>
      </w:r>
      <w:r w:rsidRPr="00A027F0">
        <w:rPr>
          <w:rFonts w:eastAsia="Times New Roman"/>
          <w:color w:val="000000" w:themeColor="text1"/>
          <w:lang w:eastAsia="sl-SI"/>
        </w:rPr>
        <w:tab/>
        <w:t>tistih elementov ponudbe, ki vplivajo ali bi lahko vplivali na drugačno razvrstitev njegove ponudbe glede na preostale ponudbe, ki jih je naročnik prejel v postopku javnega naročanja.</w:t>
      </w:r>
    </w:p>
    <w:p w:rsidR="00EE7E5B" w:rsidRPr="00A027F0" w:rsidRDefault="00EE7E5B" w:rsidP="00A94C80">
      <w:pPr>
        <w:jc w:val="both"/>
        <w:rPr>
          <w:rFonts w:eastAsia="Times New Roman"/>
          <w:color w:val="000000" w:themeColor="text1"/>
          <w:lang w:eastAsia="sl-SI"/>
        </w:rPr>
      </w:pPr>
      <w:r w:rsidRPr="00A027F0">
        <w:rPr>
          <w:rFonts w:eastAsia="Times New Roman"/>
          <w:color w:val="000000" w:themeColor="text1"/>
          <w:lang w:eastAsia="sl-SI"/>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555C58" w:rsidRPr="00A027F0" w:rsidRDefault="00BE3D61" w:rsidP="00A94C80">
      <w:pPr>
        <w:pStyle w:val="Naslov2"/>
        <w:spacing w:line="240" w:lineRule="auto"/>
        <w:rPr>
          <w:rFonts w:ascii="Times New Roman" w:hAnsi="Times New Roman"/>
          <w:color w:val="000000" w:themeColor="text1"/>
        </w:rPr>
      </w:pPr>
      <w:bookmarkStart w:id="16" w:name="_Toc453743922"/>
      <w:r w:rsidRPr="00A027F0">
        <w:rPr>
          <w:rFonts w:ascii="Times New Roman" w:hAnsi="Times New Roman"/>
          <w:color w:val="000000" w:themeColor="text1"/>
        </w:rPr>
        <w:t>2.</w:t>
      </w:r>
      <w:r w:rsidR="002948AB" w:rsidRPr="00A027F0">
        <w:rPr>
          <w:rFonts w:ascii="Times New Roman" w:hAnsi="Times New Roman"/>
          <w:color w:val="000000" w:themeColor="text1"/>
        </w:rPr>
        <w:t>1</w:t>
      </w:r>
      <w:r w:rsidR="00FB2FDE">
        <w:rPr>
          <w:rFonts w:ascii="Times New Roman" w:hAnsi="Times New Roman"/>
          <w:color w:val="000000" w:themeColor="text1"/>
        </w:rPr>
        <w:t>0</w:t>
      </w:r>
      <w:r w:rsidRPr="00A027F0">
        <w:rPr>
          <w:rFonts w:ascii="Times New Roman" w:hAnsi="Times New Roman"/>
          <w:color w:val="000000" w:themeColor="text1"/>
        </w:rPr>
        <w:t xml:space="preserve"> </w:t>
      </w:r>
      <w:r w:rsidR="00555C58" w:rsidRPr="00A027F0">
        <w:rPr>
          <w:rFonts w:ascii="Times New Roman" w:hAnsi="Times New Roman"/>
          <w:color w:val="000000" w:themeColor="text1"/>
        </w:rPr>
        <w:t>Oddaja ponudbe</w:t>
      </w:r>
      <w:bookmarkEnd w:id="16"/>
    </w:p>
    <w:p w:rsidR="00555C58" w:rsidRPr="00C50F5A" w:rsidRDefault="00555C58" w:rsidP="00A94C80">
      <w:pPr>
        <w:autoSpaceDE w:val="0"/>
        <w:autoSpaceDN w:val="0"/>
        <w:adjustRightInd w:val="0"/>
        <w:jc w:val="both"/>
      </w:pPr>
      <w:r w:rsidRPr="00C50F5A">
        <w:t>Naročnik vabi ponudnike, da oddajo svojo ponudbo v skladu z objavljenim javnim naročilom.</w:t>
      </w:r>
    </w:p>
    <w:p w:rsidR="00555C58" w:rsidRPr="00C01E09" w:rsidRDefault="00555C58" w:rsidP="00A94C80">
      <w:pPr>
        <w:autoSpaceDE w:val="0"/>
        <w:autoSpaceDN w:val="0"/>
        <w:adjustRightInd w:val="0"/>
        <w:jc w:val="both"/>
      </w:pPr>
      <w:r w:rsidRPr="00C50F5A">
        <w:t xml:space="preserve">Ponudniki oddajo ponudbo s priporočeno pošiljko po pošti ali osebno na naslov: </w:t>
      </w:r>
      <w:r w:rsidR="002E13B8" w:rsidRPr="00C50F5A">
        <w:t xml:space="preserve">Slovenske železnice, d.o.o., Kolodvorska ulica 11, 1506 Ljubljana </w:t>
      </w:r>
      <w:r w:rsidRPr="00C50F5A">
        <w:t>(s pripisom: S</w:t>
      </w:r>
      <w:r w:rsidR="002837B5">
        <w:t>ektor</w:t>
      </w:r>
      <w:r w:rsidRPr="00C50F5A">
        <w:t xml:space="preserve"> za nabavo), pri čemer se </w:t>
      </w:r>
      <w:r w:rsidRPr="00C01E09">
        <w:t>šteje, da je ponudba prispela pravočasno, če prispe v vložišče naročnika</w:t>
      </w:r>
      <w:r w:rsidR="00CC72D1" w:rsidRPr="00C01E09">
        <w:t xml:space="preserve"> </w:t>
      </w:r>
      <w:r w:rsidRPr="00C01E09">
        <w:rPr>
          <w:b/>
          <w:color w:val="000000" w:themeColor="text1"/>
        </w:rPr>
        <w:t>do</w:t>
      </w:r>
      <w:r w:rsidR="004F4A09" w:rsidRPr="00C01E09">
        <w:rPr>
          <w:b/>
          <w:color w:val="000000" w:themeColor="text1"/>
        </w:rPr>
        <w:t xml:space="preserve"> </w:t>
      </w:r>
      <w:r w:rsidR="003B6617">
        <w:rPr>
          <w:b/>
          <w:color w:val="000000" w:themeColor="text1"/>
        </w:rPr>
        <w:t>0</w:t>
      </w:r>
      <w:r w:rsidR="00D96B6B">
        <w:rPr>
          <w:b/>
          <w:color w:val="000000" w:themeColor="text1"/>
        </w:rPr>
        <w:t>6</w:t>
      </w:r>
      <w:r w:rsidR="004F4A09" w:rsidRPr="00C01E09">
        <w:rPr>
          <w:b/>
          <w:color w:val="000000" w:themeColor="text1"/>
        </w:rPr>
        <w:t>.</w:t>
      </w:r>
      <w:r w:rsidR="003B6617">
        <w:rPr>
          <w:b/>
          <w:color w:val="000000" w:themeColor="text1"/>
        </w:rPr>
        <w:t xml:space="preserve"> 10</w:t>
      </w:r>
      <w:r w:rsidR="004F4A09" w:rsidRPr="00C01E09">
        <w:rPr>
          <w:b/>
          <w:color w:val="000000" w:themeColor="text1"/>
        </w:rPr>
        <w:t>.</w:t>
      </w:r>
      <w:r w:rsidR="003B6617">
        <w:rPr>
          <w:b/>
          <w:color w:val="000000" w:themeColor="text1"/>
        </w:rPr>
        <w:t xml:space="preserve"> </w:t>
      </w:r>
      <w:r w:rsidRPr="00C01E09">
        <w:rPr>
          <w:b/>
          <w:color w:val="000000" w:themeColor="text1"/>
        </w:rPr>
        <w:t>201</w:t>
      </w:r>
      <w:r w:rsidR="007501A5" w:rsidRPr="00C01E09">
        <w:rPr>
          <w:b/>
          <w:color w:val="000000" w:themeColor="text1"/>
        </w:rPr>
        <w:t>6</w:t>
      </w:r>
      <w:r w:rsidRPr="00C01E09">
        <w:rPr>
          <w:b/>
          <w:color w:val="000000" w:themeColor="text1"/>
        </w:rPr>
        <w:t xml:space="preserve">, najkasneje do </w:t>
      </w:r>
      <w:r w:rsidR="00F65245" w:rsidRPr="00C01E09">
        <w:rPr>
          <w:b/>
          <w:color w:val="000000" w:themeColor="text1"/>
        </w:rPr>
        <w:t>09:</w:t>
      </w:r>
      <w:r w:rsidRPr="00C01E09">
        <w:rPr>
          <w:b/>
          <w:color w:val="000000" w:themeColor="text1"/>
        </w:rPr>
        <w:t xml:space="preserve">00 ure. </w:t>
      </w:r>
      <w:r w:rsidRPr="00C01E09">
        <w:rPr>
          <w:color w:val="000000" w:themeColor="text1"/>
        </w:rPr>
        <w:t>Osebno dostavljene ponudbe pa v Vložišče Slovenske</w:t>
      </w:r>
      <w:r w:rsidRPr="00C01E09">
        <w:t xml:space="preserve"> železnice, d.o.o. (s pripisom: S</w:t>
      </w:r>
      <w:r w:rsidR="002837B5" w:rsidRPr="00C01E09">
        <w:t>ektor</w:t>
      </w:r>
      <w:r w:rsidRPr="00C01E09">
        <w:t xml:space="preserve"> za nabavo). </w:t>
      </w:r>
    </w:p>
    <w:p w:rsidR="00E64E85" w:rsidRPr="00C01E09" w:rsidRDefault="00555C58" w:rsidP="00A94C80">
      <w:pPr>
        <w:jc w:val="both"/>
        <w:rPr>
          <w:color w:val="000000" w:themeColor="text1"/>
        </w:rPr>
      </w:pPr>
      <w:r w:rsidRPr="00C01E09">
        <w:t xml:space="preserve">Ponudnik odda ponudbo v zapečatenem ali zaprtem ovoju tako, da je na odpiranju možno preveriti, </w:t>
      </w:r>
      <w:r w:rsidRPr="00C01E09">
        <w:rPr>
          <w:color w:val="000000" w:themeColor="text1"/>
        </w:rPr>
        <w:t>ali je zaprt tako kot je bil predan, z jasno oznako</w:t>
      </w:r>
      <w:r w:rsidRPr="00C01E09">
        <w:rPr>
          <w:b/>
          <w:color w:val="000000" w:themeColor="text1"/>
        </w:rPr>
        <w:t xml:space="preserve"> </w:t>
      </w:r>
      <w:r w:rsidRPr="00C01E09">
        <w:rPr>
          <w:color w:val="000000" w:themeColor="text1"/>
        </w:rPr>
        <w:t>in napisom »</w:t>
      </w:r>
      <w:r w:rsidRPr="00C01E09">
        <w:rPr>
          <w:b/>
          <w:color w:val="000000" w:themeColor="text1"/>
        </w:rPr>
        <w:t>PONUDBA</w:t>
      </w:r>
      <w:r w:rsidR="00CD69AE" w:rsidRPr="00C01E09">
        <w:rPr>
          <w:b/>
          <w:color w:val="000000" w:themeColor="text1"/>
        </w:rPr>
        <w:t xml:space="preserve"> </w:t>
      </w:r>
      <w:r w:rsidR="00037543" w:rsidRPr="00C01E09">
        <w:rPr>
          <w:b/>
          <w:color w:val="000000" w:themeColor="text1"/>
        </w:rPr>
        <w:t xml:space="preserve">(VIT) </w:t>
      </w:r>
      <w:r w:rsidR="00CD69AE" w:rsidRPr="00C01E09">
        <w:rPr>
          <w:b/>
          <w:color w:val="000000" w:themeColor="text1"/>
        </w:rPr>
        <w:t xml:space="preserve">– </w:t>
      </w:r>
      <w:r w:rsidR="0030779B" w:rsidRPr="00C01E09">
        <w:rPr>
          <w:rFonts w:eastAsia="Times New Roman"/>
          <w:b/>
          <w:color w:val="000000" w:themeColor="text1"/>
          <w:lang w:eastAsia="sl-SI"/>
        </w:rPr>
        <w:t xml:space="preserve">Nabava odbojnikov za tovorne vagone </w:t>
      </w:r>
      <w:r w:rsidRPr="00C01E09">
        <w:rPr>
          <w:b/>
          <w:color w:val="000000" w:themeColor="text1"/>
        </w:rPr>
        <w:t xml:space="preserve">– NE ODPIRAJ«, </w:t>
      </w:r>
      <w:r w:rsidRPr="00C01E09">
        <w:rPr>
          <w:color w:val="000000" w:themeColor="text1"/>
        </w:rPr>
        <w:t>z navedbo številke objave javnega naročila na Portalu javnih naročil in navedbo predmeta javnega naročila. Na hrbtni strani ovoja pa mora biti naveden točen naziv in naslov ponudnika.</w:t>
      </w:r>
    </w:p>
    <w:p w:rsidR="00EE7E5B" w:rsidRPr="00C01E09" w:rsidRDefault="00EE7E5B" w:rsidP="00F65245">
      <w:pPr>
        <w:jc w:val="both"/>
        <w:rPr>
          <w:b/>
          <w:color w:val="000000" w:themeColor="text1"/>
        </w:rPr>
      </w:pPr>
      <w:r w:rsidRPr="00C01E09">
        <w:rPr>
          <w:color w:val="000000" w:themeColor="text1"/>
        </w:rPr>
        <w:t>Če ponudba ni predložena v roku, določenem za prejem ponudb, se šteje, da je bila predložena prepozno. Prepozno ponudbo naročnik po končanem odpiranju ponudb neodprto vrne ponudniku z navedbo, da je bila prepozna.</w:t>
      </w:r>
    </w:p>
    <w:p w:rsidR="00555C58" w:rsidRPr="00C01E09" w:rsidRDefault="00555C58" w:rsidP="00F65245">
      <w:pPr>
        <w:pStyle w:val="Naslov2"/>
        <w:rPr>
          <w:rFonts w:ascii="Times New Roman" w:eastAsia="Times New Roman" w:hAnsi="Times New Roman"/>
          <w:color w:val="000000" w:themeColor="text1"/>
          <w:spacing w:val="0"/>
          <w:lang w:eastAsia="sl-SI"/>
        </w:rPr>
      </w:pPr>
      <w:bookmarkStart w:id="17" w:name="_Toc453743923"/>
      <w:r w:rsidRPr="00C01E09">
        <w:rPr>
          <w:rFonts w:ascii="Times New Roman" w:hAnsi="Times New Roman"/>
          <w:color w:val="000000" w:themeColor="text1"/>
          <w:spacing w:val="0"/>
        </w:rPr>
        <w:t>2.</w:t>
      </w:r>
      <w:r w:rsidR="005371F3" w:rsidRPr="00C01E09">
        <w:rPr>
          <w:rFonts w:ascii="Times New Roman" w:hAnsi="Times New Roman"/>
          <w:color w:val="000000" w:themeColor="text1"/>
          <w:spacing w:val="0"/>
        </w:rPr>
        <w:t>1</w:t>
      </w:r>
      <w:r w:rsidR="00FB2FDE" w:rsidRPr="00C01E09">
        <w:rPr>
          <w:rFonts w:ascii="Times New Roman" w:hAnsi="Times New Roman"/>
          <w:color w:val="000000" w:themeColor="text1"/>
          <w:spacing w:val="0"/>
        </w:rPr>
        <w:t>1</w:t>
      </w:r>
      <w:r w:rsidRPr="00C01E09">
        <w:rPr>
          <w:rFonts w:ascii="Times New Roman" w:hAnsi="Times New Roman"/>
          <w:color w:val="000000" w:themeColor="text1"/>
          <w:spacing w:val="0"/>
        </w:rPr>
        <w:t xml:space="preserve"> Odpiranje ponudb</w:t>
      </w:r>
      <w:bookmarkEnd w:id="17"/>
    </w:p>
    <w:p w:rsidR="00555C58" w:rsidRPr="00037543" w:rsidRDefault="00555C58" w:rsidP="00F65245">
      <w:pPr>
        <w:jc w:val="both"/>
        <w:rPr>
          <w:rFonts w:eastAsia="Times New Roman"/>
          <w:color w:val="000000" w:themeColor="text1"/>
          <w:lang w:eastAsia="sl-SI"/>
        </w:rPr>
      </w:pPr>
      <w:r w:rsidRPr="00C01E09">
        <w:rPr>
          <w:rFonts w:eastAsia="Times New Roman"/>
          <w:color w:val="000000" w:themeColor="text1"/>
          <w:lang w:eastAsia="sl-SI"/>
        </w:rPr>
        <w:t>Javno odpiranje ponudb bo izvedeno</w:t>
      </w:r>
      <w:r w:rsidRPr="00C01E09">
        <w:rPr>
          <w:rFonts w:eastAsia="Times New Roman"/>
          <w:b/>
          <w:color w:val="000000" w:themeColor="text1"/>
          <w:lang w:eastAsia="sl-SI"/>
        </w:rPr>
        <w:t xml:space="preserve"> </w:t>
      </w:r>
      <w:r w:rsidR="003B6617">
        <w:rPr>
          <w:rFonts w:eastAsia="Times New Roman"/>
          <w:b/>
          <w:color w:val="000000" w:themeColor="text1"/>
          <w:lang w:eastAsia="sl-SI"/>
        </w:rPr>
        <w:t>0</w:t>
      </w:r>
      <w:r w:rsidR="00D96B6B">
        <w:rPr>
          <w:rFonts w:eastAsia="Times New Roman"/>
          <w:b/>
          <w:color w:val="000000" w:themeColor="text1"/>
          <w:lang w:eastAsia="sl-SI"/>
        </w:rPr>
        <w:t>6</w:t>
      </w:r>
      <w:bookmarkStart w:id="18" w:name="_GoBack"/>
      <w:bookmarkEnd w:id="18"/>
      <w:r w:rsidR="00DA3F28" w:rsidRPr="00C01E09">
        <w:rPr>
          <w:rFonts w:eastAsia="Times New Roman"/>
          <w:b/>
          <w:color w:val="000000" w:themeColor="text1"/>
          <w:lang w:eastAsia="sl-SI"/>
        </w:rPr>
        <w:t>.</w:t>
      </w:r>
      <w:r w:rsidR="003B6617">
        <w:rPr>
          <w:rFonts w:eastAsia="Times New Roman"/>
          <w:b/>
          <w:color w:val="000000" w:themeColor="text1"/>
          <w:lang w:eastAsia="sl-SI"/>
        </w:rPr>
        <w:t xml:space="preserve"> 10</w:t>
      </w:r>
      <w:r w:rsidR="00DA3F28" w:rsidRPr="00C01E09">
        <w:rPr>
          <w:rFonts w:eastAsia="Times New Roman"/>
          <w:b/>
          <w:color w:val="000000" w:themeColor="text1"/>
          <w:lang w:eastAsia="sl-SI"/>
        </w:rPr>
        <w:t>.</w:t>
      </w:r>
      <w:r w:rsidR="003B6617">
        <w:rPr>
          <w:rFonts w:eastAsia="Times New Roman"/>
          <w:b/>
          <w:color w:val="000000" w:themeColor="text1"/>
          <w:lang w:eastAsia="sl-SI"/>
        </w:rPr>
        <w:t xml:space="preserve"> </w:t>
      </w:r>
      <w:r w:rsidR="00660AA8" w:rsidRPr="00C01E09">
        <w:rPr>
          <w:rFonts w:eastAsia="Times New Roman"/>
          <w:b/>
          <w:color w:val="000000" w:themeColor="text1"/>
          <w:lang w:eastAsia="sl-SI"/>
        </w:rPr>
        <w:t>201</w:t>
      </w:r>
      <w:r w:rsidR="007501A5" w:rsidRPr="00C01E09">
        <w:rPr>
          <w:rFonts w:eastAsia="Times New Roman"/>
          <w:b/>
          <w:color w:val="000000" w:themeColor="text1"/>
          <w:lang w:eastAsia="sl-SI"/>
        </w:rPr>
        <w:t>6</w:t>
      </w:r>
      <w:r w:rsidR="00660AA8" w:rsidRPr="00C01E09">
        <w:rPr>
          <w:rFonts w:eastAsia="Times New Roman"/>
          <w:b/>
          <w:color w:val="000000" w:themeColor="text1"/>
          <w:lang w:eastAsia="sl-SI"/>
        </w:rPr>
        <w:t xml:space="preserve"> ob </w:t>
      </w:r>
      <w:r w:rsidR="00F65245" w:rsidRPr="00C01E09">
        <w:rPr>
          <w:rFonts w:eastAsia="Times New Roman"/>
          <w:b/>
          <w:color w:val="000000" w:themeColor="text1"/>
          <w:lang w:eastAsia="sl-SI"/>
        </w:rPr>
        <w:t>12:</w:t>
      </w:r>
      <w:r w:rsidR="00660AA8" w:rsidRPr="00C01E09">
        <w:rPr>
          <w:rFonts w:eastAsia="Times New Roman"/>
          <w:b/>
          <w:color w:val="000000" w:themeColor="text1"/>
          <w:lang w:eastAsia="sl-SI"/>
        </w:rPr>
        <w:t>00</w:t>
      </w:r>
      <w:r w:rsidRPr="00C01E09">
        <w:rPr>
          <w:rFonts w:eastAsia="Times New Roman"/>
          <w:color w:val="000000" w:themeColor="text1"/>
          <w:lang w:eastAsia="sl-SI"/>
        </w:rPr>
        <w:t xml:space="preserve"> uri na naslovu:</w:t>
      </w:r>
    </w:p>
    <w:p w:rsidR="00555C58" w:rsidRPr="00F65245" w:rsidRDefault="00555C58" w:rsidP="00F65245">
      <w:pPr>
        <w:rPr>
          <w:b/>
          <w:shd w:val="clear" w:color="auto" w:fill="FFFFFF"/>
        </w:rPr>
      </w:pPr>
      <w:r w:rsidRPr="00F65245">
        <w:rPr>
          <w:b/>
          <w:shd w:val="clear" w:color="auto" w:fill="FFFFFF"/>
        </w:rPr>
        <w:t>Slovenske železnice, d.o.o.</w:t>
      </w:r>
    </w:p>
    <w:p w:rsidR="00555C58" w:rsidRPr="00C50F5A" w:rsidRDefault="00555C58" w:rsidP="00F65245">
      <w:pPr>
        <w:spacing w:before="0"/>
        <w:rPr>
          <w:b/>
          <w:shd w:val="clear" w:color="auto" w:fill="FFFFFF"/>
        </w:rPr>
      </w:pPr>
      <w:r w:rsidRPr="00C50F5A">
        <w:rPr>
          <w:b/>
          <w:shd w:val="clear" w:color="auto" w:fill="FFFFFF"/>
        </w:rPr>
        <w:t>S</w:t>
      </w:r>
      <w:r w:rsidR="00267D90">
        <w:rPr>
          <w:b/>
          <w:shd w:val="clear" w:color="auto" w:fill="FFFFFF"/>
        </w:rPr>
        <w:t>ektor</w:t>
      </w:r>
      <w:r w:rsidRPr="00C50F5A">
        <w:rPr>
          <w:b/>
          <w:shd w:val="clear" w:color="auto" w:fill="FFFFFF"/>
        </w:rPr>
        <w:t xml:space="preserve"> za nabavo</w:t>
      </w:r>
    </w:p>
    <w:p w:rsidR="00555C58" w:rsidRPr="00C50F5A" w:rsidRDefault="00555C58" w:rsidP="00F65245">
      <w:pPr>
        <w:spacing w:before="0"/>
        <w:rPr>
          <w:b/>
          <w:shd w:val="clear" w:color="auto" w:fill="FFFFFF"/>
        </w:rPr>
      </w:pPr>
      <w:r w:rsidRPr="00C50F5A">
        <w:rPr>
          <w:b/>
          <w:shd w:val="clear" w:color="auto" w:fill="FFFFFF"/>
        </w:rPr>
        <w:t>Kolodvorska ulica 11,</w:t>
      </w:r>
    </w:p>
    <w:p w:rsidR="00555C58" w:rsidRPr="00C50F5A" w:rsidRDefault="00555C58" w:rsidP="00F65245">
      <w:pPr>
        <w:spacing w:before="0"/>
        <w:rPr>
          <w:b/>
          <w:shd w:val="clear" w:color="auto" w:fill="FFFFFF"/>
        </w:rPr>
      </w:pPr>
      <w:r w:rsidRPr="00C50F5A">
        <w:rPr>
          <w:b/>
          <w:shd w:val="clear" w:color="auto" w:fill="FFFFFF"/>
        </w:rPr>
        <w:lastRenderedPageBreak/>
        <w:t>1506 Ljubljana</w:t>
      </w:r>
    </w:p>
    <w:p w:rsidR="00555C58" w:rsidRPr="00C50F5A" w:rsidRDefault="00555C58" w:rsidP="00F65245">
      <w:pPr>
        <w:spacing w:before="0"/>
        <w:rPr>
          <w:b/>
          <w:shd w:val="clear" w:color="auto" w:fill="FFFFFF"/>
        </w:rPr>
      </w:pPr>
      <w:r w:rsidRPr="00C50F5A">
        <w:rPr>
          <w:b/>
          <w:shd w:val="clear" w:color="auto" w:fill="FFFFFF"/>
        </w:rPr>
        <w:t>Sejna soba 606</w:t>
      </w:r>
    </w:p>
    <w:p w:rsidR="00555C58" w:rsidRPr="002965AC" w:rsidRDefault="00555C58" w:rsidP="00F65245">
      <w:pPr>
        <w:jc w:val="both"/>
        <w:rPr>
          <w:color w:val="000000" w:themeColor="text1"/>
        </w:rPr>
      </w:pPr>
      <w:r w:rsidRPr="002965AC">
        <w:rPr>
          <w:color w:val="000000" w:themeColor="text1"/>
        </w:rPr>
        <w:t>Navzoči pooblaščeni</w:t>
      </w:r>
      <w:r w:rsidRPr="002965AC">
        <w:rPr>
          <w:b/>
          <w:color w:val="000000" w:themeColor="text1"/>
        </w:rPr>
        <w:t xml:space="preserve"> </w:t>
      </w:r>
      <w:r w:rsidRPr="002965AC">
        <w:rPr>
          <w:color w:val="000000" w:themeColor="text1"/>
        </w:rPr>
        <w:t>predstavniki za zastopanje ponudnikov pred začetkom javnega odpiranja izročijo komisiji naročnika pisna pooblastila za sodelovanje na javnem odpiranju. Samo predstavniki, ki bodo predložili pooblastila, imajo pravico dajati pripombe v postopku odpiranja ponudb.</w:t>
      </w:r>
    </w:p>
    <w:p w:rsidR="00555C58" w:rsidRPr="002965AC" w:rsidRDefault="00555C58" w:rsidP="00F65245">
      <w:pPr>
        <w:jc w:val="both"/>
        <w:rPr>
          <w:color w:val="000000" w:themeColor="text1"/>
        </w:rPr>
      </w:pPr>
      <w:r w:rsidRPr="002965AC">
        <w:rPr>
          <w:color w:val="000000" w:themeColor="text1"/>
        </w:rPr>
        <w:t xml:space="preserve">O odpiranju ponudb bo komisija naročnika skladno z </w:t>
      </w:r>
      <w:r w:rsidR="00EE7E5B" w:rsidRPr="002965AC">
        <w:rPr>
          <w:color w:val="000000" w:themeColor="text1"/>
        </w:rPr>
        <w:t xml:space="preserve">88. členom ZJN-3 </w:t>
      </w:r>
      <w:r w:rsidRPr="002965AC">
        <w:rPr>
          <w:color w:val="000000" w:themeColor="text1"/>
        </w:rPr>
        <w:t xml:space="preserve">sproti sestavljala zapisnik. </w:t>
      </w:r>
    </w:p>
    <w:p w:rsidR="00555C58" w:rsidRPr="002965AC" w:rsidRDefault="00555C58" w:rsidP="00F65245">
      <w:pPr>
        <w:pStyle w:val="Naslov2"/>
        <w:spacing w:line="240" w:lineRule="auto"/>
        <w:rPr>
          <w:rFonts w:ascii="Times New Roman" w:hAnsi="Times New Roman"/>
          <w:color w:val="000000" w:themeColor="text1"/>
          <w:shd w:val="clear" w:color="auto" w:fill="FFFFFF"/>
        </w:rPr>
      </w:pPr>
      <w:bookmarkStart w:id="19" w:name="_Toc453743924"/>
      <w:r w:rsidRPr="002965AC">
        <w:rPr>
          <w:rFonts w:ascii="Times New Roman" w:hAnsi="Times New Roman"/>
          <w:color w:val="000000" w:themeColor="text1"/>
          <w:shd w:val="clear" w:color="auto" w:fill="FFFFFF"/>
        </w:rPr>
        <w:t>2.1</w:t>
      </w:r>
      <w:r w:rsidR="00FB2FDE">
        <w:rPr>
          <w:rFonts w:ascii="Times New Roman" w:hAnsi="Times New Roman"/>
          <w:color w:val="000000" w:themeColor="text1"/>
          <w:shd w:val="clear" w:color="auto" w:fill="FFFFFF"/>
        </w:rPr>
        <w:t>2</w:t>
      </w:r>
      <w:r w:rsidRPr="002965AC">
        <w:rPr>
          <w:rFonts w:ascii="Times New Roman" w:hAnsi="Times New Roman"/>
          <w:color w:val="000000" w:themeColor="text1"/>
          <w:shd w:val="clear" w:color="auto" w:fill="FFFFFF"/>
        </w:rPr>
        <w:t xml:space="preserve"> Pregled ponudb</w:t>
      </w:r>
      <w:bookmarkEnd w:id="19"/>
    </w:p>
    <w:p w:rsidR="0031189C" w:rsidRPr="002965AC" w:rsidRDefault="001A1DD8" w:rsidP="00F65245">
      <w:pPr>
        <w:jc w:val="both"/>
        <w:rPr>
          <w:color w:val="000000" w:themeColor="text1"/>
          <w:shd w:val="clear" w:color="auto" w:fill="FFFFFF"/>
        </w:rPr>
      </w:pPr>
      <w:r w:rsidRPr="002965AC">
        <w:rPr>
          <w:color w:val="000000" w:themeColor="text1"/>
          <w:shd w:val="clear" w:color="auto" w:fill="FFFFFF"/>
        </w:rPr>
        <w:t xml:space="preserve">Naročnik bo preveril ali so vse pravočasne ponudbe skladne z zahtevami in pogoji, določenimi v obvestilu o javnem naročilu ter v dokumentaciji v zvezi z oddajo javnega naročila,  in </w:t>
      </w:r>
      <w:r w:rsidR="00E902E1" w:rsidRPr="002965AC">
        <w:rPr>
          <w:color w:val="000000" w:themeColor="text1"/>
          <w:shd w:val="clear" w:color="auto" w:fill="FFFFFF"/>
        </w:rPr>
        <w:t>preveril ali so ponudbe oddali ponudniki</w:t>
      </w:r>
      <w:r w:rsidR="00347115" w:rsidRPr="002965AC">
        <w:rPr>
          <w:color w:val="000000" w:themeColor="text1"/>
          <w:shd w:val="clear" w:color="auto" w:fill="FFFFFF"/>
        </w:rPr>
        <w:t>,</w:t>
      </w:r>
      <w:r w:rsidR="00E902E1" w:rsidRPr="002965AC">
        <w:rPr>
          <w:color w:val="000000" w:themeColor="text1"/>
          <w:shd w:val="clear" w:color="auto" w:fill="FFFFFF"/>
        </w:rPr>
        <w:t xml:space="preserve"> pri katerih ne obstajajo razlogi za </w:t>
      </w:r>
      <w:r w:rsidRPr="002965AC">
        <w:rPr>
          <w:color w:val="000000" w:themeColor="text1"/>
          <w:shd w:val="clear" w:color="auto" w:fill="FFFFFF"/>
        </w:rPr>
        <w:t xml:space="preserve">izključitev iz 75. </w:t>
      </w:r>
      <w:r w:rsidR="00A7365A" w:rsidRPr="002965AC">
        <w:rPr>
          <w:color w:val="000000" w:themeColor="text1"/>
          <w:shd w:val="clear" w:color="auto" w:fill="FFFFFF"/>
        </w:rPr>
        <w:t>č</w:t>
      </w:r>
      <w:r w:rsidRPr="002965AC">
        <w:rPr>
          <w:color w:val="000000" w:themeColor="text1"/>
          <w:shd w:val="clear" w:color="auto" w:fill="FFFFFF"/>
        </w:rPr>
        <w:t xml:space="preserve">lena </w:t>
      </w:r>
      <w:r w:rsidR="00E902E1" w:rsidRPr="002965AC">
        <w:rPr>
          <w:color w:val="000000" w:themeColor="text1"/>
          <w:shd w:val="clear" w:color="auto" w:fill="FFFFFF"/>
        </w:rPr>
        <w:t>ZJN-3</w:t>
      </w:r>
      <w:r w:rsidRPr="002965AC">
        <w:rPr>
          <w:color w:val="000000" w:themeColor="text1"/>
          <w:shd w:val="clear" w:color="auto" w:fill="FFFFFF"/>
        </w:rPr>
        <w:t xml:space="preserve"> in izpolnjuje</w:t>
      </w:r>
      <w:r w:rsidR="00E902E1" w:rsidRPr="002965AC">
        <w:rPr>
          <w:color w:val="000000" w:themeColor="text1"/>
          <w:shd w:val="clear" w:color="auto" w:fill="FFFFFF"/>
        </w:rPr>
        <w:t>jo</w:t>
      </w:r>
      <w:r w:rsidRPr="002965AC">
        <w:rPr>
          <w:color w:val="000000" w:themeColor="text1"/>
          <w:shd w:val="clear" w:color="auto" w:fill="FFFFFF"/>
        </w:rPr>
        <w:t xml:space="preserve"> pogoje za</w:t>
      </w:r>
      <w:r w:rsidR="00E902E1" w:rsidRPr="002965AC">
        <w:rPr>
          <w:color w:val="000000" w:themeColor="text1"/>
          <w:shd w:val="clear" w:color="auto" w:fill="FFFFFF"/>
        </w:rPr>
        <w:t xml:space="preserve"> sodelovanje.</w:t>
      </w:r>
    </w:p>
    <w:p w:rsidR="001A1DD8" w:rsidRPr="002965AC" w:rsidRDefault="00E902E1" w:rsidP="00E902E1">
      <w:pPr>
        <w:jc w:val="both"/>
        <w:rPr>
          <w:color w:val="000000" w:themeColor="text1"/>
        </w:rPr>
      </w:pPr>
      <w:r w:rsidRPr="002965AC">
        <w:rPr>
          <w:color w:val="000000" w:themeColor="text1"/>
        </w:rPr>
        <w:t>Skladno s točko a) 8. odst. 89. člena bo n</w:t>
      </w:r>
      <w:r w:rsidR="001A1DD8" w:rsidRPr="002965AC">
        <w:rPr>
          <w:color w:val="000000" w:themeColor="text1"/>
        </w:rPr>
        <w:t>aročnik izključil iz postopka oddaje javnega naročil</w:t>
      </w:r>
      <w:r w:rsidRPr="002965AC">
        <w:rPr>
          <w:color w:val="000000" w:themeColor="text1"/>
        </w:rPr>
        <w:t>a</w:t>
      </w:r>
      <w:r w:rsidR="001A1DD8" w:rsidRPr="002965AC">
        <w:rPr>
          <w:color w:val="000000" w:themeColor="text1"/>
        </w:rPr>
        <w:t xml:space="preserve"> </w:t>
      </w:r>
      <w:r w:rsidRPr="002965AC">
        <w:rPr>
          <w:color w:val="000000" w:themeColor="text1"/>
        </w:rPr>
        <w:t>ponudnike</w:t>
      </w:r>
      <w:r w:rsidR="001A1DD8" w:rsidRPr="002965AC">
        <w:rPr>
          <w:color w:val="000000" w:themeColor="text1"/>
        </w:rPr>
        <w:t xml:space="preserve">, ki bodo izpolnjevali pogoje za </w:t>
      </w:r>
      <w:r w:rsidR="001A1DD8" w:rsidRPr="00BE371C">
        <w:t>izključitev in</w:t>
      </w:r>
      <w:r w:rsidR="004B04B4" w:rsidRPr="00BE371C">
        <w:t>/ali</w:t>
      </w:r>
      <w:r w:rsidR="001A1DD8" w:rsidRPr="00BE371C">
        <w:t xml:space="preserve"> ne bodo </w:t>
      </w:r>
      <w:r w:rsidR="001A1DD8" w:rsidRPr="002965AC">
        <w:rPr>
          <w:color w:val="000000" w:themeColor="text1"/>
        </w:rPr>
        <w:t>izpolnjevali pogojev za sodelovanje.</w:t>
      </w:r>
    </w:p>
    <w:p w:rsidR="001A1DD8" w:rsidRPr="002965AC" w:rsidRDefault="001A1DD8" w:rsidP="00E902E1">
      <w:pPr>
        <w:jc w:val="both"/>
        <w:rPr>
          <w:color w:val="000000" w:themeColor="text1"/>
        </w:rPr>
      </w:pPr>
      <w:r w:rsidRPr="002965AC">
        <w:rPr>
          <w:color w:val="000000" w:themeColor="text1"/>
        </w:rPr>
        <w:t xml:space="preserve">Nato bo </w:t>
      </w:r>
      <w:r w:rsidR="00A7365A" w:rsidRPr="002965AC">
        <w:rPr>
          <w:color w:val="000000" w:themeColor="text1"/>
        </w:rPr>
        <w:t xml:space="preserve">po opravljenih pogajanjih </w:t>
      </w:r>
      <w:r w:rsidRPr="002965AC">
        <w:rPr>
          <w:color w:val="000000" w:themeColor="text1"/>
        </w:rPr>
        <w:t>razvrstil dopustne ponudbe po merilih in izbral ekonomsko najugodnejšo dopustno ponudbo.</w:t>
      </w:r>
    </w:p>
    <w:p w:rsidR="00555C58" w:rsidRPr="002965AC" w:rsidRDefault="00BE3D61" w:rsidP="00F65245">
      <w:pPr>
        <w:pStyle w:val="Naslov2"/>
        <w:rPr>
          <w:rFonts w:ascii="Times New Roman" w:hAnsi="Times New Roman"/>
          <w:color w:val="000000" w:themeColor="text1"/>
        </w:rPr>
      </w:pPr>
      <w:bookmarkStart w:id="20" w:name="_Toc453743926"/>
      <w:bookmarkStart w:id="21" w:name="_Toc130197589"/>
      <w:bookmarkStart w:id="22" w:name="_Toc130198090"/>
      <w:bookmarkStart w:id="23" w:name="_Toc130198150"/>
      <w:bookmarkStart w:id="24" w:name="_Toc130799611"/>
      <w:bookmarkStart w:id="25" w:name="_Toc132106382"/>
      <w:bookmarkStart w:id="26" w:name="_Toc132424996"/>
      <w:bookmarkStart w:id="27" w:name="_Toc132432245"/>
      <w:bookmarkStart w:id="28" w:name="_Toc157334782"/>
      <w:bookmarkStart w:id="29" w:name="_Toc206298263"/>
      <w:bookmarkStart w:id="30" w:name="_Toc261423491"/>
      <w:r w:rsidRPr="002965AC">
        <w:rPr>
          <w:rFonts w:ascii="Times New Roman" w:hAnsi="Times New Roman"/>
          <w:color w:val="000000" w:themeColor="text1"/>
        </w:rPr>
        <w:t>2.1</w:t>
      </w:r>
      <w:r w:rsidR="00657366">
        <w:rPr>
          <w:rFonts w:ascii="Times New Roman" w:hAnsi="Times New Roman"/>
          <w:color w:val="000000" w:themeColor="text1"/>
        </w:rPr>
        <w:t>3</w:t>
      </w:r>
      <w:r w:rsidR="00555C58" w:rsidRPr="002965AC">
        <w:rPr>
          <w:rFonts w:ascii="Times New Roman" w:hAnsi="Times New Roman"/>
          <w:color w:val="000000" w:themeColor="text1"/>
        </w:rPr>
        <w:t xml:space="preserve"> Merilo za ocenjevanje ponudb</w:t>
      </w:r>
      <w:bookmarkEnd w:id="20"/>
    </w:p>
    <w:p w:rsidR="00347115" w:rsidRPr="002965AC" w:rsidRDefault="00347115" w:rsidP="00F65245">
      <w:pPr>
        <w:jc w:val="both"/>
        <w:rPr>
          <w:color w:val="000000" w:themeColor="text1"/>
          <w:lang w:eastAsia="sl-SI"/>
        </w:rPr>
      </w:pPr>
      <w:r w:rsidRPr="002965AC">
        <w:rPr>
          <w:color w:val="000000" w:themeColor="text1"/>
          <w:lang w:eastAsia="sl-SI"/>
        </w:rPr>
        <w:t>Naročnik bo oddal javno naročilo na podlagi ekonomsko najugodnejše ponudbe. Ekonomsko najugodnejša ponudba  je določena na podlagi najniž</w:t>
      </w:r>
      <w:r w:rsidR="00AA2EE1">
        <w:rPr>
          <w:color w:val="000000" w:themeColor="text1"/>
          <w:lang w:eastAsia="sl-SI"/>
        </w:rPr>
        <w:t xml:space="preserve">je </w:t>
      </w:r>
      <w:r w:rsidRPr="002965AC">
        <w:rPr>
          <w:color w:val="000000" w:themeColor="text1"/>
          <w:lang w:eastAsia="sl-SI"/>
        </w:rPr>
        <w:t xml:space="preserve">cene, naročnik bo </w:t>
      </w:r>
      <w:r w:rsidR="0030779B">
        <w:rPr>
          <w:color w:val="000000" w:themeColor="text1"/>
          <w:lang w:eastAsia="sl-SI"/>
        </w:rPr>
        <w:t>i</w:t>
      </w:r>
      <w:r w:rsidRPr="002965AC">
        <w:rPr>
          <w:color w:val="000000" w:themeColor="text1"/>
          <w:lang w:eastAsia="sl-SI"/>
        </w:rPr>
        <w:t>zbral najcenejšo ponudbo izmed dopustnih ponudb.</w:t>
      </w:r>
    </w:p>
    <w:p w:rsidR="00555C58" w:rsidRPr="002965AC" w:rsidRDefault="00555C58" w:rsidP="00F65245">
      <w:pPr>
        <w:pStyle w:val="Naslov2"/>
        <w:rPr>
          <w:rFonts w:ascii="Times New Roman" w:hAnsi="Times New Roman"/>
          <w:color w:val="000000" w:themeColor="text1"/>
        </w:rPr>
      </w:pPr>
      <w:bookmarkStart w:id="31" w:name="_Toc453743927"/>
      <w:r w:rsidRPr="002965AC">
        <w:rPr>
          <w:rFonts w:ascii="Times New Roman" w:hAnsi="Times New Roman"/>
          <w:color w:val="000000" w:themeColor="text1"/>
        </w:rPr>
        <w:t>2.1</w:t>
      </w:r>
      <w:r w:rsidR="00657366">
        <w:rPr>
          <w:rFonts w:ascii="Times New Roman" w:hAnsi="Times New Roman"/>
          <w:color w:val="000000" w:themeColor="text1"/>
        </w:rPr>
        <w:t>4</w:t>
      </w:r>
      <w:r w:rsidRPr="002965AC">
        <w:rPr>
          <w:rFonts w:ascii="Times New Roman" w:hAnsi="Times New Roman"/>
          <w:color w:val="000000" w:themeColor="text1"/>
        </w:rPr>
        <w:t xml:space="preserve"> </w:t>
      </w:r>
      <w:bookmarkEnd w:id="21"/>
      <w:bookmarkEnd w:id="22"/>
      <w:bookmarkEnd w:id="23"/>
      <w:bookmarkEnd w:id="24"/>
      <w:bookmarkEnd w:id="25"/>
      <w:bookmarkEnd w:id="26"/>
      <w:bookmarkEnd w:id="27"/>
      <w:bookmarkEnd w:id="28"/>
      <w:bookmarkEnd w:id="29"/>
      <w:bookmarkEnd w:id="30"/>
      <w:r w:rsidR="00F15FB8" w:rsidRPr="002965AC">
        <w:rPr>
          <w:rFonts w:ascii="Times New Roman" w:hAnsi="Times New Roman"/>
          <w:color w:val="000000" w:themeColor="text1"/>
        </w:rPr>
        <w:t>Odločitev o oddaji naročila</w:t>
      </w:r>
      <w:bookmarkEnd w:id="31"/>
    </w:p>
    <w:p w:rsidR="00F15FB8" w:rsidRPr="002965AC" w:rsidRDefault="00F15FB8" w:rsidP="00F65245">
      <w:pPr>
        <w:jc w:val="both"/>
        <w:rPr>
          <w:strike/>
          <w:color w:val="000000" w:themeColor="text1"/>
        </w:rPr>
      </w:pPr>
      <w:bookmarkStart w:id="32" w:name="_Toc130197590"/>
      <w:bookmarkStart w:id="33" w:name="_Toc130198091"/>
      <w:bookmarkStart w:id="34" w:name="_Toc130198151"/>
      <w:bookmarkStart w:id="35" w:name="_Toc130799612"/>
      <w:bookmarkStart w:id="36" w:name="_Toc132106383"/>
      <w:bookmarkStart w:id="37" w:name="_Toc132424997"/>
      <w:bookmarkStart w:id="38" w:name="_Toc132432246"/>
      <w:bookmarkStart w:id="39" w:name="_Toc157334783"/>
      <w:bookmarkStart w:id="40" w:name="_Toc206298264"/>
      <w:bookmarkStart w:id="41" w:name="_Toc261423492"/>
      <w:r w:rsidRPr="002965AC">
        <w:rPr>
          <w:color w:val="000000" w:themeColor="text1"/>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rsidR="00F15FB8" w:rsidRPr="002965AC" w:rsidRDefault="00F15FB8" w:rsidP="00F65245">
      <w:pPr>
        <w:jc w:val="both"/>
        <w:rPr>
          <w:color w:val="000000" w:themeColor="text1"/>
        </w:rPr>
      </w:pPr>
      <w:r w:rsidRPr="002965AC">
        <w:rPr>
          <w:color w:val="000000" w:themeColor="text1"/>
        </w:rPr>
        <w:t>Ponudnike opozarjamo, da so sami dolžni spremljati objave odločitev na portalu javnih naročil.</w:t>
      </w:r>
    </w:p>
    <w:p w:rsidR="00F15FB8" w:rsidRPr="002965AC" w:rsidRDefault="00F15FB8" w:rsidP="00F65245">
      <w:pPr>
        <w:jc w:val="both"/>
        <w:rPr>
          <w:color w:val="000000" w:themeColor="text1"/>
        </w:rPr>
      </w:pPr>
      <w:r w:rsidRPr="002965AC">
        <w:rPr>
          <w:color w:val="000000" w:themeColor="text1"/>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rsidR="00F15FB8" w:rsidRPr="002965AC" w:rsidRDefault="00F15FB8" w:rsidP="00F65245">
      <w:pPr>
        <w:jc w:val="both"/>
        <w:rPr>
          <w:color w:val="000000" w:themeColor="text1"/>
        </w:rPr>
      </w:pPr>
      <w:r w:rsidRPr="002965AC">
        <w:rPr>
          <w:color w:val="000000" w:themeColor="text1"/>
        </w:rPr>
        <w:t>Naročnik lahko do pravnomočnosti odločitve o oddaji javnega naročila z namenom odprave nezakonitosti po predhodni ugotovitvi utemeljenosti, svojo odločitev na lastno pobudo spremeni in sprejme novo odločitev, s katero nadomesti prejšnjo.</w:t>
      </w:r>
    </w:p>
    <w:p w:rsidR="00555C58" w:rsidRPr="002965AC" w:rsidRDefault="00555C58" w:rsidP="00F65245">
      <w:pPr>
        <w:pStyle w:val="Naslov2"/>
        <w:rPr>
          <w:rFonts w:ascii="Times New Roman" w:hAnsi="Times New Roman"/>
          <w:color w:val="000000" w:themeColor="text1"/>
        </w:rPr>
      </w:pPr>
      <w:bookmarkStart w:id="42" w:name="_Toc453743928"/>
      <w:r w:rsidRPr="002965AC">
        <w:rPr>
          <w:rFonts w:ascii="Times New Roman" w:hAnsi="Times New Roman"/>
          <w:color w:val="000000" w:themeColor="text1"/>
        </w:rPr>
        <w:t>2.1</w:t>
      </w:r>
      <w:r w:rsidR="00657366">
        <w:rPr>
          <w:rFonts w:ascii="Times New Roman" w:hAnsi="Times New Roman"/>
          <w:color w:val="000000" w:themeColor="text1"/>
        </w:rPr>
        <w:t>5</w:t>
      </w:r>
      <w:r w:rsidRPr="002965AC">
        <w:rPr>
          <w:rFonts w:ascii="Times New Roman" w:hAnsi="Times New Roman"/>
          <w:color w:val="000000" w:themeColor="text1"/>
        </w:rPr>
        <w:t xml:space="preserve"> Sklenitev </w:t>
      </w:r>
      <w:bookmarkEnd w:id="32"/>
      <w:bookmarkEnd w:id="33"/>
      <w:bookmarkEnd w:id="34"/>
      <w:bookmarkEnd w:id="35"/>
      <w:bookmarkEnd w:id="36"/>
      <w:bookmarkEnd w:id="37"/>
      <w:bookmarkEnd w:id="38"/>
      <w:bookmarkEnd w:id="39"/>
      <w:bookmarkEnd w:id="40"/>
      <w:bookmarkEnd w:id="41"/>
      <w:r w:rsidRPr="002965AC">
        <w:rPr>
          <w:rFonts w:ascii="Times New Roman" w:hAnsi="Times New Roman"/>
          <w:color w:val="000000" w:themeColor="text1"/>
        </w:rPr>
        <w:t>pogodbe</w:t>
      </w:r>
      <w:bookmarkEnd w:id="42"/>
    </w:p>
    <w:p w:rsidR="00B23678" w:rsidRPr="00F15FB8" w:rsidRDefault="00555C58" w:rsidP="00F65245">
      <w:pPr>
        <w:jc w:val="both"/>
        <w:rPr>
          <w:strike/>
        </w:rPr>
      </w:pPr>
      <w:r w:rsidRPr="00C50F5A">
        <w:t xml:space="preserve">Po pravnomočnosti odločitve o oddaji javnega naročila bo naročnik pisno obvestil uspešnega ponudnika, da mora najkasneje v roku 10 (deset) dni po prejemu usklajenega besedila pogodbe le to podpisati in jo vrniti naročniku. Če se ponudnik v tem roku ne odzove na podpis pogodbe, se šteje, da je odstopil od ponudbe. Naročnik bo v tem primeru unovčil zavarovanje za resnost ponudbe ne glede na razloge za odstop od ponudbe. </w:t>
      </w:r>
    </w:p>
    <w:p w:rsidR="00B23678" w:rsidRPr="002965AC" w:rsidRDefault="00B23678" w:rsidP="00F65245">
      <w:pPr>
        <w:pStyle w:val="Naslov2"/>
        <w:spacing w:line="240" w:lineRule="auto"/>
        <w:rPr>
          <w:rFonts w:ascii="Times New Roman" w:hAnsi="Times New Roman"/>
          <w:color w:val="000000" w:themeColor="text1"/>
          <w:lang w:eastAsia="sl-SI"/>
        </w:rPr>
      </w:pPr>
      <w:bookmarkStart w:id="43" w:name="_Toc453743929"/>
      <w:r w:rsidRPr="002965AC">
        <w:rPr>
          <w:rFonts w:ascii="Times New Roman" w:hAnsi="Times New Roman"/>
          <w:color w:val="000000" w:themeColor="text1"/>
          <w:lang w:eastAsia="sl-SI"/>
        </w:rPr>
        <w:t>2.</w:t>
      </w:r>
      <w:r w:rsidR="002965AC" w:rsidRPr="002965AC">
        <w:rPr>
          <w:rFonts w:ascii="Times New Roman" w:hAnsi="Times New Roman"/>
          <w:color w:val="000000" w:themeColor="text1"/>
          <w:lang w:eastAsia="sl-SI"/>
        </w:rPr>
        <w:t>1</w:t>
      </w:r>
      <w:r w:rsidR="00657366">
        <w:rPr>
          <w:rFonts w:ascii="Times New Roman" w:hAnsi="Times New Roman"/>
          <w:color w:val="000000" w:themeColor="text1"/>
          <w:lang w:eastAsia="sl-SI"/>
        </w:rPr>
        <w:t>6</w:t>
      </w:r>
      <w:r w:rsidRPr="002965AC">
        <w:rPr>
          <w:rFonts w:ascii="Times New Roman" w:hAnsi="Times New Roman"/>
          <w:color w:val="000000" w:themeColor="text1"/>
          <w:lang w:eastAsia="sl-SI"/>
        </w:rPr>
        <w:t xml:space="preserve"> Revizija postopka</w:t>
      </w:r>
      <w:bookmarkEnd w:id="43"/>
    </w:p>
    <w:p w:rsidR="001C434D" w:rsidRPr="00245130" w:rsidRDefault="001C434D" w:rsidP="00F65245">
      <w:pPr>
        <w:jc w:val="both"/>
      </w:pPr>
      <w:r w:rsidRPr="00245130">
        <w:t xml:space="preserve">V skladu s 14. </w:t>
      </w:r>
      <w:r w:rsidR="00242DB2">
        <w:t>č</w:t>
      </w:r>
      <w:r w:rsidRPr="00245130">
        <w:t xml:space="preserve">lenom Zakona o pravnem varstvu v postopkih javnega naročanja (Ur. list RS št. 43/11, 60/11-ZTP-D, 63/13, v nadaljevanju: ZPVPJN) lahko zahtevo za pravno varstvo v postopku </w:t>
      </w:r>
      <w:r w:rsidRPr="00245130">
        <w:lastRenderedPageBreak/>
        <w:t xml:space="preserve">javnega naročila vloži vsaka oseba, ki ima ali je imela interes za dodelitev javnega naročila in ji je ali bi ji lahko z domnevno kršitvijo nastala škoda, in zagovorniki javnega interesa, določeni v drugem odstavku 6. </w:t>
      </w:r>
      <w:r w:rsidR="002712A1" w:rsidRPr="00245130">
        <w:t>Č</w:t>
      </w:r>
      <w:r w:rsidRPr="00245130">
        <w:t xml:space="preserve">lena ZPVPJN. Šteje se, da je interes za dodelitev javnega naročila izkazala tista oseba, ki je oddala pravočasno ponudbo, če rok za oddajo ponudb še ni potekel, pa vsaka oseba, ki lahko opravlja dejavnost, potrebno za izvedbo predmeta javnega naročanja. Če v skladu s petim odstavkom 5. </w:t>
      </w:r>
      <w:r w:rsidR="002712A1" w:rsidRPr="00245130">
        <w:t>Č</w:t>
      </w:r>
      <w:r w:rsidRPr="00245130">
        <w:t xml:space="preserve">lena ZPVPJN oseba, ki je vložila zahtevek za revizijo, naročnika predhodno ni opozorila na očitano kršitev, ali tega ni storil drug morebitni ponudnik, s čimer je bila oseba seznanjena preko portala javnih naročil ali bi lahko bila seznanjena, se šteje, da taka oseba ni izkazala interesa za dodelitev javnega naročila. Kadar je bila v postopku oddaje javnega naročila predložena skupna ponudba, lahko zahtevek za revizijo vloži katerakoli od oseb, ki so oddale skupno ponudbo. </w:t>
      </w:r>
    </w:p>
    <w:p w:rsidR="001C434D" w:rsidRPr="00245130" w:rsidRDefault="001C434D" w:rsidP="001C434D">
      <w:pPr>
        <w:jc w:val="both"/>
      </w:pPr>
      <w:r w:rsidRPr="00245130">
        <w:t xml:space="preserve">Zahteva za pravno varstvo v postopku javnega naročanja se lahko vloži v vseh stopnjah postopka oddaje javnega naročila zoper vsako ravnanje naročnika, ki pomeni kršitev predpisov, ki bistveno </w:t>
      </w:r>
      <w:r w:rsidRPr="002965AC">
        <w:rPr>
          <w:color w:val="000000" w:themeColor="text1"/>
        </w:rPr>
        <w:t xml:space="preserve">vpliva ali bi lahko bistveno vplivala na oddajo javnega naročila, razen, če </w:t>
      </w:r>
      <w:r w:rsidR="00F15FB8" w:rsidRPr="002965AC">
        <w:rPr>
          <w:color w:val="000000" w:themeColor="text1"/>
        </w:rPr>
        <w:t xml:space="preserve">ZJN-3 </w:t>
      </w:r>
      <w:r w:rsidRPr="002965AC">
        <w:rPr>
          <w:color w:val="000000" w:themeColor="text1"/>
        </w:rPr>
        <w:t>in ZPVPJN ne</w:t>
      </w:r>
      <w:r w:rsidRPr="00245130">
        <w:t xml:space="preserve"> določata drugače. </w:t>
      </w:r>
    </w:p>
    <w:p w:rsidR="001C434D" w:rsidRPr="00245130" w:rsidRDefault="001C434D" w:rsidP="001C434D">
      <w:pPr>
        <w:jc w:val="both"/>
      </w:pPr>
      <w:r w:rsidRPr="00245130">
        <w:t xml:space="preserve">Zahtevek za revizijo se vloži pisno, neposredno pri naročniku, po pošti priporočeno ali priporočeno s povratnico. Vlagatelj mora kopijo zahtevka za revizijo hkrati posredovati Ministrstvu za finance. </w:t>
      </w:r>
    </w:p>
    <w:p w:rsidR="000D6666" w:rsidRDefault="001C434D" w:rsidP="001C434D">
      <w:pPr>
        <w:jc w:val="both"/>
      </w:pPr>
      <w:r w:rsidRPr="00245130">
        <w:t xml:space="preserve">Zahtevek za revizijo, ki se nanaša na vsebino objave, povabilo k oddaji ponudbe ali razpisno dokumentacijo se vloži v </w:t>
      </w:r>
      <w:r w:rsidR="000D6666">
        <w:t>8 (</w:t>
      </w:r>
      <w:r w:rsidRPr="00245130">
        <w:t>osmih</w:t>
      </w:r>
      <w:r w:rsidR="000D6666">
        <w:t>)</w:t>
      </w:r>
      <w:r w:rsidRPr="00245130">
        <w:t xml:space="preserve"> delovnih dneh od dneva</w:t>
      </w:r>
      <w:r w:rsidR="000D6666">
        <w:t>:</w:t>
      </w:r>
    </w:p>
    <w:p w:rsidR="000D6666" w:rsidRDefault="001C434D" w:rsidP="008E7CEC">
      <w:pPr>
        <w:pStyle w:val="Odstavekseznama"/>
        <w:numPr>
          <w:ilvl w:val="0"/>
          <w:numId w:val="19"/>
        </w:numPr>
        <w:jc w:val="both"/>
        <w:rPr>
          <w:rFonts w:ascii="Times New Roman" w:hAnsi="Times New Roman"/>
        </w:rPr>
      </w:pPr>
      <w:r w:rsidRPr="000D6666">
        <w:rPr>
          <w:rFonts w:ascii="Times New Roman" w:hAnsi="Times New Roman"/>
        </w:rPr>
        <w:t xml:space="preserve">objave obvestila o javnem naročilu, </w:t>
      </w:r>
    </w:p>
    <w:p w:rsidR="000D6666" w:rsidRDefault="001C434D" w:rsidP="008E7CEC">
      <w:pPr>
        <w:pStyle w:val="Odstavekseznama"/>
        <w:numPr>
          <w:ilvl w:val="0"/>
          <w:numId w:val="19"/>
        </w:numPr>
        <w:jc w:val="both"/>
        <w:rPr>
          <w:rFonts w:ascii="Times New Roman" w:hAnsi="Times New Roman"/>
        </w:rPr>
      </w:pPr>
      <w:r w:rsidRPr="000D6666">
        <w:rPr>
          <w:rFonts w:ascii="Times New Roman" w:hAnsi="Times New Roman"/>
        </w:rPr>
        <w:t>obvestila o dodatnih informacijah, informacijah o nedokončanem postopku ali popravku, če se s tem obvestilom spreminjajo ali dopolnjujejo zahteve ali merila za izbor najugodnejšega ponudnika iz razpisne dokumentacije ali predhodno objavl</w:t>
      </w:r>
      <w:r w:rsidR="000D6666">
        <w:rPr>
          <w:rFonts w:ascii="Times New Roman" w:hAnsi="Times New Roman"/>
        </w:rPr>
        <w:t>jenega obvestila o naročilu ali</w:t>
      </w:r>
    </w:p>
    <w:p w:rsidR="000D6666" w:rsidRPr="000D6666" w:rsidRDefault="001C434D" w:rsidP="008E7CEC">
      <w:pPr>
        <w:pStyle w:val="Odstavekseznama"/>
        <w:numPr>
          <w:ilvl w:val="0"/>
          <w:numId w:val="19"/>
        </w:numPr>
        <w:jc w:val="both"/>
        <w:rPr>
          <w:rFonts w:ascii="Times New Roman" w:hAnsi="Times New Roman"/>
        </w:rPr>
      </w:pPr>
      <w:r w:rsidRPr="000D6666">
        <w:rPr>
          <w:rFonts w:ascii="Times New Roman" w:hAnsi="Times New Roman"/>
        </w:rPr>
        <w:t>pr</w:t>
      </w:r>
      <w:r w:rsidR="000D6666" w:rsidRPr="000D6666">
        <w:rPr>
          <w:rFonts w:ascii="Times New Roman" w:hAnsi="Times New Roman"/>
        </w:rPr>
        <w:t>ejema povabila k oddaji ponudb.</w:t>
      </w:r>
    </w:p>
    <w:p w:rsidR="001C434D" w:rsidRDefault="001C434D" w:rsidP="001C434D">
      <w:pPr>
        <w:jc w:val="both"/>
      </w:pPr>
      <w:r w:rsidRPr="00245130">
        <w:t>Zahteva za pravno varstvo, ki se nanaša na vsebino objave, povabilo k oddaji ponudb ali razpisno dokumentacijo, ni dopustna, če bi lahko vlagatelj ali drug morebitni ponudnik preko portala javnih naročil naročnika opozoril na očitano kršitev, pa te možnosti ni uporabil.</w:t>
      </w:r>
    </w:p>
    <w:p w:rsidR="000D6666" w:rsidRPr="00701187" w:rsidRDefault="000D6666" w:rsidP="000D6666">
      <w:pPr>
        <w:widowControl w:val="0"/>
        <w:jc w:val="both"/>
      </w:pPr>
      <w:r w:rsidRPr="00701187">
        <w:t>Po odločitvi o oddaji javnega naročila je rok za vložitev zahtevka za revizijo 8 (osem) delovnih dni od prejema te odločitve. Odločitev se šteje za vročeno z dnem objave na portalu javnih naročil.</w:t>
      </w:r>
    </w:p>
    <w:p w:rsidR="007823EC" w:rsidRDefault="001C434D" w:rsidP="00F65245">
      <w:pPr>
        <w:jc w:val="both"/>
      </w:pPr>
      <w:r w:rsidRPr="00245130">
        <w:rPr>
          <w:b/>
        </w:rPr>
        <w:t>Zahtevku za revizijo obvezno priloži tudi potrdilo o plačilu takse iz drugega ali tretjega</w:t>
      </w:r>
      <w:r w:rsidRPr="00245130">
        <w:t xml:space="preserve"> odstavka 71. </w:t>
      </w:r>
      <w:r w:rsidR="002712A1" w:rsidRPr="00245130">
        <w:t>Č</w:t>
      </w:r>
      <w:r w:rsidRPr="00245130">
        <w:t xml:space="preserve">lena ZPVPJN, ki se plača na TRR Ministrstva za finance št. 0110 0100 0358 802, odprt pri Banki Slovenije. Navodila za sestavo sklica s primeri so dostopna na spletni strani </w:t>
      </w:r>
      <w:r w:rsidR="007823EC" w:rsidRPr="00B52FF3">
        <w:t>Ministrstva za javno upravo:</w:t>
      </w:r>
      <w:r w:rsidR="007823EC">
        <w:t xml:space="preserve"> </w:t>
      </w:r>
    </w:p>
    <w:p w:rsidR="007823EC" w:rsidRPr="00B52FF3" w:rsidRDefault="00D96B6B" w:rsidP="00F65245">
      <w:pPr>
        <w:jc w:val="both"/>
      </w:pPr>
      <w:hyperlink r:id="rId10" w:history="1">
        <w:r w:rsidR="00503F79" w:rsidRPr="008874DC">
          <w:rPr>
            <w:rStyle w:val="Hiperpovezava"/>
          </w:rPr>
          <w:t>http://www.djn.mju.gov.si/sistem-javnega-narocanja/</w:t>
        </w:r>
        <w:r w:rsidR="00503F79" w:rsidRPr="008874DC">
          <w:rPr>
            <w:rStyle w:val="Hiperpovezava"/>
            <w:b/>
            <w:bCs/>
          </w:rPr>
          <w:t>pravno</w:t>
        </w:r>
        <w:r w:rsidR="00503F79" w:rsidRPr="008874DC">
          <w:rPr>
            <w:rStyle w:val="Hiperpovezava"/>
          </w:rPr>
          <w:t>-</w:t>
        </w:r>
        <w:r w:rsidR="00503F79" w:rsidRPr="008874DC">
          <w:rPr>
            <w:rStyle w:val="Hiperpovezava"/>
            <w:b/>
            <w:bCs/>
          </w:rPr>
          <w:t>varstvo</w:t>
        </w:r>
      </w:hyperlink>
    </w:p>
    <w:p w:rsidR="001C434D" w:rsidRDefault="001C434D" w:rsidP="00F65245">
      <w:pPr>
        <w:jc w:val="both"/>
      </w:pPr>
      <w:r w:rsidRPr="00245130">
        <w:t>Kadar se zahtevek za revizijo nanaša na vsebino objave, povabilo k oddaji ponudb ali razpisno dokumentacijo, znaša taksa 3.500,00 EUR.</w:t>
      </w:r>
    </w:p>
    <w:p w:rsidR="00B23678" w:rsidRPr="00C50F5A" w:rsidRDefault="00B23678" w:rsidP="00F65245">
      <w:pPr>
        <w:pStyle w:val="Naslov2"/>
        <w:rPr>
          <w:rFonts w:ascii="Times New Roman" w:hAnsi="Times New Roman"/>
        </w:rPr>
      </w:pPr>
      <w:bookmarkStart w:id="44" w:name="_Toc453743930"/>
      <w:r w:rsidRPr="00C50F5A">
        <w:rPr>
          <w:rFonts w:ascii="Times New Roman" w:hAnsi="Times New Roman"/>
        </w:rPr>
        <w:t>2.</w:t>
      </w:r>
      <w:r w:rsidR="0009214A">
        <w:rPr>
          <w:rFonts w:ascii="Times New Roman" w:hAnsi="Times New Roman"/>
        </w:rPr>
        <w:t>1</w:t>
      </w:r>
      <w:r w:rsidR="00657366">
        <w:rPr>
          <w:rFonts w:ascii="Times New Roman" w:hAnsi="Times New Roman"/>
        </w:rPr>
        <w:t>7</w:t>
      </w:r>
      <w:r w:rsidRPr="00C50F5A">
        <w:rPr>
          <w:rFonts w:ascii="Times New Roman" w:hAnsi="Times New Roman"/>
        </w:rPr>
        <w:t xml:space="preserve"> </w:t>
      </w:r>
      <w:r w:rsidR="00E64E85" w:rsidRPr="00C50F5A">
        <w:rPr>
          <w:rFonts w:ascii="Times New Roman" w:hAnsi="Times New Roman"/>
        </w:rPr>
        <w:t xml:space="preserve">Veljavnost </w:t>
      </w:r>
      <w:r w:rsidRPr="00C50F5A">
        <w:rPr>
          <w:rFonts w:ascii="Times New Roman" w:hAnsi="Times New Roman"/>
        </w:rPr>
        <w:t>ponudb</w:t>
      </w:r>
      <w:bookmarkEnd w:id="44"/>
    </w:p>
    <w:p w:rsidR="00B23678" w:rsidRPr="00C50F5A" w:rsidRDefault="00E64E85" w:rsidP="00F65245">
      <w:pPr>
        <w:rPr>
          <w:b/>
        </w:rPr>
      </w:pPr>
      <w:r w:rsidRPr="00C50F5A">
        <w:rPr>
          <w:rFonts w:eastAsia="Times New Roman"/>
          <w:lang w:eastAsia="sl-SI"/>
        </w:rPr>
        <w:t xml:space="preserve">Ponudbe morajo biti veljavne 90 dni od </w:t>
      </w:r>
      <w:r w:rsidR="00945F8F" w:rsidRPr="00C50F5A">
        <w:rPr>
          <w:rFonts w:eastAsia="Times New Roman"/>
          <w:lang w:eastAsia="sl-SI"/>
        </w:rPr>
        <w:t xml:space="preserve">skrajnega roka za predložitev ponudb. </w:t>
      </w:r>
    </w:p>
    <w:p w:rsidR="002F6958" w:rsidRDefault="002F6958" w:rsidP="00B23678">
      <w:pPr>
        <w:tabs>
          <w:tab w:val="left" w:pos="1725"/>
        </w:tabs>
        <w:spacing w:before="0"/>
        <w:jc w:val="both"/>
      </w:pPr>
    </w:p>
    <w:p w:rsidR="00EE31E8" w:rsidRPr="00C50F5A" w:rsidRDefault="00EE31E8" w:rsidP="00B23678">
      <w:pPr>
        <w:tabs>
          <w:tab w:val="left" w:pos="1725"/>
        </w:tabs>
        <w:spacing w:before="0"/>
        <w:jc w:val="both"/>
      </w:pPr>
    </w:p>
    <w:p w:rsidR="00B23678" w:rsidRPr="00F65245" w:rsidRDefault="00B23678" w:rsidP="00BA2F01">
      <w:pPr>
        <w:pStyle w:val="Telo"/>
        <w:spacing w:before="0"/>
        <w:rPr>
          <w:b/>
          <w:i w:val="0"/>
        </w:rPr>
      </w:pPr>
      <w:r w:rsidRPr="00F65245">
        <w:rPr>
          <w:b/>
          <w:i w:val="0"/>
        </w:rPr>
        <w:t xml:space="preserve">                                                                                            </w:t>
      </w:r>
      <w:r w:rsidR="007A2E26" w:rsidRPr="00F65245">
        <w:rPr>
          <w:b/>
          <w:i w:val="0"/>
        </w:rPr>
        <w:tab/>
        <w:t>S</w:t>
      </w:r>
      <w:r w:rsidRPr="00F65245">
        <w:rPr>
          <w:b/>
          <w:i w:val="0"/>
        </w:rPr>
        <w:t xml:space="preserve">Ž – </w:t>
      </w:r>
      <w:r w:rsidR="008A64FF" w:rsidRPr="00F65245">
        <w:rPr>
          <w:b/>
          <w:i w:val="0"/>
        </w:rPr>
        <w:t>Vleka in tehnika</w:t>
      </w:r>
      <w:r w:rsidRPr="00F65245">
        <w:rPr>
          <w:b/>
          <w:i w:val="0"/>
        </w:rPr>
        <w:t xml:space="preserve">, d.o.o. </w:t>
      </w:r>
    </w:p>
    <w:p w:rsidR="00B23678" w:rsidRDefault="00B23678" w:rsidP="00BA2F01">
      <w:pPr>
        <w:shd w:val="clear" w:color="auto" w:fill="FFFFFF"/>
        <w:spacing w:before="0" w:line="274" w:lineRule="exact"/>
        <w:jc w:val="both"/>
      </w:pPr>
      <w:r w:rsidRPr="001E72FF">
        <w:t xml:space="preserve">                             </w:t>
      </w:r>
      <w:r w:rsidR="00D2266F" w:rsidRPr="001E72FF">
        <w:t xml:space="preserve">               </w:t>
      </w:r>
      <w:r w:rsidR="00551838" w:rsidRPr="001E72FF">
        <w:tab/>
      </w:r>
      <w:r w:rsidR="00551838" w:rsidRPr="001E72FF">
        <w:tab/>
      </w:r>
      <w:r w:rsidR="00551838" w:rsidRPr="001E72FF">
        <w:tab/>
      </w:r>
      <w:r w:rsidR="00551838" w:rsidRPr="001E72FF">
        <w:tab/>
      </w:r>
      <w:r w:rsidR="00551838" w:rsidRPr="001E72FF">
        <w:tab/>
      </w:r>
      <w:r w:rsidR="00551838" w:rsidRPr="001E72FF">
        <w:tab/>
      </w:r>
      <w:r w:rsidR="00551838" w:rsidRPr="001E72FF">
        <w:tab/>
      </w:r>
      <w:r w:rsidR="00551838" w:rsidRPr="001E72FF">
        <w:tab/>
      </w:r>
      <w:r w:rsidR="00551838" w:rsidRPr="001E72FF">
        <w:tab/>
      </w:r>
      <w:r w:rsidR="007A2E26">
        <w:tab/>
      </w:r>
      <w:r w:rsidR="008A4CA1">
        <w:t xml:space="preserve">     </w:t>
      </w:r>
      <w:r w:rsidR="008A64FF">
        <w:t xml:space="preserve">Dušan </w:t>
      </w:r>
      <w:proofErr w:type="spellStart"/>
      <w:r w:rsidR="008A64FF">
        <w:t>Žičkar</w:t>
      </w:r>
      <w:proofErr w:type="spellEnd"/>
    </w:p>
    <w:p w:rsidR="001B6F17" w:rsidRDefault="001B6F17" w:rsidP="00BA2F01">
      <w:pPr>
        <w:shd w:val="clear" w:color="auto" w:fill="FFFFFF"/>
        <w:spacing w:before="0" w:line="274" w:lineRule="exact"/>
        <w:jc w:val="both"/>
      </w:pPr>
      <w:r>
        <w:tab/>
      </w:r>
      <w:r>
        <w:tab/>
      </w:r>
      <w:r>
        <w:tab/>
      </w:r>
      <w:r>
        <w:tab/>
      </w:r>
      <w:r>
        <w:tab/>
      </w:r>
      <w:r>
        <w:tab/>
      </w:r>
      <w:r>
        <w:tab/>
      </w:r>
      <w:r>
        <w:tab/>
      </w:r>
      <w:r>
        <w:tab/>
      </w:r>
      <w:r>
        <w:tab/>
      </w:r>
      <w:r>
        <w:tab/>
      </w:r>
      <w:r>
        <w:tab/>
      </w:r>
      <w:r>
        <w:tab/>
      </w:r>
      <w:r>
        <w:tab/>
      </w:r>
      <w:r>
        <w:tab/>
      </w:r>
      <w:r>
        <w:tab/>
      </w:r>
      <w:r>
        <w:tab/>
      </w:r>
      <w:r>
        <w:tab/>
        <w:t xml:space="preserve">   Direktor</w:t>
      </w:r>
    </w:p>
    <w:p w:rsidR="00140399" w:rsidRPr="000035A0" w:rsidRDefault="00C42775" w:rsidP="00722334">
      <w:pPr>
        <w:pStyle w:val="Naslov2"/>
        <w:rPr>
          <w:rFonts w:ascii="Times New Roman" w:hAnsi="Times New Roman"/>
          <w:b w:val="0"/>
          <w:color w:val="000000" w:themeColor="text1"/>
          <w:lang w:eastAsia="sl-SI"/>
        </w:rPr>
      </w:pPr>
      <w:bookmarkStart w:id="45" w:name="_Toc320610996"/>
      <w:bookmarkStart w:id="46" w:name="_Toc453743931"/>
      <w:r>
        <w:rPr>
          <w:rFonts w:ascii="Times New Roman" w:hAnsi="Times New Roman"/>
          <w:color w:val="000000" w:themeColor="text1"/>
          <w:lang w:eastAsia="sl-SI"/>
        </w:rPr>
        <w:lastRenderedPageBreak/>
        <w:t>III.</w:t>
      </w:r>
      <w:r w:rsidR="003228A5" w:rsidRPr="000035A0">
        <w:rPr>
          <w:rFonts w:ascii="Times New Roman" w:hAnsi="Times New Roman"/>
          <w:color w:val="000000" w:themeColor="text1"/>
          <w:lang w:eastAsia="sl-SI"/>
        </w:rPr>
        <w:tab/>
      </w:r>
      <w:r w:rsidR="00140399" w:rsidRPr="000035A0">
        <w:rPr>
          <w:rFonts w:ascii="Times New Roman" w:hAnsi="Times New Roman"/>
          <w:color w:val="000000" w:themeColor="text1"/>
          <w:lang w:eastAsia="sl-SI"/>
        </w:rPr>
        <w:t xml:space="preserve">NAVODILA PONUDNIKOM ZA </w:t>
      </w:r>
      <w:r w:rsidR="00AC758F" w:rsidRPr="000035A0">
        <w:rPr>
          <w:rFonts w:ascii="Times New Roman" w:hAnsi="Times New Roman"/>
          <w:color w:val="000000" w:themeColor="text1"/>
          <w:lang w:eastAsia="sl-SI"/>
        </w:rPr>
        <w:t>PRIPRAVO</w:t>
      </w:r>
      <w:r w:rsidR="00140399" w:rsidRPr="000035A0">
        <w:rPr>
          <w:rFonts w:ascii="Times New Roman" w:hAnsi="Times New Roman"/>
          <w:color w:val="000000" w:themeColor="text1"/>
          <w:lang w:eastAsia="sl-SI"/>
        </w:rPr>
        <w:t xml:space="preserve"> PONUDB</w:t>
      </w:r>
      <w:bookmarkEnd w:id="45"/>
      <w:bookmarkEnd w:id="46"/>
    </w:p>
    <w:p w:rsidR="0058354E" w:rsidRPr="00E10514" w:rsidRDefault="00EC5FF8" w:rsidP="0058354E">
      <w:pPr>
        <w:pStyle w:val="Naslov2"/>
        <w:rPr>
          <w:color w:val="000000" w:themeColor="text1"/>
          <w:lang w:eastAsia="sl-SI"/>
        </w:rPr>
      </w:pPr>
      <w:bookmarkStart w:id="47" w:name="_Toc453743932"/>
      <w:r w:rsidRPr="00E10514">
        <w:rPr>
          <w:rFonts w:ascii="Times New Roman" w:hAnsi="Times New Roman"/>
          <w:color w:val="000000" w:themeColor="text1"/>
          <w:lang w:eastAsia="sl-SI"/>
        </w:rPr>
        <w:t>3</w:t>
      </w:r>
      <w:bookmarkStart w:id="48" w:name="_Toc320610997"/>
      <w:r w:rsidR="00D004F5" w:rsidRPr="00E10514">
        <w:rPr>
          <w:rFonts w:ascii="Times New Roman" w:hAnsi="Times New Roman"/>
          <w:color w:val="000000" w:themeColor="text1"/>
          <w:lang w:eastAsia="sl-SI"/>
        </w:rPr>
        <w:t>.</w:t>
      </w:r>
      <w:r w:rsidR="00551838" w:rsidRPr="00E10514">
        <w:rPr>
          <w:rFonts w:ascii="Times New Roman" w:hAnsi="Times New Roman"/>
          <w:color w:val="000000" w:themeColor="text1"/>
          <w:lang w:eastAsia="sl-SI"/>
        </w:rPr>
        <w:t>1</w:t>
      </w:r>
      <w:r w:rsidR="00197612" w:rsidRPr="00E10514">
        <w:rPr>
          <w:rFonts w:ascii="Times New Roman" w:hAnsi="Times New Roman"/>
          <w:color w:val="000000" w:themeColor="text1"/>
          <w:lang w:eastAsia="sl-SI"/>
        </w:rPr>
        <w:t xml:space="preserve"> </w:t>
      </w:r>
      <w:r w:rsidR="00140399" w:rsidRPr="00E10514">
        <w:rPr>
          <w:rFonts w:ascii="Times New Roman" w:hAnsi="Times New Roman"/>
          <w:color w:val="000000" w:themeColor="text1"/>
          <w:lang w:eastAsia="sl-SI"/>
        </w:rPr>
        <w:t>J</w:t>
      </w:r>
      <w:r w:rsidRPr="00E10514">
        <w:rPr>
          <w:rFonts w:ascii="Times New Roman" w:hAnsi="Times New Roman"/>
          <w:color w:val="000000" w:themeColor="text1"/>
          <w:lang w:eastAsia="sl-SI"/>
        </w:rPr>
        <w:t>ezik ponudbe</w:t>
      </w:r>
      <w:bookmarkEnd w:id="47"/>
      <w:bookmarkEnd w:id="48"/>
    </w:p>
    <w:p w:rsidR="00E666C4" w:rsidRDefault="00140399" w:rsidP="00E666C4">
      <w:pPr>
        <w:autoSpaceDE w:val="0"/>
        <w:autoSpaceDN w:val="0"/>
        <w:adjustRightInd w:val="0"/>
        <w:jc w:val="both"/>
        <w:rPr>
          <w:color w:val="000000"/>
        </w:rPr>
      </w:pPr>
      <w:r w:rsidRPr="00E10514">
        <w:rPr>
          <w:rFonts w:eastAsia="Times New Roman"/>
          <w:color w:val="000000" w:themeColor="text1"/>
          <w:lang w:eastAsia="sl-SI"/>
        </w:rPr>
        <w:t>Ponudnik mora ponudbo izdelati v slovenskem jeziku, isto velja za morebitna vprašanja v zvezi razpisno dokumentacijo. Tehnična dokumentacija</w:t>
      </w:r>
      <w:r w:rsidR="001745B1" w:rsidRPr="00E10514">
        <w:rPr>
          <w:rFonts w:eastAsia="Times New Roman"/>
          <w:color w:val="000000" w:themeColor="text1"/>
          <w:lang w:eastAsia="sl-SI"/>
        </w:rPr>
        <w:t>, prospekti,</w:t>
      </w:r>
      <w:r w:rsidR="001745B1" w:rsidRPr="00E10514">
        <w:rPr>
          <w:color w:val="000000" w:themeColor="text1"/>
        </w:rPr>
        <w:t xml:space="preserve"> </w:t>
      </w:r>
      <w:r w:rsidR="001745B1" w:rsidRPr="00E10514">
        <w:rPr>
          <w:rFonts w:eastAsia="Times New Roman"/>
          <w:color w:val="000000" w:themeColor="text1"/>
          <w:lang w:eastAsia="sl-SI"/>
        </w:rPr>
        <w:t>strokovna literatura, certifikati in podobno</w:t>
      </w:r>
      <w:r w:rsidRPr="00E10514">
        <w:rPr>
          <w:rFonts w:eastAsia="Times New Roman"/>
          <w:color w:val="000000" w:themeColor="text1"/>
          <w:lang w:eastAsia="sl-SI"/>
        </w:rPr>
        <w:t xml:space="preserve"> pa je lahko v tujem jeziku</w:t>
      </w:r>
      <w:r w:rsidR="002531E5" w:rsidRPr="00E10514">
        <w:rPr>
          <w:rFonts w:eastAsia="Times New Roman"/>
          <w:color w:val="000000" w:themeColor="text1"/>
          <w:lang w:eastAsia="sl-SI"/>
        </w:rPr>
        <w:t xml:space="preserve"> (angleškem</w:t>
      </w:r>
      <w:r w:rsidR="001745B1" w:rsidRPr="00E10514">
        <w:rPr>
          <w:rFonts w:eastAsia="Times New Roman"/>
          <w:color w:val="000000" w:themeColor="text1"/>
          <w:lang w:eastAsia="sl-SI"/>
        </w:rPr>
        <w:t xml:space="preserve"> ali nemškem</w:t>
      </w:r>
      <w:r w:rsidR="002531E5" w:rsidRPr="00E10514">
        <w:rPr>
          <w:rFonts w:eastAsia="Times New Roman"/>
          <w:color w:val="000000" w:themeColor="text1"/>
          <w:lang w:eastAsia="sl-SI"/>
        </w:rPr>
        <w:t>).</w:t>
      </w:r>
      <w:r w:rsidR="001745B1" w:rsidRPr="00E10514">
        <w:rPr>
          <w:rFonts w:eastAsia="Times New Roman"/>
          <w:color w:val="000000" w:themeColor="text1"/>
          <w:lang w:eastAsia="sl-SI"/>
        </w:rPr>
        <w:t xml:space="preserve"> </w:t>
      </w:r>
      <w:r w:rsidR="002531E5" w:rsidRPr="00E10514">
        <w:rPr>
          <w:color w:val="000000" w:themeColor="text1"/>
        </w:rPr>
        <w:t xml:space="preserve">Če naročnik ob pregledovanju in ocenjevanju ponudb meni, da je potrebno del ponudbe, ki ni predložen v slovenskem jeziku, uradno prevesti v slovenski jezik, lahko to zahteva in ponudniku določi ustrezni rok.  </w:t>
      </w:r>
      <w:r w:rsidR="00DB0559" w:rsidRPr="00E10514">
        <w:rPr>
          <w:color w:val="000000" w:themeColor="text1"/>
        </w:rPr>
        <w:t xml:space="preserve">Stroške prevoda nosi ponudnik. </w:t>
      </w:r>
      <w:r w:rsidR="002531E5" w:rsidRPr="00E10514">
        <w:rPr>
          <w:color w:val="000000" w:themeColor="text1"/>
        </w:rPr>
        <w:t>Za tolmačenje vsebine ponudbe se upošteva besedilo ponudbe v slovenskem jeziku oziroma uraden prevod ponudbe v slovenski jezik.</w:t>
      </w:r>
      <w:r w:rsidR="001745B1" w:rsidRPr="00E10514">
        <w:rPr>
          <w:color w:val="000000" w:themeColor="text1"/>
        </w:rPr>
        <w:t xml:space="preserve"> </w:t>
      </w:r>
      <w:r w:rsidR="00DB0559" w:rsidRPr="00E10514">
        <w:rPr>
          <w:color w:val="000000" w:themeColor="text1"/>
        </w:rPr>
        <w:t>Morebitne napake v prevodu gredo izključno v breme ponudnika.</w:t>
      </w:r>
      <w:r w:rsidR="00E666C4" w:rsidRPr="00E666C4">
        <w:rPr>
          <w:color w:val="000000"/>
        </w:rPr>
        <w:t xml:space="preserve"> </w:t>
      </w:r>
    </w:p>
    <w:p w:rsidR="00EC5FF8" w:rsidRPr="00C50F5A" w:rsidRDefault="00EC5FF8" w:rsidP="00F65245">
      <w:pPr>
        <w:pStyle w:val="Naslov2"/>
        <w:rPr>
          <w:rFonts w:ascii="Times New Roman" w:hAnsi="Times New Roman"/>
        </w:rPr>
      </w:pPr>
      <w:bookmarkStart w:id="49" w:name="_Toc453743933"/>
      <w:r w:rsidRPr="00C50F5A">
        <w:rPr>
          <w:rFonts w:ascii="Times New Roman" w:hAnsi="Times New Roman"/>
        </w:rPr>
        <w:t>3.2</w:t>
      </w:r>
      <w:r w:rsidR="00D1103E" w:rsidRPr="00C50F5A">
        <w:rPr>
          <w:rFonts w:ascii="Times New Roman" w:hAnsi="Times New Roman"/>
        </w:rPr>
        <w:t xml:space="preserve"> </w:t>
      </w:r>
      <w:r w:rsidRPr="00C50F5A">
        <w:rPr>
          <w:rFonts w:ascii="Times New Roman" w:hAnsi="Times New Roman"/>
        </w:rPr>
        <w:t>Izdelava ponudbe</w:t>
      </w:r>
      <w:bookmarkEnd w:id="49"/>
    </w:p>
    <w:p w:rsidR="00AB73DC" w:rsidRPr="00C50F5A" w:rsidRDefault="00EC5FF8" w:rsidP="00F65245">
      <w:pPr>
        <w:jc w:val="both"/>
      </w:pPr>
      <w:bookmarkStart w:id="50" w:name="_Toc320610998"/>
      <w:r w:rsidRPr="00C50F5A">
        <w:t xml:space="preserve">Ponudbena dokumentacija se sestavi tako, da ponudnik vpiše zahtevane podatke v razpisne  obrazce. </w:t>
      </w:r>
    </w:p>
    <w:p w:rsidR="00EC5FF8" w:rsidRPr="00C50F5A" w:rsidRDefault="00EC5FF8" w:rsidP="00F65245">
      <w:pPr>
        <w:jc w:val="both"/>
      </w:pPr>
      <w:r w:rsidRPr="00C50F5A">
        <w:t>Ponudba mora biti oddana na originalnih obrazcih iz razpisne dokumentacije v skladu s temi navodili. Vsi ponudbeni obrazci morajo biti podpisani s strani pooblaščene osebe za zastopanje ponudnika in žigosani s strani ponudnika.</w:t>
      </w:r>
    </w:p>
    <w:p w:rsidR="00EC5FF8" w:rsidRPr="00C50F5A" w:rsidRDefault="00EC5FF8" w:rsidP="00F65245">
      <w:pPr>
        <w:jc w:val="both"/>
      </w:pPr>
      <w:r w:rsidRPr="00C50F5A">
        <w:t>Morebitne popravke mora ponudnik opremiti z žigom in podpisom svoje pooblaščene osebe za zastopanje.</w:t>
      </w:r>
    </w:p>
    <w:p w:rsidR="00EC5FF8" w:rsidRPr="00C50F5A" w:rsidRDefault="00EC5FF8" w:rsidP="00F65245">
      <w:pPr>
        <w:jc w:val="both"/>
      </w:pPr>
      <w:r w:rsidRPr="00C50F5A">
        <w:t>Zaželeno je, da:</w:t>
      </w:r>
    </w:p>
    <w:p w:rsidR="00EC5FF8" w:rsidRPr="00C50F5A" w:rsidRDefault="00EC5FF8" w:rsidP="008E7CEC">
      <w:pPr>
        <w:pStyle w:val="Odstavekseznama"/>
        <w:numPr>
          <w:ilvl w:val="0"/>
          <w:numId w:val="4"/>
        </w:numPr>
        <w:spacing w:before="120"/>
        <w:jc w:val="both"/>
        <w:rPr>
          <w:rFonts w:ascii="Times New Roman" w:hAnsi="Times New Roman"/>
        </w:rPr>
      </w:pPr>
      <w:r w:rsidRPr="00C50F5A">
        <w:rPr>
          <w:rFonts w:ascii="Times New Roman" w:hAnsi="Times New Roman"/>
        </w:rPr>
        <w:t>so vsa zahtevana dokazila in pripadajoče priloge v ponudbi oziroma mapi ločene s pregradnimi kartoni, na katerih so navedeni naslovi zahtevanih dokazil in zaporedna črka,</w:t>
      </w:r>
    </w:p>
    <w:p w:rsidR="00EC5FF8" w:rsidRPr="00C50F5A" w:rsidRDefault="00EC5FF8" w:rsidP="008E7CEC">
      <w:pPr>
        <w:pStyle w:val="Odstavekseznama"/>
        <w:numPr>
          <w:ilvl w:val="0"/>
          <w:numId w:val="4"/>
        </w:numPr>
        <w:spacing w:before="120"/>
        <w:jc w:val="both"/>
        <w:rPr>
          <w:rFonts w:ascii="Times New Roman" w:hAnsi="Times New Roman"/>
        </w:rPr>
      </w:pPr>
      <w:r w:rsidRPr="00C50F5A">
        <w:rPr>
          <w:rFonts w:ascii="Times New Roman" w:hAnsi="Times New Roman"/>
        </w:rPr>
        <w:t xml:space="preserve">da so vsi dokumenti, priloženi v ponudbi, zvezani z notarsko vrvico in </w:t>
      </w:r>
      <w:r w:rsidR="00945787" w:rsidRPr="00C50F5A">
        <w:rPr>
          <w:rFonts w:ascii="Times New Roman" w:hAnsi="Times New Roman"/>
        </w:rPr>
        <w:t>žigosani</w:t>
      </w:r>
      <w:r w:rsidRPr="00C50F5A">
        <w:rPr>
          <w:rFonts w:ascii="Times New Roman" w:hAnsi="Times New Roman"/>
        </w:rPr>
        <w:t>, da ni možno naknadno vložiti, odstraniti ali zamenjati listov,</w:t>
      </w:r>
    </w:p>
    <w:p w:rsidR="00EC5FF8" w:rsidRPr="00C50F5A" w:rsidRDefault="00EC5FF8" w:rsidP="00F65245">
      <w:pPr>
        <w:jc w:val="both"/>
      </w:pPr>
      <w:r w:rsidRPr="00C50F5A">
        <w:t>Vse stroške s pripravo in predložitvijo ponudbe nosi ponudnik.</w:t>
      </w:r>
      <w:r w:rsidR="008A4CA1">
        <w:t xml:space="preserve"> </w:t>
      </w:r>
      <w:r w:rsidRPr="00C50F5A">
        <w:t>Ponudba mora veljati najmanj 90 (devetdeset) dni od skrajnega roka za predložitev ponudbe.</w:t>
      </w:r>
    </w:p>
    <w:p w:rsidR="00C375BC" w:rsidRPr="00D918F8" w:rsidRDefault="00D1103E" w:rsidP="00F65245">
      <w:pPr>
        <w:pStyle w:val="Naslov2"/>
        <w:spacing w:line="240" w:lineRule="auto"/>
        <w:rPr>
          <w:rFonts w:ascii="Times New Roman" w:hAnsi="Times New Roman"/>
          <w:color w:val="000000" w:themeColor="text1"/>
          <w:shd w:val="clear" w:color="auto" w:fill="FFFFFF"/>
        </w:rPr>
      </w:pPr>
      <w:bookmarkStart w:id="51" w:name="_Toc453743934"/>
      <w:r w:rsidRPr="00D918F8">
        <w:rPr>
          <w:rFonts w:ascii="Times New Roman" w:hAnsi="Times New Roman"/>
          <w:color w:val="000000" w:themeColor="text1"/>
          <w:shd w:val="clear" w:color="auto" w:fill="FFFFFF"/>
        </w:rPr>
        <w:t xml:space="preserve">3.3 </w:t>
      </w:r>
      <w:r w:rsidR="00EC5FF8" w:rsidRPr="00D918F8">
        <w:rPr>
          <w:rFonts w:ascii="Times New Roman" w:hAnsi="Times New Roman"/>
          <w:color w:val="000000" w:themeColor="text1"/>
          <w:shd w:val="clear" w:color="auto" w:fill="FFFFFF"/>
        </w:rPr>
        <w:t>Označitev podatkov, ki pomenijo poslovno skrivnost</w:t>
      </w:r>
      <w:bookmarkEnd w:id="51"/>
    </w:p>
    <w:p w:rsidR="001745B1" w:rsidRPr="00D918F8" w:rsidRDefault="001745B1" w:rsidP="00E55E8F">
      <w:pPr>
        <w:widowControl w:val="0"/>
        <w:jc w:val="both"/>
        <w:rPr>
          <w:color w:val="000000" w:themeColor="text1"/>
        </w:rPr>
      </w:pPr>
      <w:r w:rsidRPr="00D918F8">
        <w:rPr>
          <w:color w:val="000000" w:themeColor="text1"/>
        </w:rPr>
        <w:t>Ponudniki, ki z udeležbo v postopku oziroma izvajanju pogodbenih obveznosti izvedo za zaupne podatke oziroma poslovne skrivnosti, so jih dolžni varovati v skladu s predpisi.</w:t>
      </w:r>
    </w:p>
    <w:p w:rsidR="001745B1" w:rsidRPr="00D918F8" w:rsidRDefault="001745B1" w:rsidP="00F65245">
      <w:pPr>
        <w:widowControl w:val="0"/>
        <w:jc w:val="both"/>
        <w:rPr>
          <w:color w:val="000000" w:themeColor="text1"/>
        </w:rPr>
      </w:pPr>
      <w:r w:rsidRPr="00D918F8">
        <w:rPr>
          <w:color w:val="000000" w:themeColor="text1"/>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1745B1" w:rsidRPr="00D918F8" w:rsidRDefault="001745B1" w:rsidP="00F65245">
      <w:pPr>
        <w:widowControl w:val="0"/>
        <w:jc w:val="both"/>
        <w:rPr>
          <w:color w:val="000000" w:themeColor="text1"/>
        </w:rPr>
      </w:pPr>
      <w:r w:rsidRPr="00D918F8">
        <w:rPr>
          <w:color w:val="000000" w:themeColor="text1"/>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1745B1" w:rsidRPr="00D918F8" w:rsidRDefault="001745B1" w:rsidP="00F65245">
      <w:pPr>
        <w:widowControl w:val="0"/>
        <w:jc w:val="both"/>
        <w:rPr>
          <w:color w:val="000000" w:themeColor="text1"/>
        </w:rPr>
      </w:pPr>
      <w:r w:rsidRPr="00D918F8">
        <w:rPr>
          <w:color w:val="000000" w:themeColor="text1"/>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w:t>
      </w:r>
      <w:r w:rsidRPr="00D918F8">
        <w:rPr>
          <w:color w:val="000000" w:themeColor="text1"/>
        </w:rPr>
        <w:lastRenderedPageBreak/>
        <w:t>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1745B1" w:rsidRPr="00D918F8" w:rsidRDefault="001745B1" w:rsidP="00F65245">
      <w:pPr>
        <w:jc w:val="both"/>
        <w:rPr>
          <w:color w:val="000000" w:themeColor="text1"/>
        </w:rPr>
      </w:pPr>
      <w:r w:rsidRPr="00D918F8">
        <w:rPr>
          <w:color w:val="000000" w:themeColor="text1"/>
        </w:rPr>
        <w:t>Naročnik bo izvedel popoln pregled vseh ponudb zato bo po objavi odločitve o oddaji javnega naročila omogočil vpogled v ponudbo izbranega ponudnika le tistim ponudnikom, ki bodo oddali dopustno ponudbo.</w:t>
      </w:r>
    </w:p>
    <w:p w:rsidR="001745B1" w:rsidRPr="00D918F8" w:rsidRDefault="001745B1" w:rsidP="00F65245">
      <w:pPr>
        <w:jc w:val="both"/>
        <w:rPr>
          <w:color w:val="000000" w:themeColor="text1"/>
        </w:rPr>
      </w:pPr>
      <w:r w:rsidRPr="00F65245">
        <w:t xml:space="preserve">Naročnik bo  ponudniku, ki je oddal dopustno ponudbo in je v roku </w:t>
      </w:r>
      <w:r w:rsidR="0081019E" w:rsidRPr="00F65245">
        <w:t xml:space="preserve">treh </w:t>
      </w:r>
      <w:r w:rsidRPr="00F65245">
        <w:t>delovnih dni po objavi odločitve zahteval vpogled omogočil vpogled v ponudbo izbranega ponudnika najkasneje v</w:t>
      </w:r>
      <w:r w:rsidR="00F65245">
        <w:t xml:space="preserve"> </w:t>
      </w:r>
      <w:r w:rsidR="0081019E" w:rsidRPr="00F65245">
        <w:t xml:space="preserve">treh </w:t>
      </w:r>
      <w:r w:rsidRPr="00F65245">
        <w:t xml:space="preserve">delovnih dneh od prejema zahteve, razen v tiste dele, ki predstavljajo poslovno skrivnost ali gre </w:t>
      </w:r>
      <w:r w:rsidRPr="00D918F8">
        <w:rPr>
          <w:color w:val="000000" w:themeColor="text1"/>
        </w:rPr>
        <w:t>za tajne podatke v skladu z zakonom, ki ureja dostop do tajnih podatkov ali v skladu z zakonom, ki ureja varstvo osebnih podatkov.</w:t>
      </w:r>
    </w:p>
    <w:p w:rsidR="00F74ABE" w:rsidRPr="00C50F5A" w:rsidRDefault="00F74ABE" w:rsidP="00F65245">
      <w:pPr>
        <w:pStyle w:val="Naslov2"/>
        <w:rPr>
          <w:rFonts w:ascii="Times New Roman" w:hAnsi="Times New Roman"/>
          <w:shd w:val="clear" w:color="auto" w:fill="FFFFFF"/>
        </w:rPr>
      </w:pPr>
      <w:bookmarkStart w:id="52" w:name="_Toc453743935"/>
      <w:r w:rsidRPr="00C50F5A">
        <w:rPr>
          <w:rFonts w:ascii="Times New Roman" w:hAnsi="Times New Roman"/>
          <w:shd w:val="clear" w:color="auto" w:fill="FFFFFF"/>
        </w:rPr>
        <w:t>3.4</w:t>
      </w:r>
      <w:r w:rsidR="00D1103E" w:rsidRPr="00C50F5A">
        <w:rPr>
          <w:rFonts w:ascii="Times New Roman" w:hAnsi="Times New Roman"/>
          <w:shd w:val="clear" w:color="auto" w:fill="FFFFFF"/>
        </w:rPr>
        <w:t xml:space="preserve"> </w:t>
      </w:r>
      <w:r w:rsidRPr="00C50F5A">
        <w:rPr>
          <w:rFonts w:ascii="Times New Roman" w:hAnsi="Times New Roman"/>
          <w:shd w:val="clear" w:color="auto" w:fill="FFFFFF"/>
        </w:rPr>
        <w:t>Ponudba</w:t>
      </w:r>
      <w:bookmarkEnd w:id="52"/>
    </w:p>
    <w:p w:rsidR="00F74ABE" w:rsidRPr="00C50F5A" w:rsidRDefault="00F74ABE" w:rsidP="00F65245">
      <w:pPr>
        <w:jc w:val="both"/>
      </w:pPr>
      <w:r w:rsidRPr="00C50F5A">
        <w:t xml:space="preserve">V ponudbeni vrednosti morajo biti zajeti vsi stroški ponudnika, ki so potrebni za izvedbo naročila  in vsi popusti. Vrednosti cen na enoto morajo biti fiksne ter nespremenljive do konca izvedbe naročila. </w:t>
      </w:r>
    </w:p>
    <w:p w:rsidR="001008C2" w:rsidRPr="00D918F8" w:rsidRDefault="00F74ABE" w:rsidP="00F65245">
      <w:pPr>
        <w:jc w:val="both"/>
        <w:rPr>
          <w:color w:val="000000" w:themeColor="text1"/>
        </w:rPr>
      </w:pPr>
      <w:r w:rsidRPr="00C50F5A">
        <w:t xml:space="preserve">Cena morajo biti izražene v EUR na </w:t>
      </w:r>
      <w:r w:rsidR="00043AEC" w:rsidRPr="00C50F5A">
        <w:t>dve</w:t>
      </w:r>
      <w:r w:rsidRPr="00C50F5A">
        <w:t xml:space="preserve"> decimaln</w:t>
      </w:r>
      <w:r w:rsidR="00043AEC" w:rsidRPr="00C50F5A">
        <w:t>i</w:t>
      </w:r>
      <w:r w:rsidRPr="00C50F5A">
        <w:t xml:space="preserve"> mest</w:t>
      </w:r>
      <w:r w:rsidR="00043AEC" w:rsidRPr="00C50F5A">
        <w:t>i</w:t>
      </w:r>
      <w:r w:rsidRPr="00C50F5A">
        <w:t xml:space="preserve"> natančno. </w:t>
      </w:r>
    </w:p>
    <w:p w:rsidR="001745B1" w:rsidRPr="00D918F8" w:rsidRDefault="004A2E9C" w:rsidP="00F65245">
      <w:pPr>
        <w:pStyle w:val="Telo"/>
        <w:spacing w:before="120"/>
        <w:rPr>
          <w:i w:val="0"/>
          <w:color w:val="000000" w:themeColor="text1"/>
          <w:u w:val="single"/>
        </w:rPr>
      </w:pPr>
      <w:r w:rsidRPr="00D918F8">
        <w:rPr>
          <w:i w:val="0"/>
          <w:color w:val="000000" w:themeColor="text1"/>
          <w:u w:val="single"/>
        </w:rPr>
        <w:t xml:space="preserve">3.4.1 </w:t>
      </w:r>
      <w:r w:rsidR="001745B1" w:rsidRPr="00D918F8">
        <w:rPr>
          <w:i w:val="0"/>
          <w:color w:val="000000" w:themeColor="text1"/>
          <w:u w:val="single"/>
        </w:rPr>
        <w:t>Ponudba s podizvajalci:</w:t>
      </w:r>
    </w:p>
    <w:p w:rsidR="001745B1" w:rsidRDefault="001745B1" w:rsidP="00F65245">
      <w:pPr>
        <w:pStyle w:val="Telo"/>
        <w:spacing w:before="120"/>
        <w:rPr>
          <w:i w:val="0"/>
          <w:color w:val="000000" w:themeColor="text1"/>
        </w:rPr>
      </w:pPr>
      <w:r w:rsidRPr="00D918F8">
        <w:rPr>
          <w:i w:val="0"/>
          <w:color w:val="000000" w:themeColor="text1"/>
        </w:rPr>
        <w:t>Ponudnik, ki nastopa s podizvajalci, mora v ponudbi predložiti:</w:t>
      </w:r>
    </w:p>
    <w:p w:rsidR="00E55E8F" w:rsidRDefault="00E55E8F" w:rsidP="008E7CEC">
      <w:pPr>
        <w:pStyle w:val="Telo"/>
        <w:numPr>
          <w:ilvl w:val="0"/>
          <w:numId w:val="4"/>
        </w:numPr>
        <w:spacing w:before="0"/>
        <w:ind w:left="357" w:hanging="357"/>
        <w:rPr>
          <w:i w:val="0"/>
          <w:color w:val="000000" w:themeColor="text1"/>
        </w:rPr>
      </w:pPr>
      <w:r w:rsidRPr="00D918F8">
        <w:rPr>
          <w:i w:val="0"/>
          <w:color w:val="000000" w:themeColor="text1"/>
        </w:rPr>
        <w:t>seznam vseh podizvajalcev in del naročila, ki ga namerava izvesti podizvajalec, kontaktne podatke in zakonite zastopnike predlaganih podizvajalcev,</w:t>
      </w:r>
    </w:p>
    <w:p w:rsidR="00C1169F" w:rsidRDefault="00C1169F" w:rsidP="008E7CEC">
      <w:pPr>
        <w:pStyle w:val="Telo"/>
        <w:numPr>
          <w:ilvl w:val="0"/>
          <w:numId w:val="4"/>
        </w:numPr>
        <w:spacing w:before="0"/>
        <w:ind w:left="357" w:hanging="357"/>
        <w:rPr>
          <w:i w:val="0"/>
          <w:color w:val="000000" w:themeColor="text1"/>
        </w:rPr>
      </w:pPr>
      <w:r w:rsidRPr="00C1169F">
        <w:rPr>
          <w:i w:val="0"/>
          <w:color w:val="000000" w:themeColor="text1"/>
        </w:rPr>
        <w:t>izpolnjene enotne evropske dokumente v zvezi z oddajo javnega naročila (ESPD) podizvajalcev v skladu z 79. členom ZJN-3, če jih ti imajo, sicer morajo predložiti dokazila, ki so zahtevana v tej RD,</w:t>
      </w:r>
    </w:p>
    <w:p w:rsidR="001745B1" w:rsidRPr="00D918F8" w:rsidRDefault="001745B1" w:rsidP="009F21ED">
      <w:pPr>
        <w:pStyle w:val="Telo"/>
        <w:spacing w:before="0"/>
        <w:rPr>
          <w:i w:val="0"/>
          <w:color w:val="000000" w:themeColor="text1"/>
        </w:rPr>
      </w:pPr>
      <w:r w:rsidRPr="00D918F8">
        <w:rPr>
          <w:i w:val="0"/>
          <w:color w:val="000000" w:themeColor="text1"/>
        </w:rPr>
        <w:t>-</w:t>
      </w:r>
      <w:r w:rsidRPr="00D918F8">
        <w:rPr>
          <w:i w:val="0"/>
          <w:color w:val="000000" w:themeColor="text1"/>
        </w:rPr>
        <w:tab/>
        <w:t>priložiti zahtevo podizvajalca za neposredno plačilo, če podizvajalec to zahteva.</w:t>
      </w:r>
    </w:p>
    <w:p w:rsidR="001745B1" w:rsidRPr="00D918F8" w:rsidRDefault="001745B1" w:rsidP="00C1169F">
      <w:pPr>
        <w:pStyle w:val="Telo"/>
        <w:spacing w:before="120"/>
        <w:rPr>
          <w:i w:val="0"/>
          <w:color w:val="000000" w:themeColor="text1"/>
        </w:rPr>
      </w:pPr>
      <w:r w:rsidRPr="00D918F8">
        <w:rPr>
          <w:i w:val="0"/>
          <w:color w:val="000000" w:themeColor="text1"/>
        </w:rPr>
        <w:t>Kadar namerava ponudnik izvesti javno naročilo s podizvajalcem, ki zahteva neposredno plačilo, mora :</w:t>
      </w:r>
    </w:p>
    <w:p w:rsidR="001745B1" w:rsidRPr="00D918F8" w:rsidRDefault="001745B1" w:rsidP="001745B1">
      <w:pPr>
        <w:pStyle w:val="Telo"/>
        <w:spacing w:before="0"/>
        <w:rPr>
          <w:i w:val="0"/>
          <w:color w:val="000000" w:themeColor="text1"/>
        </w:rPr>
      </w:pPr>
      <w:r w:rsidRPr="00D918F8">
        <w:rPr>
          <w:i w:val="0"/>
          <w:color w:val="000000" w:themeColor="text1"/>
        </w:rPr>
        <w:t>-</w:t>
      </w:r>
      <w:r w:rsidRPr="00D918F8">
        <w:rPr>
          <w:i w:val="0"/>
          <w:color w:val="000000" w:themeColor="text1"/>
        </w:rPr>
        <w:tab/>
        <w:t xml:space="preserve">Glavni izvajalec v pogodbi pooblastiti naročnika, da na podlagi potrjenega računa oziroma </w:t>
      </w:r>
      <w:r w:rsidR="009F21ED">
        <w:rPr>
          <w:i w:val="0"/>
          <w:color w:val="000000" w:themeColor="text1"/>
        </w:rPr>
        <w:tab/>
      </w:r>
      <w:r w:rsidRPr="00D918F8">
        <w:rPr>
          <w:i w:val="0"/>
          <w:color w:val="000000" w:themeColor="text1"/>
        </w:rPr>
        <w:t>situacije s strani glavnega izvajalca neposredno plačuje podizvajalcu,</w:t>
      </w:r>
    </w:p>
    <w:p w:rsidR="001745B1" w:rsidRPr="00D918F8" w:rsidRDefault="001745B1" w:rsidP="001745B1">
      <w:pPr>
        <w:pStyle w:val="Telo"/>
        <w:spacing w:before="0"/>
        <w:rPr>
          <w:i w:val="0"/>
          <w:color w:val="000000" w:themeColor="text1"/>
        </w:rPr>
      </w:pPr>
      <w:r w:rsidRPr="00D918F8">
        <w:rPr>
          <w:i w:val="0"/>
          <w:color w:val="000000" w:themeColor="text1"/>
        </w:rPr>
        <w:t>-</w:t>
      </w:r>
      <w:r w:rsidRPr="00D918F8">
        <w:rPr>
          <w:i w:val="0"/>
          <w:color w:val="000000" w:themeColor="text1"/>
        </w:rPr>
        <w:tab/>
        <w:t xml:space="preserve">Podizvajalec predložiti soglasje, na podlagi katerega naročnik namesto ponudnika poravna </w:t>
      </w:r>
      <w:r w:rsidR="009F21ED">
        <w:rPr>
          <w:i w:val="0"/>
          <w:color w:val="000000" w:themeColor="text1"/>
        </w:rPr>
        <w:tab/>
      </w:r>
      <w:r w:rsidRPr="00D918F8">
        <w:rPr>
          <w:i w:val="0"/>
          <w:color w:val="000000" w:themeColor="text1"/>
        </w:rPr>
        <w:t>podizvajalčevo terjatev do ponudnika,</w:t>
      </w:r>
    </w:p>
    <w:p w:rsidR="001745B1" w:rsidRPr="00D918F8" w:rsidRDefault="001745B1" w:rsidP="001745B1">
      <w:pPr>
        <w:pStyle w:val="Telo"/>
        <w:spacing w:before="0"/>
        <w:rPr>
          <w:i w:val="0"/>
          <w:color w:val="000000" w:themeColor="text1"/>
        </w:rPr>
      </w:pPr>
      <w:r w:rsidRPr="00D918F8">
        <w:rPr>
          <w:i w:val="0"/>
          <w:color w:val="000000" w:themeColor="text1"/>
        </w:rPr>
        <w:t>-</w:t>
      </w:r>
      <w:r w:rsidRPr="00D918F8">
        <w:rPr>
          <w:i w:val="0"/>
          <w:color w:val="000000" w:themeColor="text1"/>
        </w:rPr>
        <w:tab/>
        <w:t xml:space="preserve">Glavni izvajalec svojemu računu ali situaciji priložiti račun ali situacijo podizvajalca, ki ga je </w:t>
      </w:r>
      <w:r w:rsidR="009F21ED">
        <w:rPr>
          <w:i w:val="0"/>
          <w:color w:val="000000" w:themeColor="text1"/>
        </w:rPr>
        <w:tab/>
      </w:r>
      <w:r w:rsidRPr="00D918F8">
        <w:rPr>
          <w:i w:val="0"/>
          <w:color w:val="000000" w:themeColor="text1"/>
        </w:rPr>
        <w:t>predhodno potrdil.</w:t>
      </w:r>
    </w:p>
    <w:p w:rsidR="001745B1" w:rsidRPr="00D918F8" w:rsidRDefault="001745B1" w:rsidP="00380434">
      <w:pPr>
        <w:pStyle w:val="Telo"/>
        <w:spacing w:before="0"/>
        <w:rPr>
          <w:i w:val="0"/>
          <w:color w:val="000000" w:themeColor="text1"/>
        </w:rPr>
      </w:pPr>
      <w:r w:rsidRPr="00D918F8">
        <w:rPr>
          <w:i w:val="0"/>
          <w:color w:val="000000" w:themeColor="text1"/>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rsidR="0092351A" w:rsidRPr="00C50F5A" w:rsidRDefault="00D1103E" w:rsidP="00F65245">
      <w:pPr>
        <w:pStyle w:val="Naslov2"/>
        <w:rPr>
          <w:rFonts w:ascii="Times New Roman" w:hAnsi="Times New Roman"/>
          <w:shd w:val="clear" w:color="auto" w:fill="FFFFFF"/>
        </w:rPr>
      </w:pPr>
      <w:bookmarkStart w:id="53" w:name="_Toc453743936"/>
      <w:r w:rsidRPr="00C50F5A">
        <w:rPr>
          <w:rFonts w:ascii="Times New Roman" w:hAnsi="Times New Roman"/>
          <w:shd w:val="clear" w:color="auto" w:fill="FFFFFF"/>
        </w:rPr>
        <w:t xml:space="preserve">3.5 </w:t>
      </w:r>
      <w:r w:rsidR="0092351A" w:rsidRPr="00C50F5A">
        <w:rPr>
          <w:rFonts w:ascii="Times New Roman" w:hAnsi="Times New Roman"/>
          <w:shd w:val="clear" w:color="auto" w:fill="FFFFFF"/>
        </w:rPr>
        <w:t>Ponudbeni predračun</w:t>
      </w:r>
      <w:bookmarkEnd w:id="53"/>
    </w:p>
    <w:p w:rsidR="0092351A" w:rsidRPr="0066058E" w:rsidRDefault="0092351A" w:rsidP="00F65245">
      <w:pPr>
        <w:jc w:val="both"/>
      </w:pPr>
      <w:r w:rsidRPr="00F25F9A">
        <w:t xml:space="preserve">Ponudnik v celoti izpolni </w:t>
      </w:r>
      <w:r w:rsidR="00AC7A09" w:rsidRPr="00F25F9A">
        <w:t>R</w:t>
      </w:r>
      <w:r w:rsidRPr="00F25F9A">
        <w:t xml:space="preserve">azpisni obrazec št. </w:t>
      </w:r>
      <w:r w:rsidR="00B3412F" w:rsidRPr="00F25F9A">
        <w:t>9</w:t>
      </w:r>
      <w:r w:rsidR="00466839" w:rsidRPr="00F25F9A">
        <w:t xml:space="preserve"> </w:t>
      </w:r>
      <w:r w:rsidR="002712A1" w:rsidRPr="00F25F9A">
        <w:t>–</w:t>
      </w:r>
      <w:r w:rsidR="00466839" w:rsidRPr="00F25F9A">
        <w:t xml:space="preserve"> </w:t>
      </w:r>
      <w:r w:rsidR="00B3412F" w:rsidRPr="00F25F9A">
        <w:t>Ponudba s p</w:t>
      </w:r>
      <w:r w:rsidRPr="00F25F9A">
        <w:t>onudbeni</w:t>
      </w:r>
      <w:r w:rsidR="00B3412F" w:rsidRPr="00F25F9A">
        <w:t>m</w:t>
      </w:r>
      <w:r w:rsidRPr="00F25F9A">
        <w:t xml:space="preserve"> predračun</w:t>
      </w:r>
      <w:r w:rsidR="00B3412F" w:rsidRPr="00F25F9A">
        <w:t>om</w:t>
      </w:r>
      <w:r w:rsidRPr="00F25F9A">
        <w:t>. V</w:t>
      </w:r>
      <w:r w:rsidRPr="00AC7A09">
        <w:t xml:space="preserve"> ponudbeni ceni morajo biti zajeti vsi stroški ponudnika, ki so potrebni za izvedbo naročila in</w:t>
      </w:r>
      <w:r w:rsidRPr="0066058E">
        <w:t xml:space="preserve"> vračunanim morebitnim popustom.</w:t>
      </w:r>
    </w:p>
    <w:p w:rsidR="003F1DDA" w:rsidRPr="00D918F8" w:rsidRDefault="00D1103E" w:rsidP="008A65DD">
      <w:pPr>
        <w:pStyle w:val="Naslov2"/>
        <w:spacing w:line="240" w:lineRule="auto"/>
        <w:jc w:val="both"/>
        <w:rPr>
          <w:rFonts w:ascii="Times New Roman" w:hAnsi="Times New Roman"/>
          <w:color w:val="000000" w:themeColor="text1"/>
          <w:spacing w:val="0"/>
          <w:shd w:val="clear" w:color="auto" w:fill="FFFFFF"/>
        </w:rPr>
      </w:pPr>
      <w:bookmarkStart w:id="54" w:name="_Toc453743937"/>
      <w:r w:rsidRPr="00D918F8">
        <w:rPr>
          <w:rFonts w:ascii="Times New Roman" w:hAnsi="Times New Roman"/>
          <w:color w:val="000000" w:themeColor="text1"/>
          <w:spacing w:val="0"/>
          <w:shd w:val="clear" w:color="auto" w:fill="FFFFFF"/>
        </w:rPr>
        <w:t xml:space="preserve">3.6 </w:t>
      </w:r>
      <w:r w:rsidR="00380434" w:rsidRPr="00D918F8">
        <w:rPr>
          <w:rFonts w:ascii="Times New Roman" w:hAnsi="Times New Roman"/>
          <w:color w:val="000000" w:themeColor="text1"/>
          <w:spacing w:val="0"/>
          <w:shd w:val="clear" w:color="auto" w:fill="FFFFFF"/>
        </w:rPr>
        <w:t>Definicija dopustne ponudbe</w:t>
      </w:r>
      <w:bookmarkEnd w:id="54"/>
    </w:p>
    <w:p w:rsidR="00380434" w:rsidRPr="00D918F8" w:rsidRDefault="00380434" w:rsidP="00487C0F">
      <w:pPr>
        <w:jc w:val="both"/>
        <w:rPr>
          <w:color w:val="000000" w:themeColor="text1"/>
        </w:rPr>
      </w:pPr>
      <w:bookmarkStart w:id="55" w:name="_Toc445199335"/>
      <w:bookmarkStart w:id="56" w:name="_Toc445199893"/>
      <w:r w:rsidRPr="00D918F8">
        <w:rPr>
          <w:color w:val="000000" w:themeColor="text1"/>
        </w:rPr>
        <w:t xml:space="preserve">Dopustna ponudba je ponudba, ki jo predloži ponudnik, za katerega ne obstajajo razlogi za izključitev in ki izpolnjuje pogoje za sodelovanje, njegova ponudba ustreza potrebam in zahtevam </w:t>
      </w:r>
      <w:r w:rsidRPr="00D918F8">
        <w:rPr>
          <w:color w:val="000000" w:themeColor="text1"/>
        </w:rPr>
        <w:lastRenderedPageBreak/>
        <w:t>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380434" w:rsidRPr="00D918F8" w:rsidRDefault="00380434" w:rsidP="00D918F8">
      <w:pPr>
        <w:spacing w:before="225" w:after="225"/>
        <w:jc w:val="both"/>
        <w:rPr>
          <w:color w:val="000000" w:themeColor="text1"/>
        </w:rPr>
      </w:pPr>
      <w:r w:rsidRPr="00D918F8">
        <w:rPr>
          <w:color w:val="000000" w:themeColor="text1"/>
        </w:rPr>
        <w:t>Ponudnik mora pripraviti ponudbo v skladu z zahtevami iz te razpisne dokumentacije. V nadaljevanju so opredeljene zahteve, ki jih mora izpolnjevati ponudnik in razlogi zaradi katerih je lahko izključen iz postopka javnega naročanja. Naročnik lahko ponudnika iz sodelovanja izključi tudi v ostalih primerih za katere tako določa zakon (šesti odstavek 75. člena ZJN-3).</w:t>
      </w:r>
    </w:p>
    <w:p w:rsidR="00380434" w:rsidRDefault="003A099D" w:rsidP="00EE31E8">
      <w:pPr>
        <w:pStyle w:val="Telo"/>
        <w:outlineLvl w:val="1"/>
        <w:rPr>
          <w:b/>
          <w:i w:val="0"/>
          <w:color w:val="000000" w:themeColor="text1"/>
        </w:rPr>
      </w:pPr>
      <w:bookmarkStart w:id="57" w:name="_Toc453743938"/>
      <w:r w:rsidRPr="00D918F8">
        <w:rPr>
          <w:b/>
          <w:i w:val="0"/>
          <w:color w:val="000000" w:themeColor="text1"/>
        </w:rPr>
        <w:t xml:space="preserve">3.7 </w:t>
      </w:r>
      <w:r w:rsidR="00380434" w:rsidRPr="00D918F8">
        <w:rPr>
          <w:b/>
          <w:i w:val="0"/>
          <w:color w:val="000000" w:themeColor="text1"/>
        </w:rPr>
        <w:t>RAZLOGI ZA IZKLJUČITEV PONUDNIKA:</w:t>
      </w:r>
      <w:bookmarkEnd w:id="57"/>
    </w:p>
    <w:p w:rsidR="008A65DD" w:rsidRPr="005F6A0D" w:rsidRDefault="008A65DD" w:rsidP="008A65DD">
      <w:pPr>
        <w:jc w:val="both"/>
        <w:rPr>
          <w:bCs/>
        </w:rPr>
      </w:pPr>
      <w:r w:rsidRPr="005F6A0D">
        <w:rPr>
          <w:bCs/>
        </w:rPr>
        <w:t xml:space="preserve">Naročnik bo iz sodelovanja v postopku javnega naročanja izključil </w:t>
      </w:r>
      <w:r w:rsidRPr="005F6A0D">
        <w:t>ponudnika</w:t>
      </w:r>
      <w:r w:rsidRPr="005F6A0D">
        <w:rPr>
          <w:bCs/>
        </w:rPr>
        <w:t xml:space="preserve">, če pri preverjanju v skladu z ZJN-3 ugotovi ali je drugače seznanjen, da ponudnik ne izpolnjuje pogojev v skladu </w:t>
      </w:r>
      <w:r>
        <w:rPr>
          <w:bCs/>
        </w:rPr>
        <w:t>s</w:t>
      </w:r>
      <w:r w:rsidRPr="005F6A0D">
        <w:rPr>
          <w:bCs/>
        </w:rPr>
        <w:t xml:space="preserve"> 1., 2., 4., in 6. odstavkom 75. člena ZJN-3. </w:t>
      </w:r>
    </w:p>
    <w:p w:rsidR="008A65DD" w:rsidRDefault="008A65DD" w:rsidP="008A65DD">
      <w:pPr>
        <w:widowControl w:val="0"/>
        <w:jc w:val="both"/>
      </w:pPr>
      <w:r w:rsidRPr="0031112E">
        <w:t>Naročnik bo ponudnika iz sodelovanja izključil tudi v ostalih primerih za katere tako določa zakon (</w:t>
      </w:r>
      <w:r>
        <w:t xml:space="preserve">v primerih iz </w:t>
      </w:r>
      <w:r w:rsidRPr="0031112E">
        <w:t xml:space="preserve">č), d), g) in h) </w:t>
      </w:r>
      <w:r>
        <w:t>točke 6.</w:t>
      </w:r>
      <w:r w:rsidRPr="0031112E">
        <w:t xml:space="preserve"> odstavka 75. člena ZJN-3).</w:t>
      </w:r>
    </w:p>
    <w:p w:rsidR="008A65DD" w:rsidRPr="00D54821" w:rsidRDefault="008A65DD" w:rsidP="00AB5165">
      <w:pPr>
        <w:widowControl w:val="0"/>
      </w:pPr>
      <w:r w:rsidRPr="00D54821">
        <w:rPr>
          <w:b/>
        </w:rPr>
        <w:t>A: Nekaznovanost</w:t>
      </w:r>
    </w:p>
    <w:p w:rsidR="008A65DD" w:rsidRPr="00D247D6" w:rsidRDefault="008A65DD" w:rsidP="008A65DD">
      <w:pPr>
        <w:widowControl w:val="0"/>
        <w:jc w:val="both"/>
      </w:pPr>
      <w:r w:rsidRPr="00D247D6">
        <w:t xml:space="preserve">Naročnik </w:t>
      </w:r>
      <w:r>
        <w:t>bo</w:t>
      </w:r>
      <w:r w:rsidRPr="00D247D6">
        <w:t xml:space="preserve"> iz sodelovanja v post</w:t>
      </w:r>
      <w:r>
        <w:t>opku javnega naročanja izključil</w:t>
      </w:r>
      <w:r w:rsidRPr="00D247D6">
        <w:t xml:space="preserve">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8A65DD" w:rsidRPr="00D247D6" w:rsidRDefault="008A65DD" w:rsidP="008E7CEC">
      <w:pPr>
        <w:widowControl w:val="0"/>
        <w:numPr>
          <w:ilvl w:val="0"/>
          <w:numId w:val="21"/>
        </w:numPr>
        <w:tabs>
          <w:tab w:val="clear" w:pos="1069"/>
          <w:tab w:val="num" w:pos="709"/>
        </w:tabs>
        <w:spacing w:before="0"/>
        <w:ind w:left="709"/>
        <w:jc w:val="both"/>
      </w:pPr>
      <w:r w:rsidRPr="00D247D6">
        <w:t>terorizem (108. člen KZ-1),</w:t>
      </w:r>
    </w:p>
    <w:p w:rsidR="008A65DD" w:rsidRPr="00D247D6" w:rsidRDefault="008A65DD" w:rsidP="008E7CEC">
      <w:pPr>
        <w:widowControl w:val="0"/>
        <w:numPr>
          <w:ilvl w:val="0"/>
          <w:numId w:val="21"/>
        </w:numPr>
        <w:tabs>
          <w:tab w:val="clear" w:pos="1069"/>
          <w:tab w:val="num" w:pos="709"/>
        </w:tabs>
        <w:spacing w:before="0"/>
        <w:ind w:left="709"/>
        <w:jc w:val="both"/>
      </w:pPr>
      <w:r w:rsidRPr="00D247D6">
        <w:t>financiranje terorizma (109. člen KZ-1),</w:t>
      </w:r>
    </w:p>
    <w:p w:rsidR="008A65DD" w:rsidRPr="00D247D6" w:rsidRDefault="008A65DD" w:rsidP="008E7CEC">
      <w:pPr>
        <w:widowControl w:val="0"/>
        <w:numPr>
          <w:ilvl w:val="0"/>
          <w:numId w:val="21"/>
        </w:numPr>
        <w:tabs>
          <w:tab w:val="clear" w:pos="1069"/>
          <w:tab w:val="num" w:pos="709"/>
        </w:tabs>
        <w:spacing w:before="0"/>
        <w:ind w:left="709"/>
        <w:jc w:val="both"/>
      </w:pPr>
      <w:r w:rsidRPr="00D247D6">
        <w:t>ščuvanje in javno poveličevanje terorističnih dejanj (110. člen KZ-1),</w:t>
      </w:r>
    </w:p>
    <w:p w:rsidR="008A65DD" w:rsidRPr="00D247D6" w:rsidRDefault="008A65DD" w:rsidP="008E7CEC">
      <w:pPr>
        <w:widowControl w:val="0"/>
        <w:numPr>
          <w:ilvl w:val="0"/>
          <w:numId w:val="21"/>
        </w:numPr>
        <w:tabs>
          <w:tab w:val="clear" w:pos="1069"/>
          <w:tab w:val="num" w:pos="709"/>
        </w:tabs>
        <w:spacing w:before="0"/>
        <w:ind w:left="709"/>
        <w:jc w:val="both"/>
      </w:pPr>
      <w:r w:rsidRPr="00D247D6">
        <w:t>novačenje in usposabljanje za terorizem (111. člen KZ-1),</w:t>
      </w:r>
    </w:p>
    <w:p w:rsidR="008A65DD" w:rsidRPr="00D247D6" w:rsidRDefault="008A65DD" w:rsidP="008E7CEC">
      <w:pPr>
        <w:widowControl w:val="0"/>
        <w:numPr>
          <w:ilvl w:val="0"/>
          <w:numId w:val="21"/>
        </w:numPr>
        <w:tabs>
          <w:tab w:val="clear" w:pos="1069"/>
          <w:tab w:val="num" w:pos="709"/>
        </w:tabs>
        <w:spacing w:before="0"/>
        <w:ind w:left="709"/>
        <w:jc w:val="both"/>
      </w:pPr>
      <w:r w:rsidRPr="00D247D6">
        <w:t>spravljanje v suženjsko razmerje (112. člen KZ-1),</w:t>
      </w:r>
    </w:p>
    <w:p w:rsidR="008A65DD" w:rsidRPr="00D247D6" w:rsidRDefault="008A65DD" w:rsidP="008E7CEC">
      <w:pPr>
        <w:widowControl w:val="0"/>
        <w:numPr>
          <w:ilvl w:val="0"/>
          <w:numId w:val="21"/>
        </w:numPr>
        <w:tabs>
          <w:tab w:val="clear" w:pos="1069"/>
          <w:tab w:val="num" w:pos="709"/>
        </w:tabs>
        <w:spacing w:before="0"/>
        <w:ind w:left="709"/>
        <w:jc w:val="both"/>
      </w:pPr>
      <w:r w:rsidRPr="00D247D6">
        <w:t>trgovina z ljudmi (113. člen KZ-1),</w:t>
      </w:r>
    </w:p>
    <w:p w:rsidR="008A65DD" w:rsidRPr="00D247D6" w:rsidRDefault="008A65DD" w:rsidP="008E7CEC">
      <w:pPr>
        <w:widowControl w:val="0"/>
        <w:numPr>
          <w:ilvl w:val="0"/>
          <w:numId w:val="21"/>
        </w:numPr>
        <w:tabs>
          <w:tab w:val="clear" w:pos="1069"/>
          <w:tab w:val="num" w:pos="709"/>
        </w:tabs>
        <w:spacing w:before="0"/>
        <w:ind w:left="709"/>
        <w:jc w:val="both"/>
      </w:pPr>
      <w:r w:rsidRPr="00D247D6">
        <w:t>sprejemanje podkupnine pri volitvah (157. člen KZ-1),</w:t>
      </w:r>
    </w:p>
    <w:p w:rsidR="008A65DD" w:rsidRPr="00D247D6" w:rsidRDefault="008A65DD" w:rsidP="008E7CEC">
      <w:pPr>
        <w:widowControl w:val="0"/>
        <w:numPr>
          <w:ilvl w:val="0"/>
          <w:numId w:val="21"/>
        </w:numPr>
        <w:tabs>
          <w:tab w:val="clear" w:pos="1069"/>
          <w:tab w:val="num" w:pos="709"/>
        </w:tabs>
        <w:spacing w:before="0"/>
        <w:ind w:left="709"/>
        <w:jc w:val="both"/>
      </w:pPr>
      <w:r w:rsidRPr="00D247D6">
        <w:t>kršitev temeljnih pravic delavcev (196. člen KZ-1),</w:t>
      </w:r>
    </w:p>
    <w:p w:rsidR="008A65DD" w:rsidRPr="00D247D6" w:rsidRDefault="008A65DD" w:rsidP="008E7CEC">
      <w:pPr>
        <w:widowControl w:val="0"/>
        <w:numPr>
          <w:ilvl w:val="0"/>
          <w:numId w:val="21"/>
        </w:numPr>
        <w:tabs>
          <w:tab w:val="clear" w:pos="1069"/>
          <w:tab w:val="num" w:pos="709"/>
        </w:tabs>
        <w:spacing w:before="0"/>
        <w:ind w:left="709"/>
        <w:jc w:val="both"/>
      </w:pPr>
      <w:r w:rsidRPr="00D247D6">
        <w:t>goljufija (211. člen KZ-1),</w:t>
      </w:r>
    </w:p>
    <w:p w:rsidR="008A65DD" w:rsidRPr="00D247D6" w:rsidRDefault="008A65DD" w:rsidP="008E7CEC">
      <w:pPr>
        <w:widowControl w:val="0"/>
        <w:numPr>
          <w:ilvl w:val="0"/>
          <w:numId w:val="21"/>
        </w:numPr>
        <w:tabs>
          <w:tab w:val="clear" w:pos="1069"/>
          <w:tab w:val="num" w:pos="709"/>
        </w:tabs>
        <w:spacing w:before="0"/>
        <w:ind w:left="709"/>
        <w:jc w:val="both"/>
      </w:pPr>
      <w:r w:rsidRPr="00D247D6">
        <w:t>protipravno omejevanje konkurence (225. člen KZ-1),</w:t>
      </w:r>
    </w:p>
    <w:p w:rsidR="008A65DD" w:rsidRPr="00D247D6" w:rsidRDefault="008A65DD" w:rsidP="008E7CEC">
      <w:pPr>
        <w:widowControl w:val="0"/>
        <w:numPr>
          <w:ilvl w:val="0"/>
          <w:numId w:val="21"/>
        </w:numPr>
        <w:tabs>
          <w:tab w:val="clear" w:pos="1069"/>
          <w:tab w:val="num" w:pos="709"/>
        </w:tabs>
        <w:spacing w:before="0"/>
        <w:ind w:left="709"/>
        <w:jc w:val="both"/>
      </w:pPr>
      <w:r w:rsidRPr="00D247D6">
        <w:t>povzročitev stečaja z goljufijo ali nevestnim poslovanjem (226. člen KZ-1),</w:t>
      </w:r>
    </w:p>
    <w:p w:rsidR="008A65DD" w:rsidRPr="00D247D6" w:rsidRDefault="008A65DD" w:rsidP="008E7CEC">
      <w:pPr>
        <w:widowControl w:val="0"/>
        <w:numPr>
          <w:ilvl w:val="0"/>
          <w:numId w:val="21"/>
        </w:numPr>
        <w:tabs>
          <w:tab w:val="clear" w:pos="1069"/>
          <w:tab w:val="num" w:pos="709"/>
        </w:tabs>
        <w:spacing w:before="0"/>
        <w:ind w:left="709"/>
        <w:jc w:val="both"/>
      </w:pPr>
      <w:r w:rsidRPr="00D247D6">
        <w:t>oškodovanje upnikov (227. člen KZ-1),</w:t>
      </w:r>
    </w:p>
    <w:p w:rsidR="008A65DD" w:rsidRPr="00D247D6" w:rsidRDefault="008A65DD" w:rsidP="008E7CEC">
      <w:pPr>
        <w:widowControl w:val="0"/>
        <w:numPr>
          <w:ilvl w:val="0"/>
          <w:numId w:val="21"/>
        </w:numPr>
        <w:tabs>
          <w:tab w:val="clear" w:pos="1069"/>
          <w:tab w:val="num" w:pos="709"/>
        </w:tabs>
        <w:spacing w:before="0"/>
        <w:ind w:left="709"/>
        <w:jc w:val="both"/>
      </w:pPr>
      <w:r w:rsidRPr="00D247D6">
        <w:t>poslovna goljufija (228. člen KZ-1),</w:t>
      </w:r>
    </w:p>
    <w:p w:rsidR="008A65DD" w:rsidRPr="00D247D6" w:rsidRDefault="008A65DD" w:rsidP="008E7CEC">
      <w:pPr>
        <w:widowControl w:val="0"/>
        <w:numPr>
          <w:ilvl w:val="0"/>
          <w:numId w:val="21"/>
        </w:numPr>
        <w:tabs>
          <w:tab w:val="clear" w:pos="1069"/>
          <w:tab w:val="num" w:pos="709"/>
        </w:tabs>
        <w:spacing w:before="0"/>
        <w:ind w:left="709"/>
        <w:jc w:val="both"/>
      </w:pPr>
      <w:r w:rsidRPr="00D247D6">
        <w:t>goljufija na škodo Evropske unije (229. člen KZ-1),</w:t>
      </w:r>
    </w:p>
    <w:p w:rsidR="008A65DD" w:rsidRPr="00D247D6" w:rsidRDefault="008A65DD" w:rsidP="008E7CEC">
      <w:pPr>
        <w:widowControl w:val="0"/>
        <w:numPr>
          <w:ilvl w:val="0"/>
          <w:numId w:val="21"/>
        </w:numPr>
        <w:tabs>
          <w:tab w:val="clear" w:pos="1069"/>
          <w:tab w:val="num" w:pos="709"/>
        </w:tabs>
        <w:spacing w:before="0"/>
        <w:ind w:left="709"/>
        <w:jc w:val="both"/>
      </w:pPr>
      <w:r w:rsidRPr="00D247D6">
        <w:t>preslepitev pri pridobitvi in uporabi posojila ali ugodnosti (230. člen KZ-1),</w:t>
      </w:r>
    </w:p>
    <w:p w:rsidR="008A65DD" w:rsidRPr="00D247D6" w:rsidRDefault="008A65DD" w:rsidP="008E7CEC">
      <w:pPr>
        <w:widowControl w:val="0"/>
        <w:numPr>
          <w:ilvl w:val="0"/>
          <w:numId w:val="21"/>
        </w:numPr>
        <w:tabs>
          <w:tab w:val="clear" w:pos="1069"/>
          <w:tab w:val="num" w:pos="709"/>
        </w:tabs>
        <w:spacing w:before="0"/>
        <w:ind w:left="709"/>
        <w:jc w:val="both"/>
      </w:pPr>
      <w:r w:rsidRPr="00D247D6">
        <w:t>preslepitev pri poslovanju z vrednostnimi papirji (231. člen KZ-1),</w:t>
      </w:r>
    </w:p>
    <w:p w:rsidR="008A65DD" w:rsidRPr="00D247D6" w:rsidRDefault="008A65DD" w:rsidP="008E7CEC">
      <w:pPr>
        <w:widowControl w:val="0"/>
        <w:numPr>
          <w:ilvl w:val="0"/>
          <w:numId w:val="21"/>
        </w:numPr>
        <w:tabs>
          <w:tab w:val="clear" w:pos="1069"/>
          <w:tab w:val="num" w:pos="709"/>
        </w:tabs>
        <w:spacing w:before="0"/>
        <w:ind w:left="709"/>
        <w:jc w:val="both"/>
      </w:pPr>
      <w:r w:rsidRPr="00D247D6">
        <w:t>preslepitev kupcev (232. člen KZ-1),</w:t>
      </w:r>
    </w:p>
    <w:p w:rsidR="008A65DD" w:rsidRPr="00D247D6" w:rsidRDefault="008A65DD" w:rsidP="008E7CEC">
      <w:pPr>
        <w:widowControl w:val="0"/>
        <w:numPr>
          <w:ilvl w:val="0"/>
          <w:numId w:val="21"/>
        </w:numPr>
        <w:tabs>
          <w:tab w:val="clear" w:pos="1069"/>
          <w:tab w:val="num" w:pos="709"/>
        </w:tabs>
        <w:spacing w:before="0"/>
        <w:ind w:left="709"/>
        <w:jc w:val="both"/>
      </w:pPr>
      <w:r w:rsidRPr="00D247D6">
        <w:t>neupravičena uporaba tuje oznake ali modela (233. člen KZ-1),</w:t>
      </w:r>
    </w:p>
    <w:p w:rsidR="008A65DD" w:rsidRPr="00D247D6" w:rsidRDefault="008A65DD" w:rsidP="008E7CEC">
      <w:pPr>
        <w:widowControl w:val="0"/>
        <w:numPr>
          <w:ilvl w:val="0"/>
          <w:numId w:val="21"/>
        </w:numPr>
        <w:tabs>
          <w:tab w:val="clear" w:pos="1069"/>
          <w:tab w:val="num" w:pos="709"/>
        </w:tabs>
        <w:spacing w:before="0"/>
        <w:ind w:left="709"/>
        <w:jc w:val="both"/>
      </w:pPr>
      <w:r w:rsidRPr="00D247D6">
        <w:t>neupravičena uporaba tujega izuma ali topografije (234. člen KZ-1),</w:t>
      </w:r>
    </w:p>
    <w:p w:rsidR="008A65DD" w:rsidRPr="00D247D6" w:rsidRDefault="008A65DD" w:rsidP="008E7CEC">
      <w:pPr>
        <w:widowControl w:val="0"/>
        <w:numPr>
          <w:ilvl w:val="0"/>
          <w:numId w:val="21"/>
        </w:numPr>
        <w:tabs>
          <w:tab w:val="clear" w:pos="1069"/>
          <w:tab w:val="num" w:pos="709"/>
        </w:tabs>
        <w:spacing w:before="0"/>
        <w:ind w:left="709"/>
        <w:jc w:val="both"/>
      </w:pPr>
      <w:r w:rsidRPr="00D247D6">
        <w:t>ponareditev ali uničenje poslovnih listin (235. člen KZ-1),</w:t>
      </w:r>
    </w:p>
    <w:p w:rsidR="008A65DD" w:rsidRPr="00D247D6" w:rsidRDefault="008A65DD" w:rsidP="008E7CEC">
      <w:pPr>
        <w:widowControl w:val="0"/>
        <w:numPr>
          <w:ilvl w:val="0"/>
          <w:numId w:val="21"/>
        </w:numPr>
        <w:tabs>
          <w:tab w:val="clear" w:pos="1069"/>
          <w:tab w:val="num" w:pos="709"/>
        </w:tabs>
        <w:spacing w:before="0"/>
        <w:ind w:left="709"/>
        <w:jc w:val="both"/>
      </w:pPr>
      <w:r w:rsidRPr="00D247D6">
        <w:t>izdaja in neupravičena pridobitev poslovne skrivnosti (236. člen KZ-1),</w:t>
      </w:r>
    </w:p>
    <w:p w:rsidR="008A65DD" w:rsidRPr="00D247D6" w:rsidRDefault="008A65DD" w:rsidP="008E7CEC">
      <w:pPr>
        <w:widowControl w:val="0"/>
        <w:numPr>
          <w:ilvl w:val="0"/>
          <w:numId w:val="21"/>
        </w:numPr>
        <w:tabs>
          <w:tab w:val="clear" w:pos="1069"/>
          <w:tab w:val="num" w:pos="709"/>
        </w:tabs>
        <w:spacing w:before="0"/>
        <w:ind w:left="709"/>
        <w:jc w:val="both"/>
      </w:pPr>
      <w:r w:rsidRPr="00D247D6">
        <w:t>zloraba informacijskega sistema (237. člen KZ-1),</w:t>
      </w:r>
    </w:p>
    <w:p w:rsidR="008A65DD" w:rsidRPr="00D247D6" w:rsidRDefault="008A65DD" w:rsidP="008E7CEC">
      <w:pPr>
        <w:widowControl w:val="0"/>
        <w:numPr>
          <w:ilvl w:val="0"/>
          <w:numId w:val="21"/>
        </w:numPr>
        <w:tabs>
          <w:tab w:val="clear" w:pos="1069"/>
          <w:tab w:val="num" w:pos="709"/>
        </w:tabs>
        <w:spacing w:before="0"/>
        <w:ind w:left="709"/>
        <w:jc w:val="both"/>
      </w:pPr>
      <w:r w:rsidRPr="00D247D6">
        <w:t>zloraba notranje informacije (238. člen KZ-1),</w:t>
      </w:r>
    </w:p>
    <w:p w:rsidR="008A65DD" w:rsidRPr="00D247D6" w:rsidRDefault="008A65DD" w:rsidP="008E7CEC">
      <w:pPr>
        <w:widowControl w:val="0"/>
        <w:numPr>
          <w:ilvl w:val="0"/>
          <w:numId w:val="21"/>
        </w:numPr>
        <w:tabs>
          <w:tab w:val="clear" w:pos="1069"/>
          <w:tab w:val="num" w:pos="709"/>
        </w:tabs>
        <w:spacing w:before="0"/>
        <w:ind w:left="709"/>
        <w:jc w:val="both"/>
      </w:pPr>
      <w:r w:rsidRPr="00D247D6">
        <w:t>zloraba trga finančnih instrumentov (239. člen KZ-1),</w:t>
      </w:r>
    </w:p>
    <w:p w:rsidR="008A65DD" w:rsidRPr="00D247D6" w:rsidRDefault="008A65DD" w:rsidP="008E7CEC">
      <w:pPr>
        <w:widowControl w:val="0"/>
        <w:numPr>
          <w:ilvl w:val="0"/>
          <w:numId w:val="21"/>
        </w:numPr>
        <w:tabs>
          <w:tab w:val="clear" w:pos="1069"/>
          <w:tab w:val="num" w:pos="709"/>
        </w:tabs>
        <w:spacing w:before="0"/>
        <w:ind w:left="709"/>
        <w:jc w:val="both"/>
      </w:pPr>
      <w:r w:rsidRPr="00D247D6">
        <w:t>zloraba položaja ali zaupanja pri gospodarski dejavnosti (240. člen KZ-1),</w:t>
      </w:r>
    </w:p>
    <w:p w:rsidR="008A65DD" w:rsidRPr="00D247D6" w:rsidRDefault="008A65DD" w:rsidP="008E7CEC">
      <w:pPr>
        <w:widowControl w:val="0"/>
        <w:numPr>
          <w:ilvl w:val="0"/>
          <w:numId w:val="21"/>
        </w:numPr>
        <w:tabs>
          <w:tab w:val="clear" w:pos="1069"/>
          <w:tab w:val="num" w:pos="709"/>
        </w:tabs>
        <w:spacing w:before="0"/>
        <w:ind w:left="709"/>
        <w:jc w:val="both"/>
      </w:pPr>
      <w:r w:rsidRPr="00D247D6">
        <w:t>nedovoljeno sprejemanje daril (241. člen KZ-1),</w:t>
      </w:r>
    </w:p>
    <w:p w:rsidR="008A65DD" w:rsidRPr="00D247D6" w:rsidRDefault="008A65DD" w:rsidP="008E7CEC">
      <w:pPr>
        <w:widowControl w:val="0"/>
        <w:numPr>
          <w:ilvl w:val="0"/>
          <w:numId w:val="21"/>
        </w:numPr>
        <w:tabs>
          <w:tab w:val="clear" w:pos="1069"/>
          <w:tab w:val="num" w:pos="709"/>
        </w:tabs>
        <w:spacing w:before="0"/>
        <w:ind w:left="709"/>
        <w:jc w:val="both"/>
      </w:pPr>
      <w:r w:rsidRPr="00D247D6">
        <w:lastRenderedPageBreak/>
        <w:t>nedovoljeno dajanje daril (242. člen KZ-1),</w:t>
      </w:r>
    </w:p>
    <w:p w:rsidR="008A65DD" w:rsidRPr="00D247D6" w:rsidRDefault="008A65DD" w:rsidP="008E7CEC">
      <w:pPr>
        <w:widowControl w:val="0"/>
        <w:numPr>
          <w:ilvl w:val="0"/>
          <w:numId w:val="21"/>
        </w:numPr>
        <w:tabs>
          <w:tab w:val="clear" w:pos="1069"/>
          <w:tab w:val="num" w:pos="709"/>
        </w:tabs>
        <w:spacing w:before="0"/>
        <w:ind w:left="709"/>
        <w:jc w:val="both"/>
      </w:pPr>
      <w:r w:rsidRPr="00D247D6">
        <w:t>ponarejanje denarja (243. člen KZ-1),</w:t>
      </w:r>
    </w:p>
    <w:p w:rsidR="008A65DD" w:rsidRPr="00D247D6" w:rsidRDefault="008A65DD" w:rsidP="008E7CEC">
      <w:pPr>
        <w:widowControl w:val="0"/>
        <w:numPr>
          <w:ilvl w:val="0"/>
          <w:numId w:val="21"/>
        </w:numPr>
        <w:tabs>
          <w:tab w:val="clear" w:pos="1069"/>
          <w:tab w:val="num" w:pos="709"/>
        </w:tabs>
        <w:spacing w:before="0"/>
        <w:ind w:left="709"/>
        <w:jc w:val="both"/>
      </w:pPr>
      <w:r w:rsidRPr="00D247D6">
        <w:t>ponarejanje in uporaba ponarejenih vrednotnic ali vrednostnih papirjev (244. člen KZ-1),</w:t>
      </w:r>
    </w:p>
    <w:p w:rsidR="008A65DD" w:rsidRPr="00D247D6" w:rsidRDefault="008A65DD" w:rsidP="008E7CEC">
      <w:pPr>
        <w:widowControl w:val="0"/>
        <w:numPr>
          <w:ilvl w:val="0"/>
          <w:numId w:val="21"/>
        </w:numPr>
        <w:tabs>
          <w:tab w:val="clear" w:pos="1069"/>
          <w:tab w:val="num" w:pos="709"/>
        </w:tabs>
        <w:spacing w:before="0"/>
        <w:ind w:left="709"/>
        <w:jc w:val="both"/>
      </w:pPr>
      <w:r w:rsidRPr="00D247D6">
        <w:t>pranje denarja (245. člen KZ-1),</w:t>
      </w:r>
    </w:p>
    <w:p w:rsidR="008A65DD" w:rsidRPr="00D247D6" w:rsidRDefault="008A65DD" w:rsidP="008E7CEC">
      <w:pPr>
        <w:widowControl w:val="0"/>
        <w:numPr>
          <w:ilvl w:val="0"/>
          <w:numId w:val="21"/>
        </w:numPr>
        <w:tabs>
          <w:tab w:val="clear" w:pos="1069"/>
          <w:tab w:val="num" w:pos="709"/>
        </w:tabs>
        <w:spacing w:before="0"/>
        <w:ind w:left="709"/>
        <w:jc w:val="both"/>
      </w:pPr>
      <w:r w:rsidRPr="00D247D6">
        <w:t>zloraba negotovinskega plačilnega sredstva (246. člen KZ-1),</w:t>
      </w:r>
    </w:p>
    <w:p w:rsidR="008A65DD" w:rsidRPr="00D247D6" w:rsidRDefault="008A65DD" w:rsidP="008E7CEC">
      <w:pPr>
        <w:widowControl w:val="0"/>
        <w:numPr>
          <w:ilvl w:val="0"/>
          <w:numId w:val="21"/>
        </w:numPr>
        <w:tabs>
          <w:tab w:val="clear" w:pos="1069"/>
          <w:tab w:val="num" w:pos="709"/>
        </w:tabs>
        <w:spacing w:before="0"/>
        <w:ind w:left="709"/>
        <w:jc w:val="both"/>
      </w:pPr>
      <w:r w:rsidRPr="00D247D6">
        <w:t>uporaba ponarejenega negotovinskega plačilnega sredstva (247. člen KZ-1),</w:t>
      </w:r>
    </w:p>
    <w:p w:rsidR="008A65DD" w:rsidRPr="00D247D6" w:rsidRDefault="008A65DD" w:rsidP="008E7CEC">
      <w:pPr>
        <w:widowControl w:val="0"/>
        <w:numPr>
          <w:ilvl w:val="0"/>
          <w:numId w:val="21"/>
        </w:numPr>
        <w:tabs>
          <w:tab w:val="clear" w:pos="1069"/>
          <w:tab w:val="num" w:pos="709"/>
        </w:tabs>
        <w:spacing w:before="0"/>
        <w:ind w:left="709"/>
        <w:jc w:val="both"/>
      </w:pPr>
      <w:r w:rsidRPr="00D247D6">
        <w:t>izdelava, pridobitev in odtujitev pripomočkov za ponarejanje (248. člen KZ-1),</w:t>
      </w:r>
    </w:p>
    <w:p w:rsidR="008A65DD" w:rsidRPr="00D247D6" w:rsidRDefault="008A65DD" w:rsidP="008E7CEC">
      <w:pPr>
        <w:widowControl w:val="0"/>
        <w:numPr>
          <w:ilvl w:val="0"/>
          <w:numId w:val="21"/>
        </w:numPr>
        <w:tabs>
          <w:tab w:val="clear" w:pos="1069"/>
          <w:tab w:val="num" w:pos="709"/>
        </w:tabs>
        <w:spacing w:before="0"/>
        <w:ind w:left="709"/>
        <w:jc w:val="both"/>
      </w:pPr>
      <w:r w:rsidRPr="00D247D6">
        <w:t>davčna zatajitev (249. člen KZ-1),</w:t>
      </w:r>
    </w:p>
    <w:p w:rsidR="008A65DD" w:rsidRPr="00D247D6" w:rsidRDefault="008A65DD" w:rsidP="008E7CEC">
      <w:pPr>
        <w:widowControl w:val="0"/>
        <w:numPr>
          <w:ilvl w:val="0"/>
          <w:numId w:val="21"/>
        </w:numPr>
        <w:tabs>
          <w:tab w:val="clear" w:pos="1069"/>
          <w:tab w:val="num" w:pos="709"/>
        </w:tabs>
        <w:spacing w:before="0"/>
        <w:ind w:left="709"/>
        <w:jc w:val="both"/>
      </w:pPr>
      <w:r w:rsidRPr="00D247D6">
        <w:t>tihotapstvo (250. člen KZ-1),</w:t>
      </w:r>
    </w:p>
    <w:p w:rsidR="008A65DD" w:rsidRPr="00D247D6" w:rsidRDefault="008A65DD" w:rsidP="008E7CEC">
      <w:pPr>
        <w:widowControl w:val="0"/>
        <w:numPr>
          <w:ilvl w:val="0"/>
          <w:numId w:val="21"/>
        </w:numPr>
        <w:tabs>
          <w:tab w:val="clear" w:pos="1069"/>
          <w:tab w:val="num" w:pos="709"/>
        </w:tabs>
        <w:spacing w:before="0"/>
        <w:ind w:left="709"/>
        <w:jc w:val="both"/>
      </w:pPr>
      <w:r w:rsidRPr="00D247D6">
        <w:t>zloraba uradnega položaja ali uradnih pravic (257. člen KZ-1),</w:t>
      </w:r>
    </w:p>
    <w:p w:rsidR="008A65DD" w:rsidRPr="00D247D6" w:rsidRDefault="008A65DD" w:rsidP="008E7CEC">
      <w:pPr>
        <w:widowControl w:val="0"/>
        <w:numPr>
          <w:ilvl w:val="0"/>
          <w:numId w:val="21"/>
        </w:numPr>
        <w:tabs>
          <w:tab w:val="clear" w:pos="1069"/>
          <w:tab w:val="num" w:pos="709"/>
        </w:tabs>
        <w:spacing w:before="0"/>
        <w:ind w:left="709"/>
        <w:jc w:val="both"/>
      </w:pPr>
      <w:r w:rsidRPr="00D247D6">
        <w:t>oškodovanje javnih sredstev (</w:t>
      </w:r>
      <w:proofErr w:type="spellStart"/>
      <w:r w:rsidRPr="00D247D6">
        <w:t>257.a</w:t>
      </w:r>
      <w:proofErr w:type="spellEnd"/>
      <w:r w:rsidRPr="00D247D6">
        <w:t xml:space="preserve"> člen KZ-1),</w:t>
      </w:r>
    </w:p>
    <w:p w:rsidR="008A65DD" w:rsidRPr="00D247D6" w:rsidRDefault="008A65DD" w:rsidP="008E7CEC">
      <w:pPr>
        <w:widowControl w:val="0"/>
        <w:numPr>
          <w:ilvl w:val="0"/>
          <w:numId w:val="21"/>
        </w:numPr>
        <w:tabs>
          <w:tab w:val="clear" w:pos="1069"/>
          <w:tab w:val="num" w:pos="709"/>
        </w:tabs>
        <w:spacing w:before="0"/>
        <w:ind w:left="709"/>
        <w:jc w:val="both"/>
      </w:pPr>
      <w:r w:rsidRPr="00D247D6">
        <w:t>izdaja tajnih podatkov (260. člen KZ-1),</w:t>
      </w:r>
    </w:p>
    <w:p w:rsidR="008A65DD" w:rsidRPr="00D247D6" w:rsidRDefault="008A65DD" w:rsidP="008E7CEC">
      <w:pPr>
        <w:widowControl w:val="0"/>
        <w:numPr>
          <w:ilvl w:val="0"/>
          <w:numId w:val="21"/>
        </w:numPr>
        <w:tabs>
          <w:tab w:val="clear" w:pos="1069"/>
          <w:tab w:val="num" w:pos="709"/>
        </w:tabs>
        <w:spacing w:before="0"/>
        <w:ind w:left="709"/>
        <w:jc w:val="both"/>
      </w:pPr>
      <w:r w:rsidRPr="00D247D6">
        <w:t>jemanje podkupnine (261. člen KZ-1),</w:t>
      </w:r>
    </w:p>
    <w:p w:rsidR="008A65DD" w:rsidRPr="00D247D6" w:rsidRDefault="008A65DD" w:rsidP="008E7CEC">
      <w:pPr>
        <w:widowControl w:val="0"/>
        <w:numPr>
          <w:ilvl w:val="0"/>
          <w:numId w:val="21"/>
        </w:numPr>
        <w:tabs>
          <w:tab w:val="clear" w:pos="1069"/>
          <w:tab w:val="num" w:pos="709"/>
        </w:tabs>
        <w:spacing w:before="0"/>
        <w:ind w:left="709"/>
        <w:jc w:val="both"/>
      </w:pPr>
      <w:r w:rsidRPr="00D247D6">
        <w:t>dajanje podkupnine (262. člen KZ-1),</w:t>
      </w:r>
    </w:p>
    <w:p w:rsidR="008A65DD" w:rsidRPr="00D247D6" w:rsidRDefault="008A65DD" w:rsidP="008E7CEC">
      <w:pPr>
        <w:widowControl w:val="0"/>
        <w:numPr>
          <w:ilvl w:val="0"/>
          <w:numId w:val="21"/>
        </w:numPr>
        <w:tabs>
          <w:tab w:val="clear" w:pos="1069"/>
          <w:tab w:val="num" w:pos="709"/>
        </w:tabs>
        <w:spacing w:before="0"/>
        <w:ind w:left="709"/>
        <w:jc w:val="both"/>
      </w:pPr>
      <w:r w:rsidRPr="00D247D6">
        <w:t>sprejemanje koristi za nezakonito posredovanje (263. člen KZ-1),</w:t>
      </w:r>
    </w:p>
    <w:p w:rsidR="008A65DD" w:rsidRPr="00D247D6" w:rsidRDefault="008A65DD" w:rsidP="008E7CEC">
      <w:pPr>
        <w:widowControl w:val="0"/>
        <w:numPr>
          <w:ilvl w:val="0"/>
          <w:numId w:val="21"/>
        </w:numPr>
        <w:tabs>
          <w:tab w:val="clear" w:pos="1069"/>
          <w:tab w:val="num" w:pos="709"/>
        </w:tabs>
        <w:spacing w:before="0"/>
        <w:ind w:left="709"/>
        <w:jc w:val="both"/>
      </w:pPr>
      <w:r w:rsidRPr="00D247D6">
        <w:t>dajanje daril za nezakonito posredovanje (264. člen KZ-1),</w:t>
      </w:r>
    </w:p>
    <w:p w:rsidR="008A65DD" w:rsidRPr="00D247D6" w:rsidRDefault="008A65DD" w:rsidP="008E7CEC">
      <w:pPr>
        <w:widowControl w:val="0"/>
        <w:numPr>
          <w:ilvl w:val="0"/>
          <w:numId w:val="21"/>
        </w:numPr>
        <w:tabs>
          <w:tab w:val="clear" w:pos="1069"/>
          <w:tab w:val="num" w:pos="709"/>
        </w:tabs>
        <w:spacing w:before="0"/>
        <w:ind w:left="709"/>
        <w:jc w:val="both"/>
      </w:pPr>
      <w:r w:rsidRPr="00D247D6">
        <w:t>hudodelsko združevanje (294. člen KZ-1).</w:t>
      </w:r>
    </w:p>
    <w:p w:rsidR="008A65DD" w:rsidRPr="00D247D6" w:rsidRDefault="008A65DD" w:rsidP="008A65DD">
      <w:pPr>
        <w:widowControl w:val="0"/>
        <w:jc w:val="both"/>
      </w:pPr>
      <w:r w:rsidRPr="00D247D6">
        <w:t>Naročnik bo iz postopka javnega naročanja kadar koli v postopku izključil ponudnika, če se izkaže, da je pred ali med postopkom javnega naročanja le-ta glede na storjena ali neizvedena dejanja v enem od zgoraj navedenih položajev.</w:t>
      </w:r>
    </w:p>
    <w:p w:rsidR="008A65DD" w:rsidRDefault="008A65DD" w:rsidP="008A65DD">
      <w:pPr>
        <w:jc w:val="both"/>
      </w:pPr>
      <w:r>
        <w:t xml:space="preserve">Pogoj mora izpolnjevati ponudnik, vsak izmed partnerjev v </w:t>
      </w:r>
      <w:r w:rsidRPr="00EF3342">
        <w:t>primeru skupne ponudbe</w:t>
      </w:r>
      <w:r>
        <w:t xml:space="preserve"> in vsak podizvajalec. </w:t>
      </w:r>
      <w:r w:rsidRPr="00EF3342">
        <w:t xml:space="preserve"> </w:t>
      </w:r>
    </w:p>
    <w:p w:rsidR="008A65DD" w:rsidRPr="00AC7A09" w:rsidRDefault="008A65DD" w:rsidP="008A65DD">
      <w:pPr>
        <w:jc w:val="both"/>
        <w:rPr>
          <w:b/>
          <w:color w:val="000000"/>
          <w:position w:val="-2"/>
        </w:rPr>
      </w:pPr>
      <w:r w:rsidRPr="00AC7A09">
        <w:rPr>
          <w:b/>
          <w:color w:val="000000"/>
          <w:position w:val="-2"/>
        </w:rPr>
        <w:t>Način dokazovanja:</w:t>
      </w:r>
    </w:p>
    <w:p w:rsidR="008A65DD" w:rsidRPr="00C01E09" w:rsidRDefault="008A65DD" w:rsidP="008E7CEC">
      <w:pPr>
        <w:pStyle w:val="Odstavekseznama"/>
        <w:numPr>
          <w:ilvl w:val="0"/>
          <w:numId w:val="20"/>
        </w:numPr>
        <w:contextualSpacing w:val="0"/>
        <w:jc w:val="both"/>
        <w:textAlignment w:val="center"/>
        <w:rPr>
          <w:rFonts w:ascii="Times New Roman" w:hAnsi="Times New Roman"/>
        </w:rPr>
      </w:pPr>
      <w:r w:rsidRPr="00C01E09">
        <w:rPr>
          <w:rFonts w:ascii="Times New Roman" w:hAnsi="Times New Roman"/>
        </w:rPr>
        <w:t>izpolnjen, podpisan in potrjen razpisni obrazec št. 3 in 4;</w:t>
      </w:r>
    </w:p>
    <w:p w:rsidR="008A65DD" w:rsidRPr="00C01E09" w:rsidRDefault="008A65DD" w:rsidP="008E7CEC">
      <w:pPr>
        <w:pStyle w:val="Odstavekseznama"/>
        <w:numPr>
          <w:ilvl w:val="0"/>
          <w:numId w:val="20"/>
        </w:numPr>
        <w:contextualSpacing w:val="0"/>
        <w:jc w:val="both"/>
        <w:textAlignment w:val="center"/>
        <w:rPr>
          <w:rFonts w:ascii="Times New Roman" w:hAnsi="Times New Roman"/>
          <w:color w:val="000000"/>
          <w:position w:val="-2"/>
        </w:rPr>
      </w:pPr>
      <w:r w:rsidRPr="00C01E09">
        <w:rPr>
          <w:rFonts w:ascii="Times New Roman" w:hAnsi="Times New Roman"/>
        </w:rPr>
        <w:t>ponudnik mora priložiti izpis iz ustreznega sodnega registra, iz katerega je razvidno, da ne obstajajo razlogi za izključitev. Izpis se šteje kot dokaz o izpolnjevanju predmetnega pogoja. Izpis ne sme biti starejši od datuma objave tega javnega naročila;</w:t>
      </w:r>
      <w:r w:rsidRPr="00C01E09">
        <w:rPr>
          <w:rFonts w:ascii="Times New Roman" w:hAnsi="Times New Roman"/>
          <w:color w:val="000000"/>
          <w:position w:val="-2"/>
        </w:rPr>
        <w:t xml:space="preserve"> </w:t>
      </w:r>
    </w:p>
    <w:p w:rsidR="008A65DD" w:rsidRPr="00C01E09" w:rsidRDefault="008A65DD" w:rsidP="008E7CEC">
      <w:pPr>
        <w:widowControl w:val="0"/>
        <w:numPr>
          <w:ilvl w:val="0"/>
          <w:numId w:val="20"/>
        </w:numPr>
        <w:spacing w:before="0"/>
        <w:jc w:val="both"/>
      </w:pPr>
      <w:r w:rsidRPr="00C01E09">
        <w:t>ustrezna dokazila za ponudnika, ki nima sedeža v Republiki Sloveniji – ponudnik jih priloži za razpisnim obrazcem št. 3 in 4.</w:t>
      </w:r>
    </w:p>
    <w:p w:rsidR="008A65DD" w:rsidRPr="00D247D6" w:rsidRDefault="008A65DD" w:rsidP="008A65DD">
      <w:pPr>
        <w:widowControl w:val="0"/>
        <w:jc w:val="both"/>
      </w:pPr>
      <w:r w:rsidRPr="00D247D6">
        <w:t>Dokazila morajo priložiti:</w:t>
      </w:r>
    </w:p>
    <w:p w:rsidR="008A65DD" w:rsidRPr="008A65DD" w:rsidRDefault="008A65DD" w:rsidP="008E7CEC">
      <w:pPr>
        <w:pStyle w:val="Odstavekseznama"/>
        <w:widowControl w:val="0"/>
        <w:numPr>
          <w:ilvl w:val="0"/>
          <w:numId w:val="22"/>
        </w:numPr>
        <w:ind w:left="360"/>
        <w:jc w:val="both"/>
        <w:rPr>
          <w:rFonts w:ascii="Times New Roman" w:hAnsi="Times New Roman"/>
        </w:rPr>
      </w:pPr>
      <w:r w:rsidRPr="008A65DD">
        <w:rPr>
          <w:rFonts w:ascii="Times New Roman" w:hAnsi="Times New Roman"/>
        </w:rPr>
        <w:t>ponudnik in vsi partnerji v skupnem nastopu,</w:t>
      </w:r>
    </w:p>
    <w:p w:rsidR="008A65DD" w:rsidRPr="008A65DD" w:rsidRDefault="008A65DD" w:rsidP="008E7CEC">
      <w:pPr>
        <w:pStyle w:val="Odstavekseznama"/>
        <w:widowControl w:val="0"/>
        <w:numPr>
          <w:ilvl w:val="0"/>
          <w:numId w:val="22"/>
        </w:numPr>
        <w:ind w:left="360"/>
        <w:jc w:val="both"/>
        <w:rPr>
          <w:rFonts w:ascii="Times New Roman" w:hAnsi="Times New Roman"/>
        </w:rPr>
      </w:pPr>
      <w:r w:rsidRPr="008A65DD">
        <w:rPr>
          <w:rFonts w:ascii="Times New Roman" w:hAnsi="Times New Roman"/>
        </w:rPr>
        <w:t>vse osebe, ki so članice upravnega, vodstvenega ali nadzornega organa ali osebe, ki imajo pooblastilo za njegovo zastopanje ali odločanje ali nadzor v njem.</w:t>
      </w:r>
    </w:p>
    <w:p w:rsidR="008A65DD" w:rsidRPr="003E71A0" w:rsidRDefault="008A65DD" w:rsidP="008A65DD">
      <w:pPr>
        <w:jc w:val="both"/>
        <w:textAlignment w:val="center"/>
      </w:pPr>
      <w:r>
        <w:rPr>
          <w:color w:val="000000"/>
          <w:position w:val="-2"/>
          <w:u w:val="single"/>
        </w:rPr>
        <w:t>Ponudniki</w:t>
      </w:r>
      <w:r w:rsidRPr="003E71A0">
        <w:rPr>
          <w:color w:val="000000"/>
          <w:position w:val="-2"/>
          <w:u w:val="single"/>
        </w:rPr>
        <w:t>, ki nimajo sedeža v Republiki Sloveniji:</w:t>
      </w:r>
    </w:p>
    <w:p w:rsidR="008A65DD" w:rsidRDefault="008A65DD" w:rsidP="008A65DD">
      <w:pPr>
        <w:jc w:val="both"/>
        <w:rPr>
          <w:color w:val="000000"/>
          <w:position w:val="-2"/>
        </w:rPr>
      </w:pPr>
      <w:r w:rsidRPr="003E71A0">
        <w:rPr>
          <w:color w:val="000000"/>
          <w:position w:val="-2"/>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Pr>
          <w:color w:val="000000"/>
          <w:position w:val="-2"/>
        </w:rPr>
        <w:t xml:space="preserve">ponudnik </w:t>
      </w:r>
      <w:r w:rsidRPr="003E71A0">
        <w:rPr>
          <w:color w:val="000000"/>
          <w:position w:val="-2"/>
        </w:rPr>
        <w:t>sedež</w:t>
      </w:r>
      <w:r>
        <w:rPr>
          <w:color w:val="000000"/>
          <w:position w:val="-2"/>
        </w:rPr>
        <w:t>.</w:t>
      </w:r>
    </w:p>
    <w:p w:rsidR="00AB5165" w:rsidRPr="00D54821" w:rsidRDefault="00AB5165" w:rsidP="00AB5165">
      <w:pPr>
        <w:widowControl w:val="0"/>
        <w:jc w:val="both"/>
        <w:rPr>
          <w:b/>
        </w:rPr>
      </w:pPr>
      <w:r w:rsidRPr="00D54821">
        <w:rPr>
          <w:b/>
        </w:rPr>
        <w:t>B: Plačani davki in prispevki</w:t>
      </w:r>
    </w:p>
    <w:p w:rsidR="00AB5165" w:rsidRPr="00D247D6" w:rsidRDefault="00AB5165" w:rsidP="00AB5165">
      <w:pPr>
        <w:widowControl w:val="0"/>
        <w:jc w:val="both"/>
      </w:pPr>
      <w:r w:rsidRPr="00D247D6">
        <w:t xml:space="preserve">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w:t>
      </w:r>
      <w:proofErr w:type="spellStart"/>
      <w:r w:rsidRPr="00D247D6">
        <w:t>eurov</w:t>
      </w:r>
      <w:proofErr w:type="spellEnd"/>
      <w:r w:rsidRPr="00D247D6">
        <w:t xml:space="preserve"> ali več. Šteje se, da ponudnik ne izpolnjuje obveznosti iz prejšnjega stavka tudi, če na dan oddaje ponudbe ni imel predloženih vseh obračunov davčnih odtegljajev za </w:t>
      </w:r>
      <w:r w:rsidRPr="00D247D6">
        <w:lastRenderedPageBreak/>
        <w:t>dohodke iz delovnega razmerja za obdobje zadnjih petih let do dne oddaje ponudbe ali prijave.</w:t>
      </w:r>
    </w:p>
    <w:p w:rsidR="00AB5165" w:rsidRPr="00D247D6" w:rsidRDefault="00AB5165" w:rsidP="00AB5165">
      <w:pPr>
        <w:widowControl w:val="0"/>
        <w:jc w:val="both"/>
      </w:pPr>
      <w:r w:rsidRPr="00D247D6">
        <w:t xml:space="preserve">Naročnik bo iz postopka javnega naročanja kadar koli v postopku izključil ponudnika, če se izkaže, da je </w:t>
      </w:r>
      <w:r>
        <w:t xml:space="preserve">ta </w:t>
      </w:r>
      <w:r w:rsidRPr="00D247D6">
        <w:t>pred ali med postopkom javnega naročanja glede na storjena ali neizvedena dejanja v enem od zgoraj navedenih položajev.</w:t>
      </w:r>
    </w:p>
    <w:p w:rsidR="00AB5165" w:rsidRDefault="00AB5165" w:rsidP="00AB5165">
      <w:pPr>
        <w:jc w:val="both"/>
        <w:rPr>
          <w:rFonts w:ascii="Arial" w:hAnsi="Arial" w:cs="Arial"/>
          <w:sz w:val="22"/>
          <w:szCs w:val="22"/>
        </w:rPr>
      </w:pPr>
      <w:r>
        <w:t xml:space="preserve">Pogoj mora izpolnjevati ponudnik, vsak izmed partnerjev v </w:t>
      </w:r>
      <w:r w:rsidRPr="00EF3342">
        <w:t>primeru skupne ponudbe</w:t>
      </w:r>
      <w:r>
        <w:t xml:space="preserve"> in vsak podizvajalec. </w:t>
      </w:r>
      <w:r w:rsidRPr="00EF3342">
        <w:t xml:space="preserve"> </w:t>
      </w:r>
    </w:p>
    <w:p w:rsidR="00AB5165" w:rsidRPr="00FE4A18" w:rsidRDefault="00AB5165" w:rsidP="00AB5165">
      <w:pPr>
        <w:jc w:val="both"/>
        <w:textAlignment w:val="center"/>
        <w:rPr>
          <w:b/>
          <w:color w:val="000000"/>
          <w:position w:val="-2"/>
        </w:rPr>
      </w:pPr>
      <w:r w:rsidRPr="00FE4A18">
        <w:rPr>
          <w:b/>
          <w:color w:val="000000"/>
          <w:position w:val="-2"/>
        </w:rPr>
        <w:t xml:space="preserve">Način dokazovanja: </w:t>
      </w:r>
    </w:p>
    <w:p w:rsidR="00AB5165" w:rsidRPr="00AB5165" w:rsidRDefault="00AB5165" w:rsidP="008E7CEC">
      <w:pPr>
        <w:pStyle w:val="Napis"/>
        <w:keepNext w:val="0"/>
        <w:numPr>
          <w:ilvl w:val="0"/>
          <w:numId w:val="23"/>
        </w:numPr>
        <w:spacing w:before="0" w:line="240" w:lineRule="auto"/>
        <w:jc w:val="both"/>
        <w:rPr>
          <w:i w:val="0"/>
          <w:sz w:val="24"/>
        </w:rPr>
      </w:pPr>
      <w:r w:rsidRPr="00AB5165">
        <w:rPr>
          <w:i w:val="0"/>
          <w:sz w:val="24"/>
        </w:rPr>
        <w:t>Ponudnik mora priložiti potrdilo Finančne uprave RS iz katerega bo razvidno, da ne obstajajo razlogi za izključitev.</w:t>
      </w:r>
    </w:p>
    <w:p w:rsidR="00AB5165" w:rsidRPr="00C01E09" w:rsidRDefault="00AB5165" w:rsidP="008E7CEC">
      <w:pPr>
        <w:pStyle w:val="Odstavekseznama"/>
        <w:widowControl w:val="0"/>
        <w:numPr>
          <w:ilvl w:val="0"/>
          <w:numId w:val="23"/>
        </w:numPr>
        <w:contextualSpacing w:val="0"/>
        <w:jc w:val="both"/>
        <w:rPr>
          <w:rFonts w:ascii="Times New Roman" w:hAnsi="Times New Roman"/>
        </w:rPr>
      </w:pPr>
      <w:r w:rsidRPr="00AC7A09">
        <w:rPr>
          <w:rFonts w:ascii="Times New Roman" w:hAnsi="Times New Roman"/>
        </w:rPr>
        <w:t xml:space="preserve">ustrezna dokazila za ponudnika, ki nima sedeža v Republiki Sloveniji – ponudnik jih priloži za </w:t>
      </w:r>
      <w:r w:rsidRPr="00C01E09">
        <w:rPr>
          <w:rFonts w:ascii="Times New Roman" w:hAnsi="Times New Roman"/>
        </w:rPr>
        <w:t>razpisnim obrazcem št. 5.</w:t>
      </w:r>
    </w:p>
    <w:p w:rsidR="00AB5165" w:rsidRPr="00C01E09" w:rsidRDefault="00AB5165" w:rsidP="00AB5165">
      <w:pPr>
        <w:widowControl w:val="0"/>
      </w:pPr>
      <w:r w:rsidRPr="00C01E09">
        <w:t>Dokazila morajo priložiti ponudnik in vsi partnerji v skupnem nastopu.</w:t>
      </w:r>
    </w:p>
    <w:p w:rsidR="00AB5165" w:rsidRPr="00C01E09" w:rsidRDefault="00AB5165" w:rsidP="00AB5165">
      <w:pPr>
        <w:widowControl w:val="0"/>
        <w:jc w:val="both"/>
        <w:rPr>
          <w:u w:val="single"/>
        </w:rPr>
      </w:pPr>
      <w:r w:rsidRPr="00C01E09">
        <w:rPr>
          <w:u w:val="single"/>
        </w:rPr>
        <w:t>Ponudniki, ki nimajo sedeža v Republiki Sloveniji:</w:t>
      </w:r>
    </w:p>
    <w:p w:rsidR="00AB5165" w:rsidRPr="00C01E09" w:rsidRDefault="00AB5165" w:rsidP="00AB5165">
      <w:pPr>
        <w:widowControl w:val="0"/>
        <w:jc w:val="both"/>
      </w:pPr>
      <w:r w:rsidRPr="00C01E09">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rsidR="00AB5165" w:rsidRPr="00C01E09" w:rsidRDefault="00AB5165" w:rsidP="00AB5165">
      <w:pPr>
        <w:pStyle w:val="Telo"/>
        <w:spacing w:before="120"/>
        <w:rPr>
          <w:b/>
          <w:i w:val="0"/>
        </w:rPr>
      </w:pPr>
      <w:r w:rsidRPr="00C01E09">
        <w:rPr>
          <w:b/>
          <w:i w:val="0"/>
          <w:color w:val="000000"/>
          <w:position w:val="-2"/>
        </w:rPr>
        <w:t>C:</w:t>
      </w:r>
      <w:r w:rsidRPr="00C01E09">
        <w:rPr>
          <w:b/>
          <w:i w:val="0"/>
          <w:color w:val="000000"/>
          <w:position w:val="-2"/>
          <w:sz w:val="28"/>
          <w:szCs w:val="28"/>
        </w:rPr>
        <w:t xml:space="preserve"> </w:t>
      </w:r>
      <w:r w:rsidRPr="00C01E09">
        <w:rPr>
          <w:b/>
          <w:i w:val="0"/>
        </w:rPr>
        <w:t>Evidenca gospodarskih subjektov z negativnimi referencami</w:t>
      </w:r>
    </w:p>
    <w:p w:rsidR="00AB5165" w:rsidRPr="00C01E09" w:rsidRDefault="00AB5165" w:rsidP="00AB5165">
      <w:pPr>
        <w:jc w:val="both"/>
        <w:textAlignment w:val="center"/>
        <w:rPr>
          <w:b/>
          <w:bCs/>
          <w:color w:val="000000"/>
          <w:position w:val="-2"/>
        </w:rPr>
      </w:pPr>
      <w:r w:rsidRPr="00C01E09">
        <w:rPr>
          <w:color w:val="000000"/>
          <w:position w:val="-2"/>
        </w:rPr>
        <w:t xml:space="preserve">Naročnik bo iz postopka javnega naročanja izločil ponudnika, če je ta na dan, ko poteče rok za oddajo ponudb ali prijav, izločen iz postopkov oddaje javnih naročil zaradi uvrstitve v </w:t>
      </w:r>
      <w:r w:rsidRPr="00C01E09">
        <w:rPr>
          <w:b/>
          <w:bCs/>
          <w:color w:val="000000"/>
          <w:position w:val="-2"/>
        </w:rPr>
        <w:t>evidenco gospodarskih subjektov z negativnimi referencami.</w:t>
      </w:r>
    </w:p>
    <w:p w:rsidR="00AB5165" w:rsidRPr="00C01E09" w:rsidRDefault="00AB5165" w:rsidP="00AB5165">
      <w:pPr>
        <w:jc w:val="both"/>
        <w:rPr>
          <w:color w:val="000000"/>
          <w:position w:val="-2"/>
        </w:rPr>
      </w:pPr>
      <w:r w:rsidRPr="00C01E09">
        <w:rPr>
          <w:color w:val="000000"/>
          <w:position w:val="-2"/>
        </w:rPr>
        <w:t>Naročnik bo iz postopka javnega naročanja kadar koli v postopku izločil ponudnika, če se izkaže, da je pred ali med postopkom javnega naročanja le-ta glede na storjena ali neizvedena dejanja v enem od zgoraj navedenih položajev.</w:t>
      </w:r>
    </w:p>
    <w:p w:rsidR="00AB5165" w:rsidRPr="00C01E09" w:rsidRDefault="00AB5165" w:rsidP="00AB5165">
      <w:pPr>
        <w:widowControl w:val="0"/>
        <w:jc w:val="both"/>
      </w:pPr>
      <w:r w:rsidRPr="00C01E09">
        <w:t>Naročnik bo izpolnjevanje pogoja preveril v evidenci ponudnikov z negativnimi referencami, ki jo vodi ministrstvo, pristojno za javna naročila.</w:t>
      </w:r>
    </w:p>
    <w:p w:rsidR="00AB5165" w:rsidRPr="00C01E09" w:rsidRDefault="00AB5165" w:rsidP="00AB5165">
      <w:pPr>
        <w:jc w:val="both"/>
      </w:pPr>
      <w:r w:rsidRPr="00C01E09">
        <w:t>Pogoj mora izpolnjevati ponudnik in vsak izmed partnerjev v primeru skupne ponudbe.</w:t>
      </w:r>
    </w:p>
    <w:p w:rsidR="00AB5165" w:rsidRPr="00C01E09" w:rsidRDefault="00AB5165" w:rsidP="00AB5165">
      <w:pPr>
        <w:widowControl w:val="0"/>
        <w:rPr>
          <w:b/>
        </w:rPr>
      </w:pPr>
      <w:r w:rsidRPr="00C01E09">
        <w:rPr>
          <w:b/>
        </w:rPr>
        <w:t>Način dokazovanja:</w:t>
      </w:r>
    </w:p>
    <w:p w:rsidR="00AB5165" w:rsidRPr="00C01E09" w:rsidRDefault="00AB5165" w:rsidP="008E7CEC">
      <w:pPr>
        <w:pStyle w:val="Odstavekseznama"/>
        <w:numPr>
          <w:ilvl w:val="0"/>
          <w:numId w:val="23"/>
        </w:numPr>
        <w:contextualSpacing w:val="0"/>
        <w:jc w:val="both"/>
        <w:textAlignment w:val="center"/>
        <w:rPr>
          <w:rFonts w:ascii="Times New Roman" w:hAnsi="Times New Roman"/>
        </w:rPr>
      </w:pPr>
      <w:r w:rsidRPr="00C01E09">
        <w:rPr>
          <w:rFonts w:ascii="Times New Roman" w:hAnsi="Times New Roman"/>
        </w:rPr>
        <w:t>Ponudnik mora priložiti izpolnjen, podpisan in potrjen razpisni obrazec št. 5.</w:t>
      </w:r>
    </w:p>
    <w:p w:rsidR="00AB5165" w:rsidRPr="00ED31E6" w:rsidRDefault="00AB5165" w:rsidP="00AB5165">
      <w:pPr>
        <w:widowControl w:val="0"/>
        <w:jc w:val="both"/>
      </w:pPr>
      <w:r w:rsidRPr="00C01E09">
        <w:t>Dokazila morajo priložiti ponudnik in vsi partnerji v skupnem nastopu.</w:t>
      </w:r>
    </w:p>
    <w:p w:rsidR="00AB5165" w:rsidRPr="00ED31E6" w:rsidRDefault="00AB5165" w:rsidP="00AB5165">
      <w:pPr>
        <w:widowControl w:val="0"/>
        <w:rPr>
          <w:u w:val="single"/>
        </w:rPr>
      </w:pPr>
      <w:r w:rsidRPr="00ED31E6">
        <w:rPr>
          <w:u w:val="single"/>
        </w:rPr>
        <w:t xml:space="preserve">Ponudniki, ki nimajo sedeža v Republiki Sloveniji: </w:t>
      </w:r>
    </w:p>
    <w:p w:rsidR="00AB5165" w:rsidRPr="00ED31E6" w:rsidRDefault="00AB5165" w:rsidP="00AB5165">
      <w:pPr>
        <w:widowControl w:val="0"/>
        <w:jc w:val="both"/>
      </w:pPr>
      <w:r w:rsidRPr="00ED31E6">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rsidR="00AB5165" w:rsidRPr="00D54821" w:rsidRDefault="00AB5165" w:rsidP="00AB5165">
      <w:pPr>
        <w:pStyle w:val="Telo"/>
        <w:spacing w:before="120"/>
        <w:rPr>
          <w:b/>
          <w:i w:val="0"/>
        </w:rPr>
      </w:pPr>
      <w:r w:rsidRPr="00AB5165">
        <w:rPr>
          <w:b/>
          <w:i w:val="0"/>
        </w:rPr>
        <w:t>D: Prekršek</w:t>
      </w:r>
      <w:r w:rsidRPr="00D54821">
        <w:rPr>
          <w:b/>
          <w:i w:val="0"/>
        </w:rPr>
        <w:t xml:space="preserve"> v zvezi s plačilom za delo</w:t>
      </w:r>
    </w:p>
    <w:p w:rsidR="00AB5165" w:rsidRPr="00ED31E6" w:rsidRDefault="00AB5165" w:rsidP="00AB5165">
      <w:pPr>
        <w:widowControl w:val="0"/>
        <w:jc w:val="both"/>
      </w:pPr>
      <w:r w:rsidRPr="00ED31E6">
        <w:t xml:space="preserve">Naročnik bo iz postopka javnega naročanja izključil ponudnika, če mu je bila v zadnjih treh letih pred potekom roka za oddajo ponudb s pravnomočno odločbo pristojnega organa Republike </w:t>
      </w:r>
      <w:r>
        <w:t xml:space="preserve"> </w:t>
      </w:r>
      <w:r w:rsidRPr="00ED31E6">
        <w:t>Slovenije ali druge države članice ali tretje države dvakrat izrečena globa zaradi prekrška v zvezi s plačilom za delo.</w:t>
      </w:r>
    </w:p>
    <w:p w:rsidR="00AB5165" w:rsidRDefault="00AB5165" w:rsidP="00AB5165">
      <w:pPr>
        <w:widowControl w:val="0"/>
        <w:jc w:val="both"/>
      </w:pPr>
      <w:r w:rsidRPr="00ED31E6">
        <w:t xml:space="preserve">Naročnik bo iz postopka javnega naročanja kadar koli v postopku izključil ponudnika, če se izkaže, </w:t>
      </w:r>
      <w:r w:rsidRPr="00ED31E6">
        <w:lastRenderedPageBreak/>
        <w:t xml:space="preserve">da je </w:t>
      </w:r>
      <w:r>
        <w:t xml:space="preserve">ta </w:t>
      </w:r>
      <w:r w:rsidRPr="00ED31E6">
        <w:t>pred ali med postopkom javnega naročanja glede na storjena ali neizvedena dejanja v enem od zgoraj navedenih položajev.</w:t>
      </w:r>
    </w:p>
    <w:p w:rsidR="00AB5165" w:rsidRDefault="00AB5165" w:rsidP="00AB5165">
      <w:pPr>
        <w:jc w:val="both"/>
        <w:rPr>
          <w:rFonts w:ascii="Arial" w:hAnsi="Arial" w:cs="Arial"/>
          <w:sz w:val="22"/>
          <w:szCs w:val="22"/>
        </w:rPr>
      </w:pPr>
      <w:r>
        <w:t xml:space="preserve">Pogoj mora izpolnjevati ponudnik in vsak izmed partnerjev v </w:t>
      </w:r>
      <w:r w:rsidRPr="00EF3342">
        <w:t>primeru skupne ponudbe</w:t>
      </w:r>
      <w:r>
        <w:t xml:space="preserve">. </w:t>
      </w:r>
      <w:r w:rsidRPr="00EF3342">
        <w:t xml:space="preserve"> </w:t>
      </w:r>
    </w:p>
    <w:p w:rsidR="00AB5165" w:rsidRPr="002A7596" w:rsidRDefault="00AB5165" w:rsidP="00AB5165">
      <w:pPr>
        <w:jc w:val="both"/>
        <w:textAlignment w:val="center"/>
        <w:rPr>
          <w:b/>
          <w:color w:val="000000"/>
          <w:position w:val="-2"/>
        </w:rPr>
      </w:pPr>
      <w:r w:rsidRPr="002A7596">
        <w:rPr>
          <w:b/>
          <w:color w:val="000000"/>
          <w:position w:val="-2"/>
        </w:rPr>
        <w:t>Način dokazovanja:</w:t>
      </w:r>
    </w:p>
    <w:p w:rsidR="00AB5165" w:rsidRPr="00C01E09" w:rsidRDefault="00AB5165" w:rsidP="008E7CEC">
      <w:pPr>
        <w:pStyle w:val="Odstavekseznama"/>
        <w:numPr>
          <w:ilvl w:val="0"/>
          <w:numId w:val="20"/>
        </w:numPr>
        <w:contextualSpacing w:val="0"/>
        <w:jc w:val="both"/>
        <w:textAlignment w:val="center"/>
        <w:rPr>
          <w:rFonts w:ascii="Times New Roman" w:hAnsi="Times New Roman"/>
        </w:rPr>
      </w:pPr>
      <w:r w:rsidRPr="00C01E09">
        <w:rPr>
          <w:rFonts w:ascii="Times New Roman" w:hAnsi="Times New Roman"/>
        </w:rPr>
        <w:t>Izpolnjen, podpisan in potrjen razpisni obrazec št. 5;</w:t>
      </w:r>
    </w:p>
    <w:p w:rsidR="00AB5165" w:rsidRPr="00C01E09" w:rsidRDefault="00AB5165" w:rsidP="008E7CEC">
      <w:pPr>
        <w:pStyle w:val="Odstavekseznama"/>
        <w:numPr>
          <w:ilvl w:val="0"/>
          <w:numId w:val="20"/>
        </w:numPr>
        <w:contextualSpacing w:val="0"/>
        <w:jc w:val="both"/>
        <w:textAlignment w:val="center"/>
        <w:rPr>
          <w:rFonts w:ascii="Times New Roman" w:hAnsi="Times New Roman"/>
        </w:rPr>
      </w:pPr>
      <w:r w:rsidRPr="00C01E09">
        <w:rPr>
          <w:rFonts w:ascii="Times New Roman" w:hAnsi="Times New Roman"/>
        </w:rPr>
        <w:t>Ponudnik mora priložiti potrdilo Inšpektorata RS za delo iz katerega bo razvidno, da ne obstajajo razlogi za izključitev,</w:t>
      </w:r>
    </w:p>
    <w:p w:rsidR="00AB5165" w:rsidRPr="00C01E09" w:rsidRDefault="00AB5165" w:rsidP="008E7CEC">
      <w:pPr>
        <w:widowControl w:val="0"/>
        <w:numPr>
          <w:ilvl w:val="0"/>
          <w:numId w:val="20"/>
        </w:numPr>
        <w:spacing w:before="0"/>
        <w:jc w:val="both"/>
      </w:pPr>
      <w:r w:rsidRPr="00C01E09">
        <w:t>ustrezna dokazila za ponudnika, ki nima sedeža v Republiki Sloveniji – ponudnik jih priloži za razpisnim obrazcem št. 5.</w:t>
      </w:r>
    </w:p>
    <w:p w:rsidR="00AB5165" w:rsidRPr="00C01E09" w:rsidRDefault="00AB5165" w:rsidP="00AB5165">
      <w:pPr>
        <w:widowControl w:val="0"/>
      </w:pPr>
      <w:r w:rsidRPr="00C01E09">
        <w:t>Dokazila morajo priložiti ponudnik, vsi partnerji v skupnem nastopu in vsi podizvajalci.</w:t>
      </w:r>
    </w:p>
    <w:p w:rsidR="00AB5165" w:rsidRPr="00C01E09" w:rsidRDefault="00AB5165" w:rsidP="00AB5165">
      <w:pPr>
        <w:widowControl w:val="0"/>
        <w:rPr>
          <w:u w:val="single"/>
        </w:rPr>
      </w:pPr>
      <w:r w:rsidRPr="00C01E09">
        <w:rPr>
          <w:u w:val="single"/>
        </w:rPr>
        <w:t>Ponudniki, ki nimajo sedeža v Republiki Sloveniji:</w:t>
      </w:r>
    </w:p>
    <w:p w:rsidR="00AB5165" w:rsidRDefault="00AB5165" w:rsidP="00AB5165">
      <w:pPr>
        <w:widowControl w:val="0"/>
        <w:jc w:val="both"/>
      </w:pPr>
      <w:r w:rsidRPr="00C01E09">
        <w:t>Če država članica ali tretja država dokumentov in potrdil ne izdaja ali če ti ne zajemajo vseh</w:t>
      </w:r>
      <w:r w:rsidRPr="00ED31E6">
        <w:t xml:space="preserve">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rsidR="00380434" w:rsidRPr="004F657F" w:rsidRDefault="00380434" w:rsidP="008E7CEC">
      <w:pPr>
        <w:pStyle w:val="Telo"/>
        <w:numPr>
          <w:ilvl w:val="1"/>
          <w:numId w:val="12"/>
        </w:numPr>
        <w:ind w:left="357" w:hanging="357"/>
        <w:outlineLvl w:val="1"/>
        <w:rPr>
          <w:b/>
          <w:i w:val="0"/>
          <w:color w:val="000000" w:themeColor="text1"/>
        </w:rPr>
      </w:pPr>
      <w:bookmarkStart w:id="58" w:name="_Toc453743939"/>
      <w:bookmarkEnd w:id="55"/>
      <w:bookmarkEnd w:id="56"/>
      <w:r w:rsidRPr="004F657F">
        <w:rPr>
          <w:b/>
          <w:i w:val="0"/>
          <w:color w:val="000000" w:themeColor="text1"/>
        </w:rPr>
        <w:t>POGOJI ZA SODELOVANJE:</w:t>
      </w:r>
      <w:bookmarkEnd w:id="58"/>
    </w:p>
    <w:p w:rsidR="00380434" w:rsidRPr="004F657F" w:rsidRDefault="00380434" w:rsidP="008E7CEC">
      <w:pPr>
        <w:pStyle w:val="Telo"/>
        <w:numPr>
          <w:ilvl w:val="0"/>
          <w:numId w:val="13"/>
        </w:numPr>
        <w:spacing w:before="120"/>
        <w:ind w:left="1077"/>
        <w:rPr>
          <w:b/>
          <w:i w:val="0"/>
          <w:color w:val="000000" w:themeColor="text1"/>
        </w:rPr>
      </w:pPr>
      <w:r w:rsidRPr="004F657F">
        <w:rPr>
          <w:b/>
          <w:i w:val="0"/>
          <w:color w:val="000000" w:themeColor="text1"/>
        </w:rPr>
        <w:t>Sposobnost za opravljanje poklicne dejavnosti</w:t>
      </w:r>
      <w:r w:rsidRPr="004F657F">
        <w:rPr>
          <w:b/>
          <w:i w:val="0"/>
          <w:color w:val="000000" w:themeColor="text1"/>
        </w:rPr>
        <w:tab/>
      </w:r>
    </w:p>
    <w:p w:rsidR="00CD1649" w:rsidRDefault="00CD1649" w:rsidP="00EE31E8">
      <w:pPr>
        <w:pStyle w:val="Telo"/>
        <w:spacing w:before="120"/>
        <w:rPr>
          <w:i w:val="0"/>
          <w:color w:val="000000" w:themeColor="text1"/>
        </w:rPr>
      </w:pPr>
      <w:r>
        <w:rPr>
          <w:i w:val="0"/>
          <w:color w:val="000000" w:themeColor="text1"/>
        </w:rPr>
        <w:t>Ponudnik mora izpolnjevati vse pogoje za opravljanje poklicne dejavnosti.</w:t>
      </w:r>
    </w:p>
    <w:p w:rsidR="00380434" w:rsidRDefault="00380434" w:rsidP="00EE31E8">
      <w:pPr>
        <w:pStyle w:val="Telo"/>
        <w:spacing w:before="120"/>
        <w:rPr>
          <w:i w:val="0"/>
          <w:color w:val="000000" w:themeColor="text1"/>
        </w:rPr>
      </w:pPr>
      <w:r w:rsidRPr="004F657F">
        <w:rPr>
          <w:i w:val="0"/>
          <w:color w:val="000000" w:themeColor="text1"/>
        </w:rPr>
        <w:t>Ponudnik je vpisan v enega od poklicnih ali poslovnih registrov, ki se vodijo v državi članici, v kateri ima gospodarski subjekt sedež. Seznam poklicnih ali poslovnih registrov v državah članicah Evropske unije določa Priloga XI Direktive 2014/24/EU.</w:t>
      </w:r>
    </w:p>
    <w:p w:rsidR="009562C8" w:rsidRDefault="009562C8" w:rsidP="009562C8">
      <w:pPr>
        <w:jc w:val="both"/>
        <w:rPr>
          <w:rFonts w:ascii="Arial" w:hAnsi="Arial" w:cs="Arial"/>
          <w:sz w:val="22"/>
          <w:szCs w:val="22"/>
        </w:rPr>
      </w:pPr>
      <w:r>
        <w:t xml:space="preserve">Pogoj mora izpolnjevati ponudnik, vsak izmed partnerjev v </w:t>
      </w:r>
      <w:r w:rsidRPr="00EF3342">
        <w:t>primeru skupne</w:t>
      </w:r>
      <w:r w:rsidR="003F3332">
        <w:t>.</w:t>
      </w:r>
      <w:r>
        <w:t xml:space="preserve"> </w:t>
      </w:r>
      <w:r w:rsidRPr="00EF3342">
        <w:t xml:space="preserve"> </w:t>
      </w:r>
    </w:p>
    <w:p w:rsidR="009562C8" w:rsidRPr="00FE3719" w:rsidRDefault="009562C8" w:rsidP="009562C8">
      <w:pPr>
        <w:widowControl w:val="0"/>
        <w:jc w:val="both"/>
        <w:rPr>
          <w:b/>
        </w:rPr>
      </w:pPr>
      <w:r>
        <w:rPr>
          <w:b/>
        </w:rPr>
        <w:t>Način dokazovanja:</w:t>
      </w:r>
    </w:p>
    <w:p w:rsidR="009562C8" w:rsidRPr="00C01E09" w:rsidRDefault="009562C8" w:rsidP="008E7CEC">
      <w:pPr>
        <w:widowControl w:val="0"/>
        <w:numPr>
          <w:ilvl w:val="0"/>
          <w:numId w:val="24"/>
        </w:numPr>
        <w:spacing w:before="0"/>
        <w:jc w:val="both"/>
      </w:pPr>
      <w:r w:rsidRPr="00C01E09">
        <w:t>izpolnjen, podpisan in žigosan razpisni obrazec št. 2;</w:t>
      </w:r>
    </w:p>
    <w:p w:rsidR="009562C8" w:rsidRPr="00C01E09" w:rsidRDefault="009562C8" w:rsidP="008E7CEC">
      <w:pPr>
        <w:widowControl w:val="0"/>
        <w:numPr>
          <w:ilvl w:val="0"/>
          <w:numId w:val="24"/>
        </w:numPr>
        <w:spacing w:before="0"/>
        <w:jc w:val="both"/>
      </w:pPr>
      <w:r w:rsidRPr="00C01E09">
        <w:t>ustrezna dokazila za ponudnika, ki nima sedeža v Republiki Sloveniji – ponudnik jih priloži za razpisnim obrazcem št. 2.</w:t>
      </w:r>
    </w:p>
    <w:p w:rsidR="00380434" w:rsidRPr="004F657F" w:rsidRDefault="009562C8" w:rsidP="009562C8">
      <w:pPr>
        <w:jc w:val="both"/>
        <w:rPr>
          <w:i/>
          <w:color w:val="000000" w:themeColor="text1"/>
        </w:rPr>
      </w:pPr>
      <w:r w:rsidRPr="00F13984">
        <w:t>Dokazila morajo priložiti ponudnik in vsi partnerji v skupnem nastopu. Naročnik bo izpolnjevanje</w:t>
      </w:r>
      <w:r w:rsidRPr="009562C8">
        <w:t xml:space="preserve"> navedenega pogoja preveril v uradnih registrih in evidencah.</w:t>
      </w:r>
    </w:p>
    <w:p w:rsidR="00380434" w:rsidRPr="004F657F" w:rsidRDefault="00380434" w:rsidP="00EE31E8">
      <w:pPr>
        <w:pStyle w:val="Telo"/>
        <w:spacing w:before="120"/>
        <w:rPr>
          <w:i w:val="0"/>
          <w:color w:val="000000" w:themeColor="text1"/>
          <w:u w:val="single"/>
        </w:rPr>
      </w:pPr>
      <w:r w:rsidRPr="004F657F">
        <w:rPr>
          <w:i w:val="0"/>
          <w:color w:val="000000" w:themeColor="text1"/>
          <w:u w:val="single"/>
        </w:rPr>
        <w:t>Ponudniki, ki nimajo sedeža v Republiki Sloveniji:</w:t>
      </w:r>
    </w:p>
    <w:p w:rsidR="00380434" w:rsidRPr="004F657F" w:rsidRDefault="00380434" w:rsidP="00EE31E8">
      <w:pPr>
        <w:pStyle w:val="Telo"/>
        <w:spacing w:before="120"/>
        <w:rPr>
          <w:i w:val="0"/>
          <w:color w:val="000000" w:themeColor="text1"/>
        </w:rPr>
      </w:pPr>
      <w:r w:rsidRPr="004F657F">
        <w:rPr>
          <w:i w:val="0"/>
          <w:color w:val="000000" w:themeColor="text1"/>
        </w:rPr>
        <w:t xml:space="preserve">Izjava ponudnika  o izpolnjevanju pogojev glede osnovne sposobnosti ponudnika in </w:t>
      </w:r>
      <w:r w:rsidR="003F3332">
        <w:rPr>
          <w:i w:val="0"/>
          <w:color w:val="000000" w:themeColor="text1"/>
        </w:rPr>
        <w:t>d</w:t>
      </w:r>
      <w:r w:rsidRPr="004F657F">
        <w:rPr>
          <w:i w:val="0"/>
          <w:color w:val="000000" w:themeColor="text1"/>
        </w:rPr>
        <w:t>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rsidR="00380434" w:rsidRPr="004F657F" w:rsidRDefault="00380434" w:rsidP="008E7CEC">
      <w:pPr>
        <w:pStyle w:val="Telo"/>
        <w:numPr>
          <w:ilvl w:val="0"/>
          <w:numId w:val="13"/>
        </w:numPr>
        <w:ind w:left="1077"/>
        <w:rPr>
          <w:b/>
          <w:i w:val="0"/>
          <w:color w:val="000000" w:themeColor="text1"/>
        </w:rPr>
      </w:pPr>
      <w:r w:rsidRPr="004F657F">
        <w:rPr>
          <w:b/>
          <w:i w:val="0"/>
          <w:color w:val="000000" w:themeColor="text1"/>
        </w:rPr>
        <w:t>Ekonomska in finančna sposobnost</w:t>
      </w:r>
    </w:p>
    <w:p w:rsidR="00380434" w:rsidRPr="004F657F" w:rsidRDefault="00380434" w:rsidP="00466B24">
      <w:pPr>
        <w:jc w:val="both"/>
        <w:rPr>
          <w:color w:val="000000" w:themeColor="text1"/>
        </w:rPr>
      </w:pPr>
      <w:r w:rsidRPr="004F657F">
        <w:rPr>
          <w:color w:val="000000" w:themeColor="text1"/>
        </w:rPr>
        <w:t xml:space="preserve">Ponudnik mora razpolagati s potrebno ekonomsko in finančno zmogljivostjo za izvedbo javnega naročila: </w:t>
      </w:r>
    </w:p>
    <w:p w:rsidR="00380434" w:rsidRPr="00E710D4" w:rsidRDefault="00F13CDA" w:rsidP="00466B24">
      <w:pPr>
        <w:pStyle w:val="Odstavekseznama"/>
        <w:numPr>
          <w:ilvl w:val="0"/>
          <w:numId w:val="9"/>
        </w:numPr>
        <w:jc w:val="both"/>
        <w:rPr>
          <w:rFonts w:ascii="Times New Roman" w:hAnsi="Times New Roman"/>
          <w:color w:val="000000" w:themeColor="text1"/>
        </w:rPr>
      </w:pPr>
      <w:r w:rsidRPr="00BE371C">
        <w:rPr>
          <w:rFonts w:ascii="Times New Roman" w:hAnsi="Times New Roman"/>
        </w:rPr>
        <w:t>Ponudnik mora izkazati, da je imel letni promet</w:t>
      </w:r>
      <w:r w:rsidR="008A7484" w:rsidRPr="00BE371C">
        <w:rPr>
          <w:rFonts w:ascii="Times New Roman" w:hAnsi="Times New Roman"/>
        </w:rPr>
        <w:t xml:space="preserve"> </w:t>
      </w:r>
      <w:r w:rsidRPr="00BE371C">
        <w:rPr>
          <w:rFonts w:ascii="Times New Roman" w:hAnsi="Times New Roman"/>
        </w:rPr>
        <w:t>v zadnjih treh poslovnih letih v višini</w:t>
      </w:r>
      <w:r w:rsidRPr="00BE371C">
        <w:rPr>
          <w:rFonts w:ascii="Times New Roman" w:hAnsi="Times New Roman"/>
          <w:strike/>
        </w:rPr>
        <w:t xml:space="preserve">  </w:t>
      </w:r>
      <w:r w:rsidR="00380434" w:rsidRPr="00F13CDA">
        <w:rPr>
          <w:rFonts w:ascii="Times New Roman" w:hAnsi="Times New Roman"/>
          <w:color w:val="000000" w:themeColor="text1"/>
        </w:rPr>
        <w:t xml:space="preserve">najmanj </w:t>
      </w:r>
      <w:r w:rsidR="005D4B0D" w:rsidRPr="00F13CDA">
        <w:rPr>
          <w:rFonts w:ascii="Times New Roman" w:hAnsi="Times New Roman"/>
          <w:color w:val="000000" w:themeColor="text1"/>
        </w:rPr>
        <w:t>3</w:t>
      </w:r>
      <w:r w:rsidR="00380434" w:rsidRPr="00F13CDA">
        <w:rPr>
          <w:rFonts w:ascii="Times New Roman" w:hAnsi="Times New Roman"/>
          <w:color w:val="000000" w:themeColor="text1"/>
        </w:rPr>
        <w:t>00.000,00 €</w:t>
      </w:r>
      <w:r>
        <w:rPr>
          <w:rFonts w:ascii="Times New Roman" w:hAnsi="Times New Roman"/>
          <w:color w:val="000000" w:themeColor="text1"/>
        </w:rPr>
        <w:t>.</w:t>
      </w:r>
      <w:r w:rsidR="00380434" w:rsidRPr="00E710D4">
        <w:rPr>
          <w:rFonts w:ascii="Times New Roman" w:hAnsi="Times New Roman"/>
          <w:color w:val="000000" w:themeColor="text1"/>
        </w:rPr>
        <w:t xml:space="preserve">  </w:t>
      </w:r>
    </w:p>
    <w:p w:rsidR="00380434" w:rsidRPr="004F657F" w:rsidRDefault="00BE371C" w:rsidP="00466B24">
      <w:pPr>
        <w:pStyle w:val="Odstavekseznama"/>
        <w:numPr>
          <w:ilvl w:val="0"/>
          <w:numId w:val="9"/>
        </w:numPr>
        <w:jc w:val="both"/>
        <w:rPr>
          <w:rFonts w:ascii="Times New Roman" w:hAnsi="Times New Roman"/>
          <w:color w:val="000000" w:themeColor="text1"/>
        </w:rPr>
      </w:pPr>
      <w:r>
        <w:rPr>
          <w:rFonts w:ascii="Times New Roman" w:hAnsi="Times New Roman"/>
          <w:color w:val="000000" w:themeColor="text1"/>
        </w:rPr>
        <w:t>V</w:t>
      </w:r>
      <w:r w:rsidR="00380434" w:rsidRPr="004F657F">
        <w:rPr>
          <w:rFonts w:ascii="Times New Roman" w:hAnsi="Times New Roman"/>
          <w:color w:val="000000" w:themeColor="text1"/>
        </w:rPr>
        <w:t xml:space="preserve"> zadnjih 6 (šestih) mesecih pred dnevom objave tega javnega naročila ne sme imeti blokiranega nobenega transakcijskega računa,</w:t>
      </w:r>
    </w:p>
    <w:p w:rsidR="009562C8" w:rsidRPr="00BE371C" w:rsidRDefault="009562C8" w:rsidP="009562C8">
      <w:pPr>
        <w:jc w:val="both"/>
        <w:rPr>
          <w:rFonts w:ascii="Arial" w:hAnsi="Arial" w:cs="Arial"/>
          <w:strike/>
          <w:sz w:val="22"/>
          <w:szCs w:val="22"/>
        </w:rPr>
      </w:pPr>
      <w:r w:rsidRPr="00BE371C">
        <w:t>Pogoj mora izpolnjevati ponudnik</w:t>
      </w:r>
      <w:r w:rsidR="00F13CDA" w:rsidRPr="00BE371C">
        <w:t xml:space="preserve"> oziroma skupina ponudnikov.</w:t>
      </w:r>
      <w:r w:rsidRPr="00BE371C">
        <w:t xml:space="preserve"> </w:t>
      </w:r>
    </w:p>
    <w:p w:rsidR="009562C8" w:rsidRPr="00FE3719" w:rsidRDefault="009562C8" w:rsidP="009562C8">
      <w:pPr>
        <w:widowControl w:val="0"/>
        <w:jc w:val="both"/>
        <w:rPr>
          <w:b/>
        </w:rPr>
      </w:pPr>
      <w:r>
        <w:rPr>
          <w:b/>
        </w:rPr>
        <w:lastRenderedPageBreak/>
        <w:t>Način dokazovanja:</w:t>
      </w:r>
    </w:p>
    <w:p w:rsidR="009562C8" w:rsidRPr="00BE371C" w:rsidRDefault="009562C8" w:rsidP="008E7CEC">
      <w:pPr>
        <w:widowControl w:val="0"/>
        <w:numPr>
          <w:ilvl w:val="0"/>
          <w:numId w:val="24"/>
        </w:numPr>
        <w:spacing w:before="0"/>
        <w:jc w:val="both"/>
      </w:pPr>
      <w:r w:rsidRPr="00BE371C">
        <w:t>podpisan in žigosan razpisni obrazec št. 8</w:t>
      </w:r>
      <w:r w:rsidR="00F13984" w:rsidRPr="00BE371C">
        <w:t xml:space="preserve"> </w:t>
      </w:r>
      <w:r w:rsidRPr="00BE371C">
        <w:t xml:space="preserve">– </w:t>
      </w:r>
      <w:r w:rsidRPr="00BE371C">
        <w:rPr>
          <w:shd w:val="clear" w:color="auto" w:fill="FFFFFF"/>
        </w:rPr>
        <w:t>Izjava o izpolnjevanju pogojev za priznanje ekonomske in finančne sposobnosti ponudnika</w:t>
      </w:r>
      <w:r w:rsidR="008A7484" w:rsidRPr="00BE371C">
        <w:t>,</w:t>
      </w:r>
      <w:r w:rsidR="00F13CDA" w:rsidRPr="00BE371C">
        <w:t xml:space="preserve"> letni računovodski</w:t>
      </w:r>
      <w:r w:rsidR="008A7484" w:rsidRPr="00BE371C">
        <w:t xml:space="preserve"> izkazi za zadnja tri zaključena poslovna leta pred rokom za predložitev ponudbe; </w:t>
      </w:r>
    </w:p>
    <w:p w:rsidR="00EA5CA0" w:rsidRPr="00FE3719" w:rsidRDefault="00EA5CA0" w:rsidP="00EA5CA0">
      <w:pPr>
        <w:widowControl w:val="0"/>
        <w:jc w:val="both"/>
      </w:pPr>
      <w:r w:rsidRPr="00FE3719">
        <w:t>Dokazila morajo priložiti ponudnik</w:t>
      </w:r>
      <w:r>
        <w:t xml:space="preserve"> in</w:t>
      </w:r>
      <w:r w:rsidRPr="00FE3719">
        <w:t xml:space="preserve"> vsi partnerji v skupnem nastopu</w:t>
      </w:r>
      <w:r>
        <w:t xml:space="preserve">. </w:t>
      </w:r>
      <w:r w:rsidRPr="00FE3719">
        <w:t>Naročnik bo izpolnjevanje navedenega pogoja preveril v uradnih registrih in evidencah.</w:t>
      </w:r>
    </w:p>
    <w:p w:rsidR="00380434" w:rsidRPr="004F657F" w:rsidRDefault="00380434" w:rsidP="008E7CEC">
      <w:pPr>
        <w:pStyle w:val="Odstavekseznama"/>
        <w:numPr>
          <w:ilvl w:val="0"/>
          <w:numId w:val="13"/>
        </w:numPr>
        <w:spacing w:before="240"/>
        <w:ind w:left="1077"/>
        <w:rPr>
          <w:rFonts w:ascii="Times New Roman" w:hAnsi="Times New Roman"/>
          <w:b/>
          <w:color w:val="000000" w:themeColor="text1"/>
        </w:rPr>
      </w:pPr>
      <w:bookmarkStart w:id="59" w:name="_Toc320611003"/>
      <w:bookmarkEnd w:id="50"/>
      <w:r w:rsidRPr="004F657F">
        <w:rPr>
          <w:rFonts w:ascii="Times New Roman" w:hAnsi="Times New Roman"/>
          <w:b/>
          <w:color w:val="000000" w:themeColor="text1"/>
        </w:rPr>
        <w:t xml:space="preserve">Tehnična in strokovna sposobnost </w:t>
      </w:r>
    </w:p>
    <w:p w:rsidR="00380434" w:rsidRPr="00CD1649" w:rsidRDefault="00380434" w:rsidP="00380434">
      <w:pPr>
        <w:rPr>
          <w:color w:val="000000" w:themeColor="text1"/>
        </w:rPr>
      </w:pPr>
      <w:r w:rsidRPr="00CD1649">
        <w:rPr>
          <w:color w:val="000000" w:themeColor="text1"/>
        </w:rPr>
        <w:t xml:space="preserve">Ponudnik mora izpolnjevati pogoj za dokazovanje tehnične sposobnosti: </w:t>
      </w:r>
    </w:p>
    <w:p w:rsidR="00687C58" w:rsidRPr="00CD1649" w:rsidRDefault="00687C58" w:rsidP="004F657F">
      <w:pPr>
        <w:jc w:val="both"/>
        <w:rPr>
          <w:color w:val="000000" w:themeColor="text1"/>
          <w:position w:val="-2"/>
        </w:rPr>
      </w:pPr>
      <w:r w:rsidRPr="006A12D1">
        <w:rPr>
          <w:color w:val="000000" w:themeColor="text1"/>
        </w:rPr>
        <w:t xml:space="preserve">Ponudnik mora navesti podatke iz katerih bo razvidno, da je v zadnjih </w:t>
      </w:r>
      <w:r w:rsidRPr="006A12D1">
        <w:rPr>
          <w:b/>
          <w:color w:val="000000" w:themeColor="text1"/>
        </w:rPr>
        <w:t>treh letih</w:t>
      </w:r>
      <w:r w:rsidRPr="006A12D1">
        <w:rPr>
          <w:color w:val="000000" w:themeColor="text1"/>
        </w:rPr>
        <w:t xml:space="preserve"> pred dnevom </w:t>
      </w:r>
      <w:r w:rsidRPr="00C01E09">
        <w:t xml:space="preserve">objave tega javnega razpisa izvedel </w:t>
      </w:r>
      <w:r w:rsidR="00EA5CA0" w:rsidRPr="00C01E09">
        <w:rPr>
          <w:b/>
        </w:rPr>
        <w:t>dobavo</w:t>
      </w:r>
      <w:r w:rsidRPr="00C01E09">
        <w:rPr>
          <w:b/>
        </w:rPr>
        <w:t xml:space="preserve"> </w:t>
      </w:r>
      <w:r w:rsidR="003F3332" w:rsidRPr="00C01E09">
        <w:rPr>
          <w:b/>
        </w:rPr>
        <w:t xml:space="preserve">enakega tipa odbojnikov </w:t>
      </w:r>
      <w:r w:rsidR="00F07684" w:rsidRPr="00C01E09">
        <w:rPr>
          <w:b/>
        </w:rPr>
        <w:t xml:space="preserve">istega proizvajalca, </w:t>
      </w:r>
      <w:r w:rsidR="003F3332" w:rsidRPr="00C01E09">
        <w:rPr>
          <w:b/>
        </w:rPr>
        <w:t xml:space="preserve">kot jih </w:t>
      </w:r>
      <w:r w:rsidR="003F3332" w:rsidRPr="006A12D1">
        <w:rPr>
          <w:b/>
          <w:color w:val="000000" w:themeColor="text1"/>
        </w:rPr>
        <w:t>ponuja</w:t>
      </w:r>
      <w:r w:rsidRPr="006A12D1">
        <w:rPr>
          <w:color w:val="000000" w:themeColor="text1"/>
        </w:rPr>
        <w:t xml:space="preserve">, vsaj </w:t>
      </w:r>
      <w:r w:rsidR="003F3332" w:rsidRPr="006A12D1">
        <w:rPr>
          <w:color w:val="000000" w:themeColor="text1"/>
        </w:rPr>
        <w:t>dvema registriranima imetnikoma v EU, za uporabo na železniških tovornih vagonih</w:t>
      </w:r>
      <w:r w:rsidR="008A7484">
        <w:rPr>
          <w:color w:val="000000" w:themeColor="text1"/>
        </w:rPr>
        <w:t>.</w:t>
      </w:r>
      <w:r w:rsidR="003F3332" w:rsidRPr="006A12D1">
        <w:rPr>
          <w:color w:val="000000" w:themeColor="text1"/>
        </w:rPr>
        <w:t xml:space="preserve"> </w:t>
      </w:r>
      <w:r w:rsidR="003F3332" w:rsidRPr="00457936">
        <w:rPr>
          <w:color w:val="000000" w:themeColor="text1"/>
        </w:rPr>
        <w:t>Izjavo</w:t>
      </w:r>
      <w:r w:rsidR="003F3332" w:rsidRPr="006A12D1">
        <w:rPr>
          <w:color w:val="000000" w:themeColor="text1"/>
        </w:rPr>
        <w:t xml:space="preserve"> lahko potrdi imetnik vagonov ali pa njegov pooblaščeni izvajalec vzdrževanja</w:t>
      </w:r>
      <w:r w:rsidRPr="006A12D1">
        <w:rPr>
          <w:color w:val="000000" w:themeColor="text1"/>
        </w:rPr>
        <w:t>.</w:t>
      </w:r>
    </w:p>
    <w:p w:rsidR="00EA5CA0" w:rsidRPr="00F13984" w:rsidRDefault="00EA5CA0" w:rsidP="00EA5CA0">
      <w:pPr>
        <w:widowControl w:val="0"/>
        <w:jc w:val="both"/>
        <w:rPr>
          <w:b/>
        </w:rPr>
      </w:pPr>
      <w:r w:rsidRPr="00F13984">
        <w:rPr>
          <w:b/>
        </w:rPr>
        <w:t>Način dokazovanja:</w:t>
      </w:r>
    </w:p>
    <w:p w:rsidR="00EA5CA0" w:rsidRPr="00F25F9A" w:rsidRDefault="00EA5CA0" w:rsidP="008E7CEC">
      <w:pPr>
        <w:widowControl w:val="0"/>
        <w:numPr>
          <w:ilvl w:val="0"/>
          <w:numId w:val="24"/>
        </w:numPr>
        <w:spacing w:before="0"/>
        <w:jc w:val="both"/>
      </w:pPr>
      <w:r w:rsidRPr="00F25F9A">
        <w:t>izpolnjen, podpisan in žigosan razpisni obrazec št. 1</w:t>
      </w:r>
      <w:r w:rsidR="00E710D4">
        <w:t>3</w:t>
      </w:r>
      <w:r w:rsidRPr="00F25F9A">
        <w:t>;</w:t>
      </w:r>
    </w:p>
    <w:p w:rsidR="00EA5CA0" w:rsidRPr="004F657F" w:rsidRDefault="00EA5CA0" w:rsidP="00EA5CA0">
      <w:pPr>
        <w:jc w:val="both"/>
        <w:rPr>
          <w:i/>
          <w:color w:val="000000" w:themeColor="text1"/>
        </w:rPr>
      </w:pPr>
      <w:r w:rsidRPr="00CD1649">
        <w:t>Dokazila morajo priložiti ponudnik in vsi partnerji v skupnem nastopu. Naročnik bo izpolnjevanje navedenega pogoja preveril v uradnih registrih in evidencah.</w:t>
      </w:r>
    </w:p>
    <w:p w:rsidR="00380434" w:rsidRPr="004F657F" w:rsidRDefault="00722334" w:rsidP="00EE31E8">
      <w:pPr>
        <w:pStyle w:val="Telo"/>
        <w:spacing w:before="120"/>
        <w:outlineLvl w:val="1"/>
        <w:rPr>
          <w:b/>
          <w:i w:val="0"/>
          <w:color w:val="000000" w:themeColor="text1"/>
        </w:rPr>
      </w:pPr>
      <w:bookmarkStart w:id="60" w:name="_Toc453743940"/>
      <w:r w:rsidRPr="004F657F">
        <w:rPr>
          <w:b/>
          <w:i w:val="0"/>
          <w:color w:val="000000" w:themeColor="text1"/>
        </w:rPr>
        <w:t xml:space="preserve">3.9 </w:t>
      </w:r>
      <w:r>
        <w:rPr>
          <w:b/>
          <w:i w:val="0"/>
          <w:color w:val="000000" w:themeColor="text1"/>
        </w:rPr>
        <w:t>N</w:t>
      </w:r>
      <w:r w:rsidRPr="004F657F">
        <w:rPr>
          <w:b/>
          <w:i w:val="0"/>
          <w:color w:val="000000" w:themeColor="text1"/>
        </w:rPr>
        <w:t>eobičajno nizka ponudba:</w:t>
      </w:r>
      <w:bookmarkEnd w:id="60"/>
    </w:p>
    <w:p w:rsidR="00380434" w:rsidRPr="004F657F" w:rsidRDefault="00380434" w:rsidP="00EE31E8">
      <w:pPr>
        <w:pStyle w:val="Telo"/>
        <w:spacing w:before="120"/>
        <w:rPr>
          <w:i w:val="0"/>
          <w:color w:val="000000" w:themeColor="text1"/>
        </w:rPr>
      </w:pPr>
      <w:r w:rsidRPr="004F657F">
        <w:rPr>
          <w:i w:val="0"/>
          <w:color w:val="000000" w:themeColor="text1"/>
        </w:rPr>
        <w:t>Naročnik bo preveril obstoj neobičajno nizke ponudbe v skladu s 86. členom ZJN-3.</w:t>
      </w:r>
    </w:p>
    <w:p w:rsidR="00353727" w:rsidRPr="004F657F" w:rsidRDefault="00D004F5" w:rsidP="00EE31E8">
      <w:pPr>
        <w:pStyle w:val="Naslov2"/>
        <w:spacing w:line="240" w:lineRule="auto"/>
        <w:rPr>
          <w:rFonts w:ascii="Times New Roman" w:hAnsi="Times New Roman"/>
          <w:color w:val="000000" w:themeColor="text1"/>
        </w:rPr>
      </w:pPr>
      <w:bookmarkStart w:id="61" w:name="_Toc453743941"/>
      <w:r w:rsidRPr="004F657F">
        <w:rPr>
          <w:rFonts w:ascii="Times New Roman" w:hAnsi="Times New Roman"/>
          <w:color w:val="000000" w:themeColor="text1"/>
        </w:rPr>
        <w:t>3.</w:t>
      </w:r>
      <w:r w:rsidR="003A099D" w:rsidRPr="004F657F">
        <w:rPr>
          <w:rFonts w:ascii="Times New Roman" w:hAnsi="Times New Roman"/>
          <w:color w:val="000000" w:themeColor="text1"/>
        </w:rPr>
        <w:t>10</w:t>
      </w:r>
      <w:r w:rsidR="006159DC" w:rsidRPr="004F657F">
        <w:rPr>
          <w:rFonts w:ascii="Times New Roman" w:hAnsi="Times New Roman"/>
          <w:color w:val="000000" w:themeColor="text1"/>
        </w:rPr>
        <w:t xml:space="preserve"> Finančna zavarovanja</w:t>
      </w:r>
      <w:bookmarkEnd w:id="61"/>
    </w:p>
    <w:p w:rsidR="00353727" w:rsidRPr="009606D7" w:rsidRDefault="00353727" w:rsidP="00EE31E8">
      <w:pPr>
        <w:rPr>
          <w:rFonts w:eastAsia="Times New Roman"/>
          <w:b/>
          <w:iCs/>
          <w:spacing w:val="-5"/>
          <w:lang w:eastAsia="sl-SI"/>
        </w:rPr>
      </w:pPr>
      <w:bookmarkStart w:id="62" w:name="_Toc445199338"/>
      <w:bookmarkStart w:id="63" w:name="_Toc445199896"/>
      <w:r w:rsidRPr="009606D7">
        <w:rPr>
          <w:rFonts w:eastAsia="Times New Roman"/>
          <w:b/>
          <w:iCs/>
          <w:spacing w:val="-5"/>
          <w:lang w:eastAsia="sl-SI"/>
        </w:rPr>
        <w:t>Zavarovanje za resnost ponudbe</w:t>
      </w:r>
      <w:bookmarkEnd w:id="62"/>
      <w:bookmarkEnd w:id="63"/>
    </w:p>
    <w:p w:rsidR="00353727" w:rsidRPr="003E76F4" w:rsidRDefault="00353727" w:rsidP="00EE31E8">
      <w:pPr>
        <w:autoSpaceDE w:val="0"/>
        <w:autoSpaceDN w:val="0"/>
        <w:adjustRightInd w:val="0"/>
        <w:jc w:val="both"/>
      </w:pPr>
      <w:r w:rsidRPr="00C76606">
        <w:t xml:space="preserve">Kot zavarovanje za resnost ponudbe ponudnik priloži v ponudbi bančno garancijo ali kavcijsko zavarovanje zavarovalnice v višini </w:t>
      </w:r>
      <w:r w:rsidR="00055A4E">
        <w:t>3</w:t>
      </w:r>
      <w:r w:rsidRPr="00C76606">
        <w:t xml:space="preserve">% skupne ponudbene vrednosti brez </w:t>
      </w:r>
      <w:r w:rsidRPr="003E76F4">
        <w:t>DDV.</w:t>
      </w:r>
      <w:r w:rsidRPr="003E76F4">
        <w:rPr>
          <w:rFonts w:ascii="Arial" w:hAnsi="Arial" w:cs="Arial"/>
          <w:sz w:val="22"/>
          <w:szCs w:val="22"/>
        </w:rPr>
        <w:t xml:space="preserve"> </w:t>
      </w:r>
      <w:r w:rsidRPr="003E76F4">
        <w:t>V primeru predložitve garancije zavarovalnice določbe, ki se v tej razpisni dokumentaciji nanašajo na bančne garancije, veljajo tudi za garancijo zavarovalnice</w:t>
      </w:r>
      <w:r>
        <w:t>.</w:t>
      </w:r>
    </w:p>
    <w:p w:rsidR="00353727" w:rsidRPr="00C76606" w:rsidRDefault="00353727" w:rsidP="00EE31E8">
      <w:pPr>
        <w:jc w:val="both"/>
      </w:pPr>
      <w:r w:rsidRPr="00C76606">
        <w:t xml:space="preserve">Zavarovanje za resnost ponudbe mora biti v veljavi </w:t>
      </w:r>
      <w:r w:rsidRPr="00C76606">
        <w:rPr>
          <w:b/>
        </w:rPr>
        <w:t>najmanj 90 (devetdeset) dni</w:t>
      </w:r>
      <w:r w:rsidRPr="00C76606">
        <w:t xml:space="preserve"> od skrajnega roka </w:t>
      </w:r>
      <w:r w:rsidRPr="00F84B27">
        <w:t xml:space="preserve">za predložitev ponudb oziroma enako kot veljavnost same ponudbe, Razpisni </w:t>
      </w:r>
      <w:r w:rsidRPr="006A12D1">
        <w:t>obrazec št. 1</w:t>
      </w:r>
      <w:r w:rsidR="00B3412F" w:rsidRPr="006A12D1">
        <w:t>0</w:t>
      </w:r>
      <w:r w:rsidRPr="006A12D1">
        <w:t xml:space="preserve"> –</w:t>
      </w:r>
      <w:r w:rsidRPr="00C76606">
        <w:t xml:space="preserve"> Garancija za resnost ponudbe.</w:t>
      </w:r>
    </w:p>
    <w:p w:rsidR="00353727" w:rsidRPr="004F657F" w:rsidRDefault="00353727" w:rsidP="00EE31E8">
      <w:pPr>
        <w:jc w:val="both"/>
        <w:rPr>
          <w:color w:val="000000" w:themeColor="text1"/>
        </w:rPr>
      </w:pPr>
      <w:r w:rsidRPr="00C76606">
        <w:t xml:space="preserve">Vsako ponudbo, ki ne vsebuje bančno </w:t>
      </w:r>
      <w:r w:rsidRPr="004F657F">
        <w:rPr>
          <w:color w:val="000000" w:themeColor="text1"/>
        </w:rPr>
        <w:t xml:space="preserve">garancije ali kavcijsko zavarovanje zavarovalnice za zavarovanje resnosti ponudbe, bo naročnik zavrnil kot </w:t>
      </w:r>
      <w:r w:rsidR="005A443B" w:rsidRPr="004F657F">
        <w:rPr>
          <w:color w:val="000000" w:themeColor="text1"/>
        </w:rPr>
        <w:t>nedopustno.</w:t>
      </w:r>
    </w:p>
    <w:p w:rsidR="00353727" w:rsidRPr="004F657F" w:rsidRDefault="00353727" w:rsidP="00EE31E8">
      <w:pPr>
        <w:jc w:val="both"/>
        <w:rPr>
          <w:color w:val="000000" w:themeColor="text1"/>
        </w:rPr>
      </w:pPr>
      <w:r w:rsidRPr="004F657F">
        <w:rPr>
          <w:color w:val="000000" w:themeColor="text1"/>
        </w:rPr>
        <w:t>Naročnik lahko unovči garancijo za resnost ponudbe:</w:t>
      </w:r>
    </w:p>
    <w:p w:rsidR="00353727" w:rsidRPr="00C76606" w:rsidRDefault="00353727" w:rsidP="008E7CEC">
      <w:pPr>
        <w:pStyle w:val="Odstavekseznama"/>
        <w:numPr>
          <w:ilvl w:val="0"/>
          <w:numId w:val="5"/>
        </w:numPr>
        <w:spacing w:before="120"/>
        <w:jc w:val="both"/>
        <w:rPr>
          <w:rFonts w:ascii="Times New Roman" w:hAnsi="Times New Roman"/>
        </w:rPr>
      </w:pPr>
      <w:r w:rsidRPr="00C76606">
        <w:rPr>
          <w:rFonts w:ascii="Times New Roman" w:hAnsi="Times New Roman"/>
        </w:rPr>
        <w:t>če ponudnik umakne ali spremeni ponudbo v času njene veljavnosti, navedene v ponudbi,</w:t>
      </w:r>
    </w:p>
    <w:p w:rsidR="00353727" w:rsidRPr="00C76606" w:rsidRDefault="00353727" w:rsidP="008E7CEC">
      <w:pPr>
        <w:pStyle w:val="Odstavekseznama"/>
        <w:numPr>
          <w:ilvl w:val="0"/>
          <w:numId w:val="5"/>
        </w:numPr>
        <w:spacing w:before="120"/>
        <w:jc w:val="both"/>
        <w:rPr>
          <w:rFonts w:ascii="Times New Roman" w:hAnsi="Times New Roman"/>
        </w:rPr>
      </w:pPr>
      <w:r w:rsidRPr="00C76606">
        <w:rPr>
          <w:rFonts w:ascii="Times New Roman" w:hAnsi="Times New Roman"/>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353727" w:rsidRPr="004F657F" w:rsidRDefault="00353727" w:rsidP="00EE31E8">
      <w:pPr>
        <w:jc w:val="both"/>
        <w:rPr>
          <w:rFonts w:eastAsia="Times New Roman"/>
          <w:b/>
          <w:iCs/>
          <w:color w:val="000000" w:themeColor="text1"/>
          <w:spacing w:val="-5"/>
          <w:lang w:eastAsia="sl-SI"/>
        </w:rPr>
      </w:pPr>
      <w:r w:rsidRPr="004F657F">
        <w:rPr>
          <w:rFonts w:eastAsia="Times New Roman"/>
          <w:b/>
          <w:iCs/>
          <w:color w:val="000000" w:themeColor="text1"/>
          <w:spacing w:val="-5"/>
          <w:lang w:eastAsia="sl-SI"/>
        </w:rPr>
        <w:t>Zavarovanje za dobro izvedbo pogodbenih obveznosti</w:t>
      </w:r>
    </w:p>
    <w:p w:rsidR="00353727" w:rsidRPr="004F657F" w:rsidRDefault="00353727" w:rsidP="00EE31E8">
      <w:pPr>
        <w:jc w:val="both"/>
        <w:rPr>
          <w:color w:val="000000" w:themeColor="text1"/>
        </w:rPr>
      </w:pPr>
      <w:r w:rsidRPr="004F657F">
        <w:rPr>
          <w:color w:val="000000" w:themeColor="text1"/>
        </w:rPr>
        <w:t xml:space="preserve">V roku pet delovnih dni po podpisu pogodbe mora </w:t>
      </w:r>
      <w:r w:rsidR="00E50A62" w:rsidRPr="004F657F">
        <w:rPr>
          <w:color w:val="000000" w:themeColor="text1"/>
        </w:rPr>
        <w:t xml:space="preserve">izbrani ponudnik </w:t>
      </w:r>
      <w:r w:rsidRPr="004F657F">
        <w:rPr>
          <w:color w:val="000000" w:themeColor="text1"/>
        </w:rPr>
        <w:t xml:space="preserve">naročniku predložiti bančno garancijo ali kavcijsko zavarovanje zavarovalnice za dobro izvedbo pogodbenih obveznosti v znesku </w:t>
      </w:r>
      <w:r w:rsidR="00055A4E" w:rsidRPr="004F657F">
        <w:rPr>
          <w:color w:val="000000" w:themeColor="text1"/>
        </w:rPr>
        <w:t>5</w:t>
      </w:r>
      <w:r w:rsidRPr="004F657F">
        <w:rPr>
          <w:color w:val="000000" w:themeColor="text1"/>
        </w:rPr>
        <w:t xml:space="preserve">% pogodbene vrednosti z DDV, v skladu z vzorcem, ki je sestavni del te razpisne </w:t>
      </w:r>
      <w:r w:rsidRPr="00F13984">
        <w:rPr>
          <w:color w:val="000000" w:themeColor="text1"/>
        </w:rPr>
        <w:t>dokumentacije</w:t>
      </w:r>
      <w:r w:rsidRPr="00F13984">
        <w:rPr>
          <w:rFonts w:eastAsia="Times New Roman"/>
          <w:iCs/>
          <w:color w:val="000000" w:themeColor="text1"/>
          <w:spacing w:val="-5"/>
          <w:lang w:eastAsia="sl-SI"/>
        </w:rPr>
        <w:t xml:space="preserve"> </w:t>
      </w:r>
      <w:r w:rsidRPr="006A12D1">
        <w:rPr>
          <w:rFonts w:eastAsia="Times New Roman"/>
          <w:iCs/>
          <w:color w:val="000000" w:themeColor="text1"/>
          <w:spacing w:val="-5"/>
          <w:lang w:eastAsia="sl-SI"/>
        </w:rPr>
        <w:t xml:space="preserve">Razpisni obrazec </w:t>
      </w:r>
      <w:r w:rsidR="00F13984" w:rsidRPr="006A12D1">
        <w:rPr>
          <w:rFonts w:eastAsia="Times New Roman"/>
          <w:iCs/>
          <w:color w:val="000000" w:themeColor="text1"/>
          <w:spacing w:val="-5"/>
          <w:lang w:eastAsia="sl-SI"/>
        </w:rPr>
        <w:t xml:space="preserve">št. </w:t>
      </w:r>
      <w:r w:rsidRPr="006A12D1">
        <w:rPr>
          <w:rFonts w:eastAsia="Times New Roman"/>
          <w:iCs/>
          <w:color w:val="000000" w:themeColor="text1"/>
          <w:spacing w:val="-5"/>
          <w:lang w:eastAsia="sl-SI"/>
        </w:rPr>
        <w:t>1</w:t>
      </w:r>
      <w:r w:rsidR="00B3412F" w:rsidRPr="006A12D1">
        <w:rPr>
          <w:rFonts w:eastAsia="Times New Roman"/>
          <w:iCs/>
          <w:color w:val="000000" w:themeColor="text1"/>
          <w:spacing w:val="-5"/>
          <w:lang w:eastAsia="sl-SI"/>
        </w:rPr>
        <w:t>1</w:t>
      </w:r>
      <w:r w:rsidRPr="006A12D1">
        <w:rPr>
          <w:rFonts w:eastAsia="Times New Roman"/>
          <w:iCs/>
          <w:color w:val="000000" w:themeColor="text1"/>
          <w:spacing w:val="-5"/>
          <w:lang w:eastAsia="sl-SI"/>
        </w:rPr>
        <w:t xml:space="preserve"> </w:t>
      </w:r>
      <w:r w:rsidR="002712A1" w:rsidRPr="006A12D1">
        <w:rPr>
          <w:rFonts w:eastAsia="Times New Roman"/>
          <w:iCs/>
          <w:color w:val="000000" w:themeColor="text1"/>
          <w:spacing w:val="-5"/>
          <w:lang w:eastAsia="sl-SI"/>
        </w:rPr>
        <w:t>–</w:t>
      </w:r>
      <w:r w:rsidRPr="006A12D1">
        <w:rPr>
          <w:rFonts w:eastAsia="Times New Roman"/>
          <w:iCs/>
          <w:color w:val="000000" w:themeColor="text1"/>
          <w:spacing w:val="-5"/>
          <w:lang w:eastAsia="sl-SI"/>
        </w:rPr>
        <w:t xml:space="preserve"> Garancija za dobro izvedbo</w:t>
      </w:r>
      <w:r w:rsidRPr="00F13984">
        <w:rPr>
          <w:rFonts w:eastAsia="Times New Roman"/>
          <w:iCs/>
          <w:color w:val="000000" w:themeColor="text1"/>
          <w:spacing w:val="-5"/>
          <w:lang w:eastAsia="sl-SI"/>
        </w:rPr>
        <w:t xml:space="preserve"> posla</w:t>
      </w:r>
      <w:r w:rsidRPr="00F13984">
        <w:rPr>
          <w:color w:val="000000" w:themeColor="text1"/>
        </w:rPr>
        <w:t>. V primeru, da ponudnik</w:t>
      </w:r>
      <w:r w:rsidRPr="004F657F">
        <w:rPr>
          <w:color w:val="000000" w:themeColor="text1"/>
        </w:rPr>
        <w:t xml:space="preserve"> priloži garancijo zavarovalnice, veljajo določbe, ki se v tej razpisni dokumentaciji nanašajo na bančne garancije, tudi za garancijo zavarovalnice. Veljavnost garancije za dobro izvedbo </w:t>
      </w:r>
      <w:r w:rsidRPr="004F657F">
        <w:rPr>
          <w:color w:val="000000" w:themeColor="text1"/>
        </w:rPr>
        <w:lastRenderedPageBreak/>
        <w:t xml:space="preserve">pogodbenih obveznosti je 30 dni po </w:t>
      </w:r>
      <w:r w:rsidR="00E50A62" w:rsidRPr="004F657F">
        <w:rPr>
          <w:color w:val="000000" w:themeColor="text1"/>
        </w:rPr>
        <w:t>dostavi zadnjega popravljenega električnega stroja na lokacijo naročnika</w:t>
      </w:r>
      <w:r w:rsidRPr="004F657F">
        <w:rPr>
          <w:color w:val="000000" w:themeColor="text1"/>
        </w:rPr>
        <w:t>.</w:t>
      </w:r>
    </w:p>
    <w:p w:rsidR="00353727" w:rsidRPr="00C76606" w:rsidRDefault="00353727" w:rsidP="00EE31E8">
      <w:pPr>
        <w:pStyle w:val="Navadensplet"/>
        <w:spacing w:before="120" w:beforeAutospacing="0" w:after="0" w:afterAutospacing="0"/>
        <w:jc w:val="both"/>
        <w:rPr>
          <w:i/>
        </w:rPr>
      </w:pPr>
      <w:r w:rsidRPr="00C76606">
        <w:t>Pogodba o izvedbi javnega naročila postane veljavna pod pogojem, da izbrani ponudnik predloži finančno zavarovanje za dobro izvedbo pogodbenih obveznosti</w:t>
      </w:r>
      <w:r w:rsidRPr="00C76606">
        <w:rPr>
          <w:i/>
        </w:rPr>
        <w:t>.</w:t>
      </w:r>
    </w:p>
    <w:p w:rsidR="00FB37B5" w:rsidRPr="006A578F" w:rsidRDefault="00FB37B5" w:rsidP="00EE31E8">
      <w:pPr>
        <w:rPr>
          <w:b/>
          <w:bCs/>
          <w:iCs/>
          <w:shd w:val="clear" w:color="auto" w:fill="FFFFFF"/>
        </w:rPr>
      </w:pPr>
      <w:r w:rsidRPr="006A578F">
        <w:rPr>
          <w:rFonts w:eastAsia="Times New Roman"/>
          <w:spacing w:val="-5"/>
        </w:rPr>
        <w:t>V primeru unovčitve menice, je izvajalec z namenom nadaljnjega zavarovanja dolžan izročiti novo.</w:t>
      </w:r>
    </w:p>
    <w:p w:rsidR="006159DC" w:rsidRPr="00C41884" w:rsidRDefault="006159DC" w:rsidP="00EE31E8">
      <w:pPr>
        <w:pStyle w:val="Naslov2"/>
        <w:rPr>
          <w:rFonts w:ascii="Times New Roman" w:hAnsi="Times New Roman"/>
          <w:color w:val="000000" w:themeColor="text1"/>
          <w:lang w:eastAsia="sl-SI"/>
        </w:rPr>
      </w:pPr>
      <w:bookmarkStart w:id="64" w:name="_Toc453743942"/>
      <w:r w:rsidRPr="00C41884">
        <w:rPr>
          <w:rFonts w:ascii="Times New Roman" w:hAnsi="Times New Roman"/>
          <w:color w:val="000000" w:themeColor="text1"/>
          <w:lang w:eastAsia="sl-SI"/>
        </w:rPr>
        <w:t>3.</w:t>
      </w:r>
      <w:r w:rsidR="003A099D" w:rsidRPr="00C41884">
        <w:rPr>
          <w:rFonts w:ascii="Times New Roman" w:hAnsi="Times New Roman"/>
          <w:color w:val="000000" w:themeColor="text1"/>
          <w:lang w:eastAsia="sl-SI"/>
        </w:rPr>
        <w:t xml:space="preserve">11 </w:t>
      </w:r>
      <w:r w:rsidRPr="00C41884">
        <w:rPr>
          <w:rFonts w:ascii="Times New Roman" w:hAnsi="Times New Roman"/>
          <w:color w:val="000000" w:themeColor="text1"/>
          <w:lang w:eastAsia="sl-SI"/>
        </w:rPr>
        <w:t>Pogodba</w:t>
      </w:r>
      <w:bookmarkEnd w:id="64"/>
    </w:p>
    <w:p w:rsidR="006159DC" w:rsidRPr="00F13984" w:rsidRDefault="006159DC" w:rsidP="00EE31E8">
      <w:pPr>
        <w:jc w:val="both"/>
      </w:pPr>
      <w:r w:rsidRPr="00EE31E8">
        <w:t>Vzorec pogodbe mora ponudnik izpolniti, parafirati vsako stran pogodbe in pogodbo podpisati</w:t>
      </w:r>
      <w:r w:rsidRPr="00F84B27">
        <w:t xml:space="preserve"> </w:t>
      </w:r>
      <w:r w:rsidRPr="00F25F9A">
        <w:t xml:space="preserve">Razpisni obrazec </w:t>
      </w:r>
      <w:r w:rsidR="00F13984" w:rsidRPr="00F25F9A">
        <w:t xml:space="preserve">št. </w:t>
      </w:r>
      <w:r w:rsidRPr="00F25F9A">
        <w:t>1</w:t>
      </w:r>
      <w:r w:rsidR="00E710D4">
        <w:t>2</w:t>
      </w:r>
      <w:r w:rsidRPr="00F25F9A">
        <w:t xml:space="preserve"> </w:t>
      </w:r>
      <w:r w:rsidR="002712A1" w:rsidRPr="00F25F9A">
        <w:t>–</w:t>
      </w:r>
      <w:r w:rsidRPr="00F25F9A">
        <w:t xml:space="preserve"> Vzorec pogodbe.</w:t>
      </w:r>
    </w:p>
    <w:p w:rsidR="006159DC" w:rsidRPr="00F13984" w:rsidRDefault="006159DC" w:rsidP="00EE31E8">
      <w:pPr>
        <w:pStyle w:val="Naslov2"/>
        <w:rPr>
          <w:rFonts w:ascii="Times New Roman" w:hAnsi="Times New Roman"/>
          <w:color w:val="000000" w:themeColor="text1"/>
          <w:shd w:val="clear" w:color="auto" w:fill="FFFFFF"/>
        </w:rPr>
      </w:pPr>
      <w:bookmarkStart w:id="65" w:name="_Toc453743943"/>
      <w:r w:rsidRPr="00F13984">
        <w:rPr>
          <w:rFonts w:ascii="Times New Roman" w:hAnsi="Times New Roman"/>
          <w:color w:val="000000" w:themeColor="text1"/>
          <w:shd w:val="clear" w:color="auto" w:fill="FFFFFF"/>
        </w:rPr>
        <w:t>3.1</w:t>
      </w:r>
      <w:r w:rsidR="003A099D" w:rsidRPr="00F13984">
        <w:rPr>
          <w:rFonts w:ascii="Times New Roman" w:hAnsi="Times New Roman"/>
          <w:color w:val="000000" w:themeColor="text1"/>
          <w:shd w:val="clear" w:color="auto" w:fill="FFFFFF"/>
        </w:rPr>
        <w:t xml:space="preserve">2 </w:t>
      </w:r>
      <w:r w:rsidRPr="00F13984">
        <w:rPr>
          <w:rFonts w:ascii="Times New Roman" w:hAnsi="Times New Roman"/>
          <w:color w:val="000000" w:themeColor="text1"/>
          <w:shd w:val="clear" w:color="auto" w:fill="FFFFFF"/>
        </w:rPr>
        <w:t>Tehnične zahteve</w:t>
      </w:r>
      <w:bookmarkEnd w:id="65"/>
    </w:p>
    <w:p w:rsidR="006159DC" w:rsidRDefault="006159DC" w:rsidP="00EE31E8">
      <w:r w:rsidRPr="00F25F9A">
        <w:t xml:space="preserve">Ponudnik izpolni, podpiše in žigosa vse strani Razpisnega obrazca </w:t>
      </w:r>
      <w:r w:rsidR="00F13984" w:rsidRPr="00F25F9A">
        <w:t xml:space="preserve">št. </w:t>
      </w:r>
      <w:r w:rsidR="00B3412F" w:rsidRPr="00F25F9A">
        <w:t>1</w:t>
      </w:r>
      <w:r w:rsidR="00E710D4">
        <w:t>8</w:t>
      </w:r>
      <w:r w:rsidR="00364F30" w:rsidRPr="00F25F9A">
        <w:t xml:space="preserve"> </w:t>
      </w:r>
      <w:r w:rsidR="002712A1" w:rsidRPr="00F25F9A">
        <w:t>–</w:t>
      </w:r>
      <w:r w:rsidR="00364F30" w:rsidRPr="00F25F9A">
        <w:t xml:space="preserve"> Tehnične</w:t>
      </w:r>
      <w:r w:rsidRPr="00F25F9A">
        <w:t xml:space="preserve"> zahteve.</w:t>
      </w:r>
      <w:r w:rsidRPr="00320BB3">
        <w:t xml:space="preserve"> </w:t>
      </w:r>
    </w:p>
    <w:p w:rsidR="00A52D74" w:rsidRPr="00C06EA4" w:rsidRDefault="00A52D74" w:rsidP="007D6B23">
      <w:pPr>
        <w:pStyle w:val="Naslov2"/>
        <w:rPr>
          <w:rFonts w:ascii="Times New Roman" w:hAnsi="Times New Roman"/>
          <w:b w:val="0"/>
          <w:color w:val="000000" w:themeColor="text1"/>
        </w:rPr>
      </w:pPr>
      <w:bookmarkStart w:id="66" w:name="_Toc453743944"/>
      <w:r w:rsidRPr="00C06EA4">
        <w:rPr>
          <w:rFonts w:ascii="Times New Roman" w:hAnsi="Times New Roman"/>
          <w:color w:val="000000" w:themeColor="text1"/>
        </w:rPr>
        <w:t>3.1</w:t>
      </w:r>
      <w:r w:rsidR="003A099D" w:rsidRPr="00C06EA4">
        <w:rPr>
          <w:rFonts w:ascii="Times New Roman" w:hAnsi="Times New Roman"/>
          <w:color w:val="000000" w:themeColor="text1"/>
        </w:rPr>
        <w:t>3 Skupna ponudba</w:t>
      </w:r>
      <w:bookmarkEnd w:id="66"/>
    </w:p>
    <w:p w:rsidR="00687C58" w:rsidRPr="00C41884" w:rsidRDefault="00687C58" w:rsidP="00CD1649">
      <w:pPr>
        <w:autoSpaceDE w:val="0"/>
        <w:autoSpaceDN w:val="0"/>
        <w:adjustRightInd w:val="0"/>
        <w:jc w:val="both"/>
        <w:rPr>
          <w:color w:val="000000" w:themeColor="text1"/>
        </w:rPr>
      </w:pPr>
      <w:r w:rsidRPr="00C41884">
        <w:rPr>
          <w:color w:val="000000" w:themeColor="text1"/>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687C58" w:rsidRPr="00C41884" w:rsidRDefault="00687C58" w:rsidP="00CD1649">
      <w:pPr>
        <w:autoSpaceDE w:val="0"/>
        <w:autoSpaceDN w:val="0"/>
        <w:adjustRightInd w:val="0"/>
        <w:jc w:val="both"/>
        <w:rPr>
          <w:color w:val="000000" w:themeColor="text1"/>
        </w:rPr>
      </w:pPr>
      <w:r w:rsidRPr="00C41884">
        <w:rPr>
          <w:color w:val="000000" w:themeColor="text1"/>
        </w:rPr>
        <w:t>•</w:t>
      </w:r>
      <w:r w:rsidRPr="00C41884">
        <w:rPr>
          <w:color w:val="000000" w:themeColor="text1"/>
        </w:rPr>
        <w:tab/>
        <w:t>imenovanje nosilca posla pri izvedbi javnega naročila,</w:t>
      </w:r>
    </w:p>
    <w:p w:rsidR="00687C58" w:rsidRPr="00C41884" w:rsidRDefault="00687C58" w:rsidP="00CD1649">
      <w:pPr>
        <w:autoSpaceDE w:val="0"/>
        <w:autoSpaceDN w:val="0"/>
        <w:adjustRightInd w:val="0"/>
        <w:jc w:val="both"/>
        <w:rPr>
          <w:color w:val="000000" w:themeColor="text1"/>
        </w:rPr>
      </w:pPr>
      <w:r w:rsidRPr="00C41884">
        <w:rPr>
          <w:color w:val="000000" w:themeColor="text1"/>
        </w:rPr>
        <w:t>•</w:t>
      </w:r>
      <w:r w:rsidRPr="00C41884">
        <w:rPr>
          <w:color w:val="000000" w:themeColor="text1"/>
        </w:rPr>
        <w:tab/>
        <w:t xml:space="preserve">pooblastilo nosilcu posla in odgovorni osebi za podpis ponudbe, za komunikacijo z naročnikom, </w:t>
      </w:r>
      <w:r w:rsidR="00CD1649">
        <w:rPr>
          <w:color w:val="000000" w:themeColor="text1"/>
        </w:rPr>
        <w:tab/>
      </w:r>
      <w:r w:rsidRPr="00C41884">
        <w:rPr>
          <w:color w:val="000000" w:themeColor="text1"/>
        </w:rPr>
        <w:t>za zastopnika za sprejem pošiljk ter podpis pogodbe,</w:t>
      </w:r>
    </w:p>
    <w:p w:rsidR="00687C58" w:rsidRPr="00C41884" w:rsidRDefault="00687C58" w:rsidP="00CD1649">
      <w:pPr>
        <w:autoSpaceDE w:val="0"/>
        <w:autoSpaceDN w:val="0"/>
        <w:adjustRightInd w:val="0"/>
        <w:jc w:val="both"/>
        <w:rPr>
          <w:color w:val="000000" w:themeColor="text1"/>
        </w:rPr>
      </w:pPr>
      <w:r w:rsidRPr="00C41884">
        <w:rPr>
          <w:color w:val="000000" w:themeColor="text1"/>
        </w:rPr>
        <w:t>•</w:t>
      </w:r>
      <w:r w:rsidRPr="00C41884">
        <w:rPr>
          <w:color w:val="000000" w:themeColor="text1"/>
        </w:rPr>
        <w:tab/>
        <w:t xml:space="preserve">obseg posla (natančna navedba vrste in obsega del), ki ga bo opravil posamezni ponudnik v </w:t>
      </w:r>
      <w:r w:rsidR="00CD1649">
        <w:rPr>
          <w:color w:val="000000" w:themeColor="text1"/>
        </w:rPr>
        <w:tab/>
      </w:r>
      <w:r w:rsidRPr="00C41884">
        <w:rPr>
          <w:color w:val="000000" w:themeColor="text1"/>
        </w:rPr>
        <w:t xml:space="preserve">skupni ponudbi prevzel in odgovornosti posameznega gospodarskega subjekta v skupni </w:t>
      </w:r>
      <w:r w:rsidR="00CD1649">
        <w:rPr>
          <w:color w:val="000000" w:themeColor="text1"/>
        </w:rPr>
        <w:tab/>
      </w:r>
      <w:r w:rsidRPr="00C41884">
        <w:rPr>
          <w:color w:val="000000" w:themeColor="text1"/>
        </w:rPr>
        <w:t>ponudbi,</w:t>
      </w:r>
    </w:p>
    <w:p w:rsidR="00687C58" w:rsidRPr="00C41884" w:rsidRDefault="00687C58" w:rsidP="00CD1649">
      <w:pPr>
        <w:autoSpaceDE w:val="0"/>
        <w:autoSpaceDN w:val="0"/>
        <w:adjustRightInd w:val="0"/>
        <w:jc w:val="both"/>
        <w:rPr>
          <w:color w:val="000000" w:themeColor="text1"/>
        </w:rPr>
      </w:pPr>
      <w:r w:rsidRPr="00C41884">
        <w:rPr>
          <w:color w:val="000000" w:themeColor="text1"/>
        </w:rPr>
        <w:t>•</w:t>
      </w:r>
      <w:r w:rsidRPr="00C41884">
        <w:rPr>
          <w:color w:val="000000" w:themeColor="text1"/>
        </w:rPr>
        <w:tab/>
        <w:t xml:space="preserve">izjava, da so vsi ponudniki v skupni ponudbi seznanjeni z navodili ponudnikom in razpisnimi </w:t>
      </w:r>
      <w:r w:rsidR="00CD1649">
        <w:rPr>
          <w:color w:val="000000" w:themeColor="text1"/>
        </w:rPr>
        <w:tab/>
      </w:r>
      <w:r w:rsidRPr="00C41884">
        <w:rPr>
          <w:color w:val="000000" w:themeColor="text1"/>
        </w:rPr>
        <w:t>pogoji ter merili za dodelitev javnega naročila in da z njimi v celoti soglašajo,</w:t>
      </w:r>
    </w:p>
    <w:p w:rsidR="00687C58" w:rsidRPr="00C41884" w:rsidRDefault="00687C58" w:rsidP="00CD1649">
      <w:pPr>
        <w:autoSpaceDE w:val="0"/>
        <w:autoSpaceDN w:val="0"/>
        <w:adjustRightInd w:val="0"/>
        <w:jc w:val="both"/>
        <w:rPr>
          <w:color w:val="000000" w:themeColor="text1"/>
        </w:rPr>
      </w:pPr>
      <w:r w:rsidRPr="00C41884">
        <w:rPr>
          <w:color w:val="000000" w:themeColor="text1"/>
        </w:rPr>
        <w:t>•</w:t>
      </w:r>
      <w:r w:rsidRPr="00C41884">
        <w:rPr>
          <w:color w:val="000000" w:themeColor="text1"/>
        </w:rPr>
        <w:tab/>
        <w:t xml:space="preserve">izjava, da so vsi ponudniki v skupni ponudbi seznanjeni s plačilnimi pogoji iz razpisne </w:t>
      </w:r>
      <w:r w:rsidR="00CD1649">
        <w:rPr>
          <w:color w:val="000000" w:themeColor="text1"/>
        </w:rPr>
        <w:tab/>
      </w:r>
      <w:r w:rsidRPr="00C41884">
        <w:rPr>
          <w:color w:val="000000" w:themeColor="text1"/>
        </w:rPr>
        <w:t>dokumentacije, in</w:t>
      </w:r>
    </w:p>
    <w:p w:rsidR="00687C58" w:rsidRPr="00C41884" w:rsidRDefault="00687C58" w:rsidP="00CD1649">
      <w:pPr>
        <w:autoSpaceDE w:val="0"/>
        <w:autoSpaceDN w:val="0"/>
        <w:adjustRightInd w:val="0"/>
        <w:jc w:val="both"/>
        <w:rPr>
          <w:color w:val="000000" w:themeColor="text1"/>
        </w:rPr>
      </w:pPr>
      <w:r w:rsidRPr="00C41884">
        <w:rPr>
          <w:color w:val="000000" w:themeColor="text1"/>
        </w:rPr>
        <w:t>•</w:t>
      </w:r>
      <w:r w:rsidRPr="00C41884">
        <w:rPr>
          <w:color w:val="000000" w:themeColor="text1"/>
        </w:rPr>
        <w:tab/>
        <w:t xml:space="preserve">navedba, da ponudniki odgovarjajo naročniku neomejeno solidarno za izvedbo celotnega </w:t>
      </w:r>
      <w:r w:rsidR="00CD1649">
        <w:rPr>
          <w:color w:val="000000" w:themeColor="text1"/>
        </w:rPr>
        <w:tab/>
      </w:r>
      <w:r w:rsidRPr="00C41884">
        <w:rPr>
          <w:color w:val="000000" w:themeColor="text1"/>
        </w:rPr>
        <w:t>naročila.</w:t>
      </w:r>
    </w:p>
    <w:p w:rsidR="00687C58" w:rsidRPr="00C41884" w:rsidRDefault="00687C58" w:rsidP="00CD1649">
      <w:pPr>
        <w:autoSpaceDE w:val="0"/>
        <w:autoSpaceDN w:val="0"/>
        <w:adjustRightInd w:val="0"/>
        <w:jc w:val="both"/>
        <w:rPr>
          <w:color w:val="000000" w:themeColor="text1"/>
        </w:rPr>
      </w:pPr>
      <w:r w:rsidRPr="00C41884">
        <w:rPr>
          <w:color w:val="000000" w:themeColor="text1"/>
        </w:rPr>
        <w:t>Izkazovanje, da niso podani razlogi za izključitev, kot jih opredeljuje 75. člen ZJN-3, mora biti podano s strani vseh sodelujočih gospodarskih subjektov v skupni ponudbi.</w:t>
      </w:r>
    </w:p>
    <w:p w:rsidR="00687C58" w:rsidRDefault="00687C58" w:rsidP="00CD1649">
      <w:pPr>
        <w:autoSpaceDE w:val="0"/>
        <w:autoSpaceDN w:val="0"/>
        <w:adjustRightInd w:val="0"/>
        <w:jc w:val="both"/>
        <w:rPr>
          <w:color w:val="000000" w:themeColor="text1"/>
        </w:rPr>
      </w:pPr>
      <w:r w:rsidRPr="00C41884">
        <w:rPr>
          <w:color w:val="000000" w:themeColor="text1"/>
        </w:rPr>
        <w:t>Izpolnjevanje pogojev za sodelovanje, kot jih opredeljuje 76. člen ZJN-3, se, če ni pri posameznem pogoju te razpisne dokumentacije določeno drugače, ugotavlja kumulativno, za vse gospodarske subjekte v skupni ponudbi.</w:t>
      </w:r>
    </w:p>
    <w:p w:rsidR="00FB37B5" w:rsidRPr="00C41884" w:rsidRDefault="00FB37B5" w:rsidP="00FB37B5">
      <w:pPr>
        <w:pStyle w:val="Naslov2"/>
        <w:rPr>
          <w:rFonts w:ascii="Times New Roman" w:hAnsi="Times New Roman"/>
          <w:color w:val="000000" w:themeColor="text1"/>
          <w:shd w:val="clear" w:color="auto" w:fill="FFFFFF"/>
        </w:rPr>
      </w:pPr>
      <w:r w:rsidRPr="00C41884">
        <w:rPr>
          <w:rFonts w:ascii="Times New Roman" w:hAnsi="Times New Roman"/>
          <w:color w:val="000000" w:themeColor="text1"/>
          <w:shd w:val="clear" w:color="auto" w:fill="FFFFFF"/>
        </w:rPr>
        <w:t>3.1</w:t>
      </w:r>
      <w:r>
        <w:rPr>
          <w:rFonts w:ascii="Times New Roman" w:hAnsi="Times New Roman"/>
          <w:color w:val="000000" w:themeColor="text1"/>
          <w:shd w:val="clear" w:color="auto" w:fill="FFFFFF"/>
        </w:rPr>
        <w:t>4</w:t>
      </w:r>
      <w:r w:rsidRPr="00C41884">
        <w:rPr>
          <w:rFonts w:ascii="Times New Roman" w:hAnsi="Times New Roman"/>
          <w:color w:val="000000" w:themeColor="text1"/>
          <w:shd w:val="clear" w:color="auto" w:fill="FFFFFF"/>
        </w:rPr>
        <w:t xml:space="preserve"> </w:t>
      </w:r>
      <w:r>
        <w:rPr>
          <w:rFonts w:ascii="Times New Roman" w:hAnsi="Times New Roman"/>
          <w:color w:val="000000" w:themeColor="text1"/>
          <w:shd w:val="clear" w:color="auto" w:fill="FFFFFF"/>
        </w:rPr>
        <w:t>Opozorila</w:t>
      </w:r>
    </w:p>
    <w:p w:rsidR="00FB37B5" w:rsidRPr="006822BC" w:rsidRDefault="00FB37B5" w:rsidP="00FB37B5">
      <w:pPr>
        <w:autoSpaceDE w:val="0"/>
        <w:autoSpaceDN w:val="0"/>
        <w:adjustRightInd w:val="0"/>
        <w:jc w:val="both"/>
      </w:pPr>
      <w:r w:rsidRPr="006822BC">
        <w:t>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rsidR="00FB37B5" w:rsidRPr="006822BC" w:rsidRDefault="00FB37B5" w:rsidP="00FB37B5">
      <w:pPr>
        <w:autoSpaceDE w:val="0"/>
        <w:autoSpaceDN w:val="0"/>
        <w:adjustRightInd w:val="0"/>
        <w:jc w:val="both"/>
      </w:pPr>
      <w:r w:rsidRPr="006822BC">
        <w:t xml:space="preserve">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w:t>
      </w:r>
      <w:r w:rsidRPr="006822BC">
        <w:lastRenderedPageBreak/>
        <w:t>družbe s ponudnikom. To izjavo oziroma podatke bo naročnik  predložil Komisiji za preprečevanje korupcije.</w:t>
      </w:r>
    </w:p>
    <w:p w:rsidR="00FB37B5" w:rsidRPr="006822BC" w:rsidRDefault="00FB37B5" w:rsidP="00FB37B5">
      <w:pPr>
        <w:autoSpaceDE w:val="0"/>
        <w:autoSpaceDN w:val="0"/>
        <w:adjustRightInd w:val="0"/>
        <w:jc w:val="both"/>
      </w:pPr>
      <w:r w:rsidRPr="006822BC">
        <w:t xml:space="preserve">Če ponudnik predloži lažno izjavo oziroma da neresnične podatke o navedenih dejstvih, ima to za posledico ničnost pogodbe (6. odst. 14. člena </w:t>
      </w:r>
      <w:proofErr w:type="spellStart"/>
      <w:r w:rsidRPr="006822BC">
        <w:t>ZIntPK</w:t>
      </w:r>
      <w:proofErr w:type="spellEnd"/>
      <w:r w:rsidRPr="006822BC">
        <w:t>).</w:t>
      </w:r>
    </w:p>
    <w:p w:rsidR="003F7A89" w:rsidRDefault="003F7A89" w:rsidP="007D6B23">
      <w:pPr>
        <w:autoSpaceDE w:val="0"/>
        <w:autoSpaceDN w:val="0"/>
        <w:adjustRightInd w:val="0"/>
        <w:rPr>
          <w:color w:val="000000" w:themeColor="text1"/>
        </w:rPr>
      </w:pPr>
    </w:p>
    <w:p w:rsidR="003F7A89" w:rsidRDefault="003F7A89" w:rsidP="007D6B23">
      <w:pPr>
        <w:autoSpaceDE w:val="0"/>
        <w:autoSpaceDN w:val="0"/>
        <w:adjustRightInd w:val="0"/>
        <w:rPr>
          <w:color w:val="000000" w:themeColor="text1"/>
        </w:rPr>
      </w:pPr>
    </w:p>
    <w:p w:rsidR="000A4225" w:rsidRDefault="000A4225" w:rsidP="007D6B23">
      <w:pPr>
        <w:autoSpaceDE w:val="0"/>
        <w:autoSpaceDN w:val="0"/>
        <w:adjustRightInd w:val="0"/>
        <w:rPr>
          <w:color w:val="000000" w:themeColor="text1"/>
        </w:rPr>
      </w:pPr>
    </w:p>
    <w:p w:rsidR="000A4225" w:rsidRDefault="000A4225" w:rsidP="007D6B23">
      <w:pPr>
        <w:autoSpaceDE w:val="0"/>
        <w:autoSpaceDN w:val="0"/>
        <w:adjustRightInd w:val="0"/>
        <w:rPr>
          <w:color w:val="000000" w:themeColor="text1"/>
        </w:rPr>
      </w:pPr>
    </w:p>
    <w:p w:rsidR="000A4225" w:rsidRDefault="000A4225" w:rsidP="007D6B23">
      <w:pPr>
        <w:autoSpaceDE w:val="0"/>
        <w:autoSpaceDN w:val="0"/>
        <w:adjustRightInd w:val="0"/>
        <w:rPr>
          <w:color w:val="000000" w:themeColor="text1"/>
        </w:rPr>
      </w:pPr>
    </w:p>
    <w:p w:rsidR="000A4225" w:rsidRDefault="000A4225" w:rsidP="007D6B23">
      <w:pPr>
        <w:autoSpaceDE w:val="0"/>
        <w:autoSpaceDN w:val="0"/>
        <w:adjustRightInd w:val="0"/>
        <w:rPr>
          <w:color w:val="000000" w:themeColor="text1"/>
        </w:rPr>
      </w:pPr>
    </w:p>
    <w:p w:rsidR="000A4225" w:rsidRDefault="000A4225" w:rsidP="007D6B23">
      <w:pPr>
        <w:autoSpaceDE w:val="0"/>
        <w:autoSpaceDN w:val="0"/>
        <w:adjustRightInd w:val="0"/>
        <w:rPr>
          <w:color w:val="000000" w:themeColor="text1"/>
        </w:rPr>
      </w:pPr>
    </w:p>
    <w:p w:rsidR="000A4225" w:rsidRDefault="000A4225" w:rsidP="007D6B23">
      <w:pPr>
        <w:autoSpaceDE w:val="0"/>
        <w:autoSpaceDN w:val="0"/>
        <w:adjustRightInd w:val="0"/>
        <w:rPr>
          <w:color w:val="000000" w:themeColor="text1"/>
        </w:rPr>
      </w:pPr>
    </w:p>
    <w:p w:rsidR="000A4225" w:rsidRDefault="000A4225" w:rsidP="007D6B23">
      <w:pPr>
        <w:autoSpaceDE w:val="0"/>
        <w:autoSpaceDN w:val="0"/>
        <w:adjustRightInd w:val="0"/>
        <w:rPr>
          <w:color w:val="000000" w:themeColor="text1"/>
        </w:rPr>
      </w:pPr>
    </w:p>
    <w:p w:rsidR="000A4225" w:rsidRDefault="000A4225" w:rsidP="007D6B23">
      <w:pPr>
        <w:autoSpaceDE w:val="0"/>
        <w:autoSpaceDN w:val="0"/>
        <w:adjustRightInd w:val="0"/>
        <w:rPr>
          <w:color w:val="000000" w:themeColor="text1"/>
        </w:rPr>
      </w:pPr>
    </w:p>
    <w:p w:rsidR="000A4225" w:rsidRDefault="000A4225" w:rsidP="007D6B23">
      <w:pPr>
        <w:autoSpaceDE w:val="0"/>
        <w:autoSpaceDN w:val="0"/>
        <w:adjustRightInd w:val="0"/>
        <w:rPr>
          <w:color w:val="000000" w:themeColor="text1"/>
        </w:rPr>
      </w:pPr>
    </w:p>
    <w:p w:rsidR="000A4225" w:rsidRDefault="000A4225" w:rsidP="007D6B23">
      <w:pPr>
        <w:autoSpaceDE w:val="0"/>
        <w:autoSpaceDN w:val="0"/>
        <w:adjustRightInd w:val="0"/>
        <w:rPr>
          <w:color w:val="000000" w:themeColor="text1"/>
        </w:rPr>
      </w:pPr>
    </w:p>
    <w:p w:rsidR="000A4225" w:rsidRDefault="000A4225" w:rsidP="007D6B23">
      <w:pPr>
        <w:autoSpaceDE w:val="0"/>
        <w:autoSpaceDN w:val="0"/>
        <w:adjustRightInd w:val="0"/>
        <w:rPr>
          <w:color w:val="000000" w:themeColor="text1"/>
        </w:rPr>
      </w:pPr>
    </w:p>
    <w:p w:rsidR="000A4225" w:rsidRDefault="000A4225" w:rsidP="007D6B23">
      <w:pPr>
        <w:autoSpaceDE w:val="0"/>
        <w:autoSpaceDN w:val="0"/>
        <w:adjustRightInd w:val="0"/>
        <w:rPr>
          <w:color w:val="000000" w:themeColor="text1"/>
        </w:rPr>
      </w:pPr>
    </w:p>
    <w:p w:rsidR="000A4225" w:rsidRDefault="000A4225" w:rsidP="007D6B23">
      <w:pPr>
        <w:autoSpaceDE w:val="0"/>
        <w:autoSpaceDN w:val="0"/>
        <w:adjustRightInd w:val="0"/>
        <w:rPr>
          <w:color w:val="000000" w:themeColor="text1"/>
        </w:rPr>
      </w:pPr>
    </w:p>
    <w:p w:rsidR="006A578F" w:rsidRDefault="006A578F" w:rsidP="007D6B23">
      <w:pPr>
        <w:autoSpaceDE w:val="0"/>
        <w:autoSpaceDN w:val="0"/>
        <w:adjustRightInd w:val="0"/>
        <w:rPr>
          <w:color w:val="000000" w:themeColor="text1"/>
        </w:rPr>
      </w:pPr>
    </w:p>
    <w:p w:rsidR="006A578F" w:rsidRDefault="006A578F" w:rsidP="007D6B23">
      <w:pPr>
        <w:autoSpaceDE w:val="0"/>
        <w:autoSpaceDN w:val="0"/>
        <w:adjustRightInd w:val="0"/>
        <w:rPr>
          <w:color w:val="000000" w:themeColor="text1"/>
        </w:rPr>
      </w:pPr>
    </w:p>
    <w:p w:rsidR="006A578F" w:rsidRDefault="006A578F" w:rsidP="007D6B23">
      <w:pPr>
        <w:autoSpaceDE w:val="0"/>
        <w:autoSpaceDN w:val="0"/>
        <w:adjustRightInd w:val="0"/>
        <w:rPr>
          <w:color w:val="000000" w:themeColor="text1"/>
        </w:rPr>
      </w:pPr>
    </w:p>
    <w:p w:rsidR="006A578F" w:rsidRDefault="006A578F" w:rsidP="007D6B23">
      <w:pPr>
        <w:autoSpaceDE w:val="0"/>
        <w:autoSpaceDN w:val="0"/>
        <w:adjustRightInd w:val="0"/>
        <w:rPr>
          <w:color w:val="000000" w:themeColor="text1"/>
        </w:rPr>
      </w:pPr>
    </w:p>
    <w:p w:rsidR="00BE371C" w:rsidRDefault="00BE371C" w:rsidP="007D6B23">
      <w:pPr>
        <w:autoSpaceDE w:val="0"/>
        <w:autoSpaceDN w:val="0"/>
        <w:adjustRightInd w:val="0"/>
        <w:rPr>
          <w:color w:val="000000" w:themeColor="text1"/>
        </w:rPr>
      </w:pPr>
    </w:p>
    <w:p w:rsidR="00BE371C" w:rsidRDefault="00BE371C" w:rsidP="007D6B23">
      <w:pPr>
        <w:autoSpaceDE w:val="0"/>
        <w:autoSpaceDN w:val="0"/>
        <w:adjustRightInd w:val="0"/>
        <w:rPr>
          <w:color w:val="000000" w:themeColor="text1"/>
        </w:rPr>
      </w:pPr>
    </w:p>
    <w:p w:rsidR="00BE371C" w:rsidRDefault="00BE371C" w:rsidP="007D6B23">
      <w:pPr>
        <w:autoSpaceDE w:val="0"/>
        <w:autoSpaceDN w:val="0"/>
        <w:adjustRightInd w:val="0"/>
        <w:rPr>
          <w:color w:val="000000" w:themeColor="text1"/>
        </w:rPr>
      </w:pPr>
    </w:p>
    <w:p w:rsidR="00BE371C" w:rsidRDefault="00BE371C" w:rsidP="007D6B23">
      <w:pPr>
        <w:autoSpaceDE w:val="0"/>
        <w:autoSpaceDN w:val="0"/>
        <w:adjustRightInd w:val="0"/>
        <w:rPr>
          <w:color w:val="000000" w:themeColor="text1"/>
        </w:rPr>
      </w:pPr>
    </w:p>
    <w:p w:rsidR="00BE371C" w:rsidRDefault="00BE371C" w:rsidP="007D6B23">
      <w:pPr>
        <w:autoSpaceDE w:val="0"/>
        <w:autoSpaceDN w:val="0"/>
        <w:adjustRightInd w:val="0"/>
        <w:rPr>
          <w:color w:val="000000" w:themeColor="text1"/>
        </w:rPr>
      </w:pPr>
    </w:p>
    <w:p w:rsidR="00BE371C" w:rsidRDefault="00BE371C" w:rsidP="007D6B23">
      <w:pPr>
        <w:autoSpaceDE w:val="0"/>
        <w:autoSpaceDN w:val="0"/>
        <w:adjustRightInd w:val="0"/>
        <w:rPr>
          <w:color w:val="000000" w:themeColor="text1"/>
        </w:rPr>
      </w:pPr>
    </w:p>
    <w:p w:rsidR="00BE371C" w:rsidRDefault="00BE371C" w:rsidP="007D6B23">
      <w:pPr>
        <w:autoSpaceDE w:val="0"/>
        <w:autoSpaceDN w:val="0"/>
        <w:adjustRightInd w:val="0"/>
        <w:rPr>
          <w:color w:val="000000" w:themeColor="text1"/>
        </w:rPr>
      </w:pPr>
    </w:p>
    <w:p w:rsidR="00BE371C" w:rsidRDefault="00BE371C" w:rsidP="007D6B23">
      <w:pPr>
        <w:autoSpaceDE w:val="0"/>
        <w:autoSpaceDN w:val="0"/>
        <w:adjustRightInd w:val="0"/>
        <w:rPr>
          <w:color w:val="000000" w:themeColor="text1"/>
        </w:rPr>
      </w:pPr>
    </w:p>
    <w:p w:rsidR="00BE371C" w:rsidRDefault="00BE371C" w:rsidP="007D6B23">
      <w:pPr>
        <w:autoSpaceDE w:val="0"/>
        <w:autoSpaceDN w:val="0"/>
        <w:adjustRightInd w:val="0"/>
        <w:rPr>
          <w:color w:val="000000" w:themeColor="text1"/>
        </w:rPr>
      </w:pPr>
    </w:p>
    <w:bookmarkEnd w:id="59"/>
    <w:p w:rsidR="006A578F" w:rsidRDefault="006A578F" w:rsidP="007728EF">
      <w:pPr>
        <w:pStyle w:val="Naslov2"/>
        <w:rPr>
          <w:rFonts w:ascii="Times New Roman" w:hAnsi="Times New Roman"/>
        </w:rPr>
      </w:pPr>
    </w:p>
    <w:p w:rsidR="00BE371C" w:rsidRPr="00BE371C" w:rsidRDefault="00BE371C" w:rsidP="00BE371C">
      <w:pPr>
        <w:pStyle w:val="Telobesedila"/>
      </w:pPr>
    </w:p>
    <w:p w:rsidR="00742197" w:rsidRPr="00C50F5A" w:rsidRDefault="00C42775" w:rsidP="007728EF">
      <w:pPr>
        <w:pStyle w:val="Naslov2"/>
        <w:rPr>
          <w:rFonts w:ascii="Times New Roman" w:hAnsi="Times New Roman"/>
        </w:rPr>
      </w:pPr>
      <w:r>
        <w:rPr>
          <w:rFonts w:ascii="Times New Roman" w:hAnsi="Times New Roman"/>
        </w:rPr>
        <w:lastRenderedPageBreak/>
        <w:t>IV.</w:t>
      </w:r>
      <w:r>
        <w:rPr>
          <w:rFonts w:ascii="Times New Roman" w:hAnsi="Times New Roman"/>
        </w:rPr>
        <w:tab/>
      </w:r>
      <w:bookmarkStart w:id="67" w:name="_Toc453743945"/>
      <w:r>
        <w:rPr>
          <w:rFonts w:ascii="Times New Roman" w:hAnsi="Times New Roman"/>
        </w:rPr>
        <w:t xml:space="preserve"> </w:t>
      </w:r>
      <w:r w:rsidR="00742197" w:rsidRPr="00C50F5A">
        <w:rPr>
          <w:rFonts w:ascii="Times New Roman" w:hAnsi="Times New Roman"/>
        </w:rPr>
        <w:t xml:space="preserve">SEZNAM </w:t>
      </w:r>
      <w:r w:rsidR="00B02E9C" w:rsidRPr="00C50F5A">
        <w:rPr>
          <w:rFonts w:ascii="Times New Roman" w:hAnsi="Times New Roman"/>
        </w:rPr>
        <w:t xml:space="preserve">RAZPISNIH </w:t>
      </w:r>
      <w:r w:rsidR="000F64E3" w:rsidRPr="00C50F5A">
        <w:rPr>
          <w:rFonts w:ascii="Times New Roman" w:hAnsi="Times New Roman"/>
        </w:rPr>
        <w:t>OBRAZCEV</w:t>
      </w:r>
      <w:bookmarkEnd w:id="67"/>
      <w:r w:rsidR="000F64E3" w:rsidRPr="00C50F5A">
        <w:rPr>
          <w:rFonts w:ascii="Times New Roman" w:hAnsi="Times New Roman"/>
        </w:rPr>
        <w:t xml:space="preserve"> </w:t>
      </w:r>
    </w:p>
    <w:p w:rsidR="00742197" w:rsidRPr="00C50F5A" w:rsidRDefault="00742197" w:rsidP="007D6B23">
      <w:pPr>
        <w:autoSpaceDE w:val="0"/>
        <w:autoSpaceDN w:val="0"/>
        <w:adjustRightInd w:val="0"/>
        <w:jc w:val="both"/>
        <w:rPr>
          <w:b/>
        </w:rPr>
      </w:pPr>
      <w:r w:rsidRPr="00C50F5A">
        <w:rPr>
          <w:b/>
        </w:rPr>
        <w:t xml:space="preserve">Ponudba se bo štela za popolno, če bo ponudnik predložil </w:t>
      </w:r>
      <w:r w:rsidR="004A2703" w:rsidRPr="00C50F5A">
        <w:rPr>
          <w:b/>
          <w:u w:val="single"/>
        </w:rPr>
        <w:t>izpolnjene</w:t>
      </w:r>
      <w:r w:rsidR="004A2703" w:rsidRPr="00C50F5A">
        <w:rPr>
          <w:b/>
        </w:rPr>
        <w:t xml:space="preserve"> </w:t>
      </w:r>
      <w:r w:rsidR="003C4CB8" w:rsidRPr="00C50F5A">
        <w:rPr>
          <w:b/>
        </w:rPr>
        <w:t xml:space="preserve">naslednje </w:t>
      </w:r>
      <w:r w:rsidR="00B02E9C" w:rsidRPr="00C50F5A">
        <w:rPr>
          <w:b/>
        </w:rPr>
        <w:t xml:space="preserve">razpisne </w:t>
      </w:r>
      <w:r w:rsidR="003C4CB8" w:rsidRPr="00C50F5A">
        <w:rPr>
          <w:b/>
        </w:rPr>
        <w:t>obrazce</w:t>
      </w:r>
      <w:r w:rsidRPr="00C50F5A">
        <w:rPr>
          <w:b/>
        </w:rPr>
        <w:t>:</w:t>
      </w:r>
    </w:p>
    <w:p w:rsidR="004A2703" w:rsidRPr="00C50F5A" w:rsidRDefault="00C845DC" w:rsidP="004A6CF0">
      <w:pPr>
        <w:tabs>
          <w:tab w:val="left" w:pos="0"/>
        </w:tabs>
        <w:autoSpaceDE w:val="0"/>
        <w:autoSpaceDN w:val="0"/>
        <w:adjustRightInd w:val="0"/>
        <w:jc w:val="both"/>
      </w:pPr>
      <w:r w:rsidRPr="00C50F5A">
        <w:t>R</w:t>
      </w:r>
      <w:r w:rsidR="004A2703" w:rsidRPr="00C50F5A">
        <w:t xml:space="preserve">azpisni </w:t>
      </w:r>
      <w:r w:rsidR="00742197" w:rsidRPr="00C50F5A">
        <w:t xml:space="preserve">obrazec </w:t>
      </w:r>
      <w:r w:rsidR="004A2703" w:rsidRPr="00C50F5A">
        <w:t>1:</w:t>
      </w:r>
      <w:r w:rsidR="000A4225">
        <w:tab/>
      </w:r>
      <w:r w:rsidR="00B5650C" w:rsidRPr="00C50F5A">
        <w:t>Podatki o ponudniku</w:t>
      </w:r>
    </w:p>
    <w:p w:rsidR="00742197" w:rsidRPr="00C50F5A" w:rsidRDefault="00C845DC" w:rsidP="004A6CF0">
      <w:pPr>
        <w:tabs>
          <w:tab w:val="left" w:pos="0"/>
        </w:tabs>
        <w:autoSpaceDE w:val="0"/>
        <w:autoSpaceDN w:val="0"/>
        <w:adjustRightInd w:val="0"/>
        <w:jc w:val="both"/>
      </w:pPr>
      <w:r w:rsidRPr="00C50F5A">
        <w:t>R</w:t>
      </w:r>
      <w:r w:rsidR="004A2703" w:rsidRPr="00C50F5A">
        <w:t xml:space="preserve">azpisni </w:t>
      </w:r>
      <w:r w:rsidR="00742197" w:rsidRPr="00C50F5A">
        <w:t xml:space="preserve">obrazec </w:t>
      </w:r>
      <w:r w:rsidR="004A2703" w:rsidRPr="00C50F5A">
        <w:t>2:</w:t>
      </w:r>
      <w:r w:rsidR="000A4225">
        <w:tab/>
      </w:r>
      <w:r w:rsidR="00742197" w:rsidRPr="00C50F5A">
        <w:t xml:space="preserve">Izjava ponudnika za opravljanje poklicne dejavnosti </w:t>
      </w:r>
    </w:p>
    <w:p w:rsidR="00742197" w:rsidRPr="00C50F5A" w:rsidRDefault="00C845DC" w:rsidP="004A6CF0">
      <w:pPr>
        <w:tabs>
          <w:tab w:val="left" w:pos="0"/>
        </w:tabs>
        <w:autoSpaceDE w:val="0"/>
        <w:autoSpaceDN w:val="0"/>
        <w:adjustRightInd w:val="0"/>
        <w:jc w:val="both"/>
      </w:pPr>
      <w:r w:rsidRPr="00C50F5A">
        <w:t>R</w:t>
      </w:r>
      <w:r w:rsidR="004A2703" w:rsidRPr="00C50F5A">
        <w:t xml:space="preserve">azpisni </w:t>
      </w:r>
      <w:r w:rsidR="00B5650C" w:rsidRPr="00C50F5A">
        <w:t>obrazec</w:t>
      </w:r>
      <w:r w:rsidR="004A2703" w:rsidRPr="00C50F5A">
        <w:t xml:space="preserve"> 3:</w:t>
      </w:r>
      <w:r w:rsidR="000A4225">
        <w:tab/>
      </w:r>
      <w:r w:rsidRPr="00C50F5A">
        <w:t>Izjava pooblaščene osebe ponudnika v zvezi s kaznivimi dejanji</w:t>
      </w:r>
    </w:p>
    <w:p w:rsidR="00742197" w:rsidRPr="00C50F5A" w:rsidRDefault="00C845DC" w:rsidP="00DF7B78">
      <w:pPr>
        <w:tabs>
          <w:tab w:val="left" w:pos="-1276"/>
        </w:tabs>
        <w:autoSpaceDE w:val="0"/>
        <w:autoSpaceDN w:val="0"/>
        <w:adjustRightInd w:val="0"/>
        <w:ind w:left="2127" w:hanging="2127"/>
        <w:jc w:val="both"/>
      </w:pPr>
      <w:r w:rsidRPr="00C50F5A">
        <w:t>R</w:t>
      </w:r>
      <w:r w:rsidR="004A2703" w:rsidRPr="00C50F5A">
        <w:t xml:space="preserve">azpisni </w:t>
      </w:r>
      <w:r w:rsidR="00742197" w:rsidRPr="00C50F5A">
        <w:t>obrazec</w:t>
      </w:r>
      <w:r w:rsidR="004A2703" w:rsidRPr="00C50F5A">
        <w:t xml:space="preserve"> 4</w:t>
      </w:r>
      <w:r w:rsidRPr="00C50F5A">
        <w:t>:</w:t>
      </w:r>
      <w:r w:rsidR="000A4225">
        <w:tab/>
        <w:t xml:space="preserve"> </w:t>
      </w:r>
      <w:r w:rsidRPr="00C50F5A">
        <w:t>Izjava zakonitega zastopnika (fizične osebe) v zvezi s kaznivimi dejanji</w:t>
      </w:r>
    </w:p>
    <w:p w:rsidR="004A2703" w:rsidRPr="00C50F5A" w:rsidRDefault="00C845DC" w:rsidP="004A6CF0">
      <w:pPr>
        <w:tabs>
          <w:tab w:val="left" w:pos="0"/>
        </w:tabs>
        <w:autoSpaceDE w:val="0"/>
        <w:autoSpaceDN w:val="0"/>
        <w:adjustRightInd w:val="0"/>
        <w:ind w:left="284" w:hanging="284"/>
        <w:jc w:val="both"/>
      </w:pPr>
      <w:r w:rsidRPr="00C50F5A">
        <w:t>R</w:t>
      </w:r>
      <w:r w:rsidR="004A2703" w:rsidRPr="00C50F5A">
        <w:t>azpisni obrazec 5</w:t>
      </w:r>
      <w:r w:rsidRPr="00C50F5A">
        <w:t>:</w:t>
      </w:r>
      <w:r w:rsidR="001E72FF">
        <w:tab/>
      </w:r>
      <w:r w:rsidRPr="00C50F5A">
        <w:t>Izjava ponudnika o izpolnjevanju pogojev</w:t>
      </w:r>
      <w:r w:rsidR="00F44023">
        <w:t xml:space="preserve"> osnovne sposobnosti</w:t>
      </w:r>
    </w:p>
    <w:p w:rsidR="00742197" w:rsidRPr="00C50F5A" w:rsidRDefault="00C845DC" w:rsidP="004A6CF0">
      <w:pPr>
        <w:tabs>
          <w:tab w:val="left" w:pos="0"/>
        </w:tabs>
        <w:autoSpaceDE w:val="0"/>
        <w:autoSpaceDN w:val="0"/>
        <w:adjustRightInd w:val="0"/>
        <w:ind w:left="284" w:hanging="284"/>
        <w:jc w:val="both"/>
      </w:pPr>
      <w:r w:rsidRPr="00C50F5A">
        <w:t>R</w:t>
      </w:r>
      <w:r w:rsidR="004A2703" w:rsidRPr="00C50F5A">
        <w:t>azpisni obrazec 6</w:t>
      </w:r>
      <w:r w:rsidRPr="00C50F5A">
        <w:t>:</w:t>
      </w:r>
      <w:r w:rsidR="001E72FF">
        <w:tab/>
      </w:r>
      <w:r w:rsidRPr="00C50F5A">
        <w:t>Izjava ponudnika o posredovanju podatkov</w:t>
      </w:r>
    </w:p>
    <w:p w:rsidR="00C845DC" w:rsidRPr="00C50F5A" w:rsidRDefault="00C845DC" w:rsidP="004A6CF0">
      <w:pPr>
        <w:tabs>
          <w:tab w:val="left" w:pos="0"/>
        </w:tabs>
        <w:autoSpaceDE w:val="0"/>
        <w:autoSpaceDN w:val="0"/>
        <w:adjustRightInd w:val="0"/>
        <w:ind w:left="284" w:hanging="284"/>
        <w:jc w:val="both"/>
      </w:pPr>
      <w:r w:rsidRPr="00C50F5A">
        <w:t>R</w:t>
      </w:r>
      <w:r w:rsidR="004A2703" w:rsidRPr="00C50F5A">
        <w:t>azpisni obrazec 7:</w:t>
      </w:r>
      <w:r w:rsidR="001E72FF">
        <w:tab/>
      </w:r>
      <w:r w:rsidRPr="00C50F5A">
        <w:t>Izjava ponudnika o sprejemanju vseh ostalih pogojev</w:t>
      </w:r>
    </w:p>
    <w:p w:rsidR="00BA7422" w:rsidRPr="00C50F5A" w:rsidRDefault="00BA7422" w:rsidP="001E72FF">
      <w:pPr>
        <w:tabs>
          <w:tab w:val="left" w:pos="0"/>
        </w:tabs>
        <w:autoSpaceDE w:val="0"/>
        <w:autoSpaceDN w:val="0"/>
        <w:adjustRightInd w:val="0"/>
        <w:ind w:left="2127" w:hanging="2127"/>
        <w:jc w:val="both"/>
      </w:pPr>
      <w:r w:rsidRPr="00C50F5A">
        <w:t>Razpisni obrazec 8:</w:t>
      </w:r>
      <w:r w:rsidR="001E72FF">
        <w:tab/>
      </w:r>
      <w:r w:rsidR="000A4225">
        <w:t xml:space="preserve"> </w:t>
      </w:r>
      <w:r w:rsidRPr="00C50F5A">
        <w:t>Izjava o izpolnjevanju ekonomsk</w:t>
      </w:r>
      <w:r w:rsidR="00F44023">
        <w:t>e</w:t>
      </w:r>
      <w:r w:rsidRPr="00C50F5A">
        <w:t xml:space="preserve"> in finančne sposobnosti</w:t>
      </w:r>
    </w:p>
    <w:p w:rsidR="00FF534E" w:rsidRPr="00C50F5A" w:rsidRDefault="00C845DC" w:rsidP="004A6CF0">
      <w:pPr>
        <w:tabs>
          <w:tab w:val="left" w:pos="0"/>
        </w:tabs>
        <w:autoSpaceDE w:val="0"/>
        <w:autoSpaceDN w:val="0"/>
        <w:adjustRightInd w:val="0"/>
        <w:ind w:left="284" w:hanging="284"/>
        <w:jc w:val="both"/>
      </w:pPr>
      <w:r w:rsidRPr="00C50F5A">
        <w:t>R</w:t>
      </w:r>
      <w:r w:rsidR="004A2703" w:rsidRPr="00C50F5A">
        <w:t xml:space="preserve">azpisni obrazec </w:t>
      </w:r>
      <w:r w:rsidR="005E4B61" w:rsidRPr="00C50F5A">
        <w:t>9</w:t>
      </w:r>
      <w:r w:rsidRPr="00C50F5A">
        <w:t>:</w:t>
      </w:r>
      <w:r w:rsidR="001E72FF">
        <w:tab/>
      </w:r>
      <w:r w:rsidRPr="00C50F5A">
        <w:t xml:space="preserve">Ponudba </w:t>
      </w:r>
      <w:r w:rsidR="00B3412F">
        <w:t>s ponudbenim predračunom</w:t>
      </w:r>
    </w:p>
    <w:p w:rsidR="00742197" w:rsidRPr="00C50F5A" w:rsidRDefault="00C845DC" w:rsidP="004A6CF0">
      <w:pPr>
        <w:tabs>
          <w:tab w:val="left" w:pos="0"/>
        </w:tabs>
        <w:autoSpaceDE w:val="0"/>
        <w:autoSpaceDN w:val="0"/>
        <w:adjustRightInd w:val="0"/>
        <w:ind w:left="284" w:hanging="284"/>
        <w:jc w:val="both"/>
      </w:pPr>
      <w:r w:rsidRPr="00C50F5A">
        <w:t>R</w:t>
      </w:r>
      <w:r w:rsidR="004A2703" w:rsidRPr="00C50F5A">
        <w:t>azpisni obrazec 1</w:t>
      </w:r>
      <w:r w:rsidR="00B8604F">
        <w:t>0</w:t>
      </w:r>
      <w:r w:rsidR="004A2703" w:rsidRPr="00C50F5A">
        <w:t>:</w:t>
      </w:r>
      <w:r w:rsidR="001E72FF">
        <w:tab/>
      </w:r>
      <w:r w:rsidRPr="00C50F5A">
        <w:t>Garancija za resnost ponudbe</w:t>
      </w:r>
      <w:r w:rsidR="00742197" w:rsidRPr="00C50F5A">
        <w:t xml:space="preserve"> </w:t>
      </w:r>
    </w:p>
    <w:p w:rsidR="00952D8E" w:rsidRPr="00AF19A6" w:rsidRDefault="00952D8E" w:rsidP="00F86BF2">
      <w:pPr>
        <w:tabs>
          <w:tab w:val="left" w:pos="0"/>
        </w:tabs>
        <w:autoSpaceDE w:val="0"/>
        <w:autoSpaceDN w:val="0"/>
        <w:adjustRightInd w:val="0"/>
        <w:jc w:val="both"/>
      </w:pPr>
      <w:r w:rsidRPr="00AF19A6">
        <w:t>R</w:t>
      </w:r>
      <w:r w:rsidR="004A2703" w:rsidRPr="00AF19A6">
        <w:t>azpisni obrazec 1</w:t>
      </w:r>
      <w:r w:rsidR="00B8604F">
        <w:t>1</w:t>
      </w:r>
      <w:r w:rsidR="004A2703" w:rsidRPr="00AF19A6">
        <w:t>:</w:t>
      </w:r>
      <w:r w:rsidR="001E72FF" w:rsidRPr="00AF19A6">
        <w:tab/>
      </w:r>
      <w:r w:rsidRPr="00AF19A6">
        <w:t>Garancija za dobro izvedbo pogodbenih obveznosti</w:t>
      </w:r>
    </w:p>
    <w:p w:rsidR="00952D8E" w:rsidRPr="00AF19A6" w:rsidRDefault="00952D8E" w:rsidP="00F86BF2">
      <w:pPr>
        <w:tabs>
          <w:tab w:val="left" w:pos="0"/>
        </w:tabs>
        <w:autoSpaceDE w:val="0"/>
        <w:autoSpaceDN w:val="0"/>
        <w:adjustRightInd w:val="0"/>
        <w:jc w:val="both"/>
      </w:pPr>
      <w:r w:rsidRPr="00AF19A6">
        <w:t>Razpisni o</w:t>
      </w:r>
      <w:r w:rsidR="00742197" w:rsidRPr="00AF19A6">
        <w:t>brazec</w:t>
      </w:r>
      <w:r w:rsidRPr="00AF19A6">
        <w:t xml:space="preserve"> 1</w:t>
      </w:r>
      <w:r w:rsidR="00AE03F6">
        <w:t>2</w:t>
      </w:r>
      <w:r w:rsidRPr="00AF19A6">
        <w:t>:</w:t>
      </w:r>
      <w:r w:rsidR="001E72FF" w:rsidRPr="00AF19A6">
        <w:tab/>
      </w:r>
      <w:r w:rsidRPr="00AF19A6">
        <w:t>Vzorec pogodbe</w:t>
      </w:r>
    </w:p>
    <w:p w:rsidR="00F86BF2" w:rsidRPr="00AF19A6" w:rsidRDefault="00F86BF2" w:rsidP="00F86BF2">
      <w:pPr>
        <w:tabs>
          <w:tab w:val="left" w:pos="0"/>
        </w:tabs>
        <w:autoSpaceDE w:val="0"/>
        <w:autoSpaceDN w:val="0"/>
        <w:adjustRightInd w:val="0"/>
        <w:jc w:val="both"/>
      </w:pPr>
      <w:r w:rsidRPr="00AF19A6">
        <w:t>Razpisni obrazec 1</w:t>
      </w:r>
      <w:r w:rsidR="00AE03F6">
        <w:t>3</w:t>
      </w:r>
      <w:r w:rsidRPr="00AF19A6">
        <w:t>:</w:t>
      </w:r>
      <w:r w:rsidR="00466839" w:rsidRPr="00AF19A6">
        <w:tab/>
      </w:r>
      <w:r w:rsidRPr="00AF19A6">
        <w:t>Reference ponudnika</w:t>
      </w:r>
    </w:p>
    <w:p w:rsidR="0017098A" w:rsidRPr="00AF19A6" w:rsidRDefault="00952D8E" w:rsidP="00F86BF2">
      <w:pPr>
        <w:tabs>
          <w:tab w:val="left" w:pos="0"/>
        </w:tabs>
        <w:autoSpaceDE w:val="0"/>
        <w:autoSpaceDN w:val="0"/>
        <w:adjustRightInd w:val="0"/>
        <w:jc w:val="both"/>
      </w:pPr>
      <w:r w:rsidRPr="00AF19A6">
        <w:t>Razpisni obrazec 1</w:t>
      </w:r>
      <w:r w:rsidR="00AE03F6">
        <w:t>4</w:t>
      </w:r>
      <w:r w:rsidRPr="00AF19A6">
        <w:t>:</w:t>
      </w:r>
      <w:r w:rsidR="001E72FF" w:rsidRPr="00AF19A6">
        <w:tab/>
      </w:r>
      <w:r w:rsidR="0017098A" w:rsidRPr="00AF19A6">
        <w:t>Izjava ponudnika, da ne nastopa s podizvajalci</w:t>
      </w:r>
    </w:p>
    <w:p w:rsidR="00742197" w:rsidRPr="00AF19A6" w:rsidRDefault="0017098A" w:rsidP="00F86BF2">
      <w:pPr>
        <w:tabs>
          <w:tab w:val="left" w:pos="0"/>
        </w:tabs>
        <w:autoSpaceDE w:val="0"/>
        <w:autoSpaceDN w:val="0"/>
        <w:adjustRightInd w:val="0"/>
        <w:jc w:val="both"/>
      </w:pPr>
      <w:r w:rsidRPr="00AF19A6">
        <w:t>Razpisni obrazec 1</w:t>
      </w:r>
      <w:r w:rsidR="00AE03F6">
        <w:t>5</w:t>
      </w:r>
      <w:r w:rsidRPr="00AF19A6">
        <w:t>:</w:t>
      </w:r>
      <w:r w:rsidR="001E72FF" w:rsidRPr="00AF19A6">
        <w:tab/>
      </w:r>
      <w:r w:rsidR="00742197" w:rsidRPr="00AF19A6">
        <w:t xml:space="preserve">Podatki o podizvajalcu </w:t>
      </w:r>
    </w:p>
    <w:p w:rsidR="00742197" w:rsidRPr="00AF19A6" w:rsidRDefault="00952D8E" w:rsidP="004A6CF0">
      <w:pPr>
        <w:tabs>
          <w:tab w:val="left" w:pos="0"/>
        </w:tabs>
        <w:autoSpaceDE w:val="0"/>
        <w:autoSpaceDN w:val="0"/>
        <w:adjustRightInd w:val="0"/>
        <w:jc w:val="both"/>
      </w:pPr>
      <w:r w:rsidRPr="00AF19A6">
        <w:t>R</w:t>
      </w:r>
      <w:r w:rsidR="004A2703" w:rsidRPr="00AF19A6">
        <w:t>azpisni obrazec 1</w:t>
      </w:r>
      <w:r w:rsidR="00AE03F6">
        <w:t>6</w:t>
      </w:r>
      <w:r w:rsidR="004A2703" w:rsidRPr="00AF19A6">
        <w:t>:</w:t>
      </w:r>
      <w:r w:rsidR="001E72FF" w:rsidRPr="00AF19A6">
        <w:tab/>
      </w:r>
      <w:r w:rsidR="00742197" w:rsidRPr="00AF19A6">
        <w:t xml:space="preserve">Soglasje podizvajalca </w:t>
      </w:r>
    </w:p>
    <w:p w:rsidR="00364F30" w:rsidRDefault="00364F30" w:rsidP="004A6CF0">
      <w:pPr>
        <w:tabs>
          <w:tab w:val="left" w:pos="0"/>
          <w:tab w:val="left" w:pos="1985"/>
        </w:tabs>
        <w:autoSpaceDE w:val="0"/>
        <w:autoSpaceDN w:val="0"/>
        <w:adjustRightInd w:val="0"/>
        <w:jc w:val="both"/>
      </w:pPr>
      <w:r w:rsidRPr="00AF19A6">
        <w:t>Razpisni obrazec 1</w:t>
      </w:r>
      <w:r w:rsidR="00AE03F6">
        <w:t>7</w:t>
      </w:r>
      <w:r w:rsidRPr="00AF19A6">
        <w:t>:</w:t>
      </w:r>
      <w:r w:rsidRPr="00AF19A6">
        <w:tab/>
        <w:t>S</w:t>
      </w:r>
      <w:r>
        <w:t>eznam podizvajalcev</w:t>
      </w:r>
    </w:p>
    <w:p w:rsidR="003C4CB8" w:rsidRDefault="00952D8E" w:rsidP="004A6CF0">
      <w:pPr>
        <w:tabs>
          <w:tab w:val="left" w:pos="0"/>
          <w:tab w:val="left" w:pos="1985"/>
        </w:tabs>
        <w:autoSpaceDE w:val="0"/>
        <w:autoSpaceDN w:val="0"/>
        <w:adjustRightInd w:val="0"/>
        <w:jc w:val="both"/>
      </w:pPr>
      <w:r w:rsidRPr="00AF19A6">
        <w:t>R</w:t>
      </w:r>
      <w:r w:rsidR="004A2703" w:rsidRPr="00AF19A6">
        <w:t xml:space="preserve">azpisni obrazec </w:t>
      </w:r>
      <w:r w:rsidR="00B8604F">
        <w:t>1</w:t>
      </w:r>
      <w:r w:rsidR="00AE03F6">
        <w:t>8</w:t>
      </w:r>
      <w:r w:rsidR="004A2703" w:rsidRPr="00AF19A6">
        <w:t>:</w:t>
      </w:r>
      <w:r w:rsidR="001E72FF" w:rsidRPr="00AF19A6">
        <w:tab/>
      </w:r>
      <w:r w:rsidR="003C4CB8" w:rsidRPr="00AF19A6">
        <w:t>Tehnične zahteve</w:t>
      </w:r>
      <w:r w:rsidR="003C4CB8" w:rsidRPr="00C50F5A">
        <w:t xml:space="preserve"> </w:t>
      </w:r>
    </w:p>
    <w:p w:rsidR="008E7CEC" w:rsidRDefault="008E7CEC" w:rsidP="00F44023">
      <w:pPr>
        <w:autoSpaceDE w:val="0"/>
        <w:autoSpaceDN w:val="0"/>
        <w:adjustRightInd w:val="0"/>
        <w:jc w:val="both"/>
        <w:rPr>
          <w:b/>
        </w:rPr>
      </w:pPr>
    </w:p>
    <w:p w:rsidR="00F44023" w:rsidRPr="00F44023" w:rsidRDefault="00F44023" w:rsidP="00F44023">
      <w:pPr>
        <w:autoSpaceDE w:val="0"/>
        <w:autoSpaceDN w:val="0"/>
        <w:adjustRightInd w:val="0"/>
        <w:jc w:val="both"/>
        <w:rPr>
          <w:b/>
        </w:rPr>
      </w:pPr>
      <w:r w:rsidRPr="00F44023">
        <w:rPr>
          <w:b/>
        </w:rPr>
        <w:t>Enotni evropski dokument v zvezi z oddajo javnega naročila – ESPD</w:t>
      </w:r>
    </w:p>
    <w:p w:rsidR="00F44023" w:rsidRPr="00C41884" w:rsidRDefault="00F44023" w:rsidP="00F44023">
      <w:pPr>
        <w:autoSpaceDE w:val="0"/>
        <w:autoSpaceDN w:val="0"/>
        <w:adjustRightInd w:val="0"/>
        <w:jc w:val="both"/>
        <w:rPr>
          <w:color w:val="000000" w:themeColor="text1"/>
        </w:rPr>
      </w:pPr>
      <w:r w:rsidRPr="00C41884">
        <w:rPr>
          <w:color w:val="000000" w:themeColor="text1"/>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 podizvajalec):</w:t>
      </w:r>
    </w:p>
    <w:p w:rsidR="00F44023" w:rsidRPr="00A348A6" w:rsidRDefault="00F44023" w:rsidP="008E7CEC">
      <w:pPr>
        <w:pStyle w:val="Odstavekseznama"/>
        <w:numPr>
          <w:ilvl w:val="0"/>
          <w:numId w:val="25"/>
        </w:numPr>
        <w:autoSpaceDE w:val="0"/>
        <w:autoSpaceDN w:val="0"/>
        <w:adjustRightInd w:val="0"/>
        <w:jc w:val="both"/>
        <w:rPr>
          <w:rFonts w:ascii="Times New Roman" w:hAnsi="Times New Roman"/>
          <w:color w:val="000000" w:themeColor="text1"/>
        </w:rPr>
      </w:pPr>
      <w:r w:rsidRPr="00A348A6">
        <w:rPr>
          <w:rFonts w:ascii="Times New Roman" w:hAnsi="Times New Roman"/>
          <w:color w:val="000000" w:themeColor="text1"/>
        </w:rPr>
        <w:t xml:space="preserve">ni v enem od položajev iz 75. </w:t>
      </w:r>
      <w:r w:rsidR="0062178B" w:rsidRPr="00A348A6">
        <w:rPr>
          <w:rFonts w:ascii="Times New Roman" w:hAnsi="Times New Roman"/>
          <w:color w:val="000000" w:themeColor="text1"/>
        </w:rPr>
        <w:t>č</w:t>
      </w:r>
      <w:r w:rsidRPr="00A348A6">
        <w:rPr>
          <w:rFonts w:ascii="Times New Roman" w:hAnsi="Times New Roman"/>
          <w:color w:val="000000" w:themeColor="text1"/>
        </w:rPr>
        <w:t>lena ZJN-3, zaradi katerega so ali bi lahko bili gospodarski subjekti izključeni iz sodelovanja v postopku javnega naročanja;</w:t>
      </w:r>
    </w:p>
    <w:p w:rsidR="00F44023" w:rsidRPr="00A348A6" w:rsidRDefault="00F44023" w:rsidP="008E7CEC">
      <w:pPr>
        <w:pStyle w:val="Odstavekseznama"/>
        <w:numPr>
          <w:ilvl w:val="0"/>
          <w:numId w:val="25"/>
        </w:numPr>
        <w:autoSpaceDE w:val="0"/>
        <w:autoSpaceDN w:val="0"/>
        <w:adjustRightInd w:val="0"/>
        <w:jc w:val="both"/>
        <w:rPr>
          <w:rFonts w:ascii="Times New Roman" w:hAnsi="Times New Roman"/>
          <w:color w:val="000000" w:themeColor="text1"/>
        </w:rPr>
      </w:pPr>
      <w:r w:rsidRPr="00A348A6">
        <w:rPr>
          <w:rFonts w:ascii="Times New Roman" w:hAnsi="Times New Roman"/>
          <w:color w:val="000000" w:themeColor="text1"/>
        </w:rPr>
        <w:t xml:space="preserve">izpolnjuje ustrezne pogoje za sodelovanje, določene v skladu s 76. </w:t>
      </w:r>
      <w:r w:rsidR="0062178B" w:rsidRPr="00A348A6">
        <w:rPr>
          <w:rFonts w:ascii="Times New Roman" w:hAnsi="Times New Roman"/>
          <w:color w:val="000000" w:themeColor="text1"/>
        </w:rPr>
        <w:t>č</w:t>
      </w:r>
      <w:r w:rsidRPr="00A348A6">
        <w:rPr>
          <w:rFonts w:ascii="Times New Roman" w:hAnsi="Times New Roman"/>
          <w:color w:val="000000" w:themeColor="text1"/>
        </w:rPr>
        <w:t>lenom ZJN-3;</w:t>
      </w:r>
    </w:p>
    <w:p w:rsidR="00F44023" w:rsidRPr="00A348A6" w:rsidRDefault="00F44023" w:rsidP="008E7CEC">
      <w:pPr>
        <w:pStyle w:val="Odstavekseznama"/>
        <w:numPr>
          <w:ilvl w:val="0"/>
          <w:numId w:val="25"/>
        </w:numPr>
        <w:autoSpaceDE w:val="0"/>
        <w:autoSpaceDN w:val="0"/>
        <w:adjustRightInd w:val="0"/>
        <w:jc w:val="both"/>
        <w:rPr>
          <w:rFonts w:ascii="Times New Roman" w:hAnsi="Times New Roman"/>
          <w:color w:val="000000" w:themeColor="text1"/>
        </w:rPr>
      </w:pPr>
      <w:r w:rsidRPr="00A348A6">
        <w:rPr>
          <w:rFonts w:ascii="Times New Roman" w:hAnsi="Times New Roman"/>
          <w:color w:val="000000" w:themeColor="text1"/>
        </w:rPr>
        <w:t xml:space="preserve">če je to primerno, izpolnjuje objektivna pravila in merila, določena v skladu z 82. </w:t>
      </w:r>
      <w:r w:rsidR="0062178B" w:rsidRPr="00A348A6">
        <w:rPr>
          <w:rFonts w:ascii="Times New Roman" w:hAnsi="Times New Roman"/>
          <w:color w:val="000000" w:themeColor="text1"/>
        </w:rPr>
        <w:t>č</w:t>
      </w:r>
      <w:r w:rsidRPr="00A348A6">
        <w:rPr>
          <w:rFonts w:ascii="Times New Roman" w:hAnsi="Times New Roman"/>
          <w:color w:val="000000" w:themeColor="text1"/>
        </w:rPr>
        <w:t>lenom ZJN-3.</w:t>
      </w:r>
    </w:p>
    <w:p w:rsidR="00F44023" w:rsidRPr="00C41884" w:rsidRDefault="00F44023" w:rsidP="00F44023">
      <w:pPr>
        <w:autoSpaceDE w:val="0"/>
        <w:autoSpaceDN w:val="0"/>
        <w:adjustRightInd w:val="0"/>
        <w:jc w:val="both"/>
        <w:rPr>
          <w:color w:val="000000" w:themeColor="text1"/>
        </w:rPr>
      </w:pPr>
      <w:r w:rsidRPr="00C41884">
        <w:rPr>
          <w:color w:val="000000" w:themeColor="text1"/>
        </w:rPr>
        <w:t xml:space="preserve">Če gospodarski subjekt v skladu z 81. </w:t>
      </w:r>
      <w:r w:rsidR="0062178B" w:rsidRPr="00C41884">
        <w:rPr>
          <w:color w:val="000000" w:themeColor="text1"/>
        </w:rPr>
        <w:t>č</w:t>
      </w:r>
      <w:r w:rsidRPr="00C41884">
        <w:rPr>
          <w:color w:val="000000" w:themeColor="text1"/>
        </w:rPr>
        <w:t>lenom ZJN-3 uporablja zmogljivosti drugih subjektov, mora ESPD informacije iz prejšnjega odstavka vsebovati tudi v zvezi s subjekti, katerih zmogljivosti uporablja gospodarski subjekt.</w:t>
      </w:r>
    </w:p>
    <w:p w:rsidR="00F44023" w:rsidRDefault="00F44023" w:rsidP="00F44023">
      <w:pPr>
        <w:autoSpaceDE w:val="0"/>
        <w:autoSpaceDN w:val="0"/>
        <w:adjustRightInd w:val="0"/>
        <w:jc w:val="both"/>
        <w:rPr>
          <w:color w:val="000000" w:themeColor="text1"/>
        </w:rPr>
      </w:pPr>
      <w:r w:rsidRPr="00C41884">
        <w:rPr>
          <w:color w:val="000000" w:themeColor="text1"/>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2962C2" w:rsidRPr="00C41884" w:rsidRDefault="002962C2" w:rsidP="00F44023">
      <w:pPr>
        <w:autoSpaceDE w:val="0"/>
        <w:autoSpaceDN w:val="0"/>
        <w:adjustRightInd w:val="0"/>
        <w:jc w:val="both"/>
        <w:rPr>
          <w:color w:val="000000" w:themeColor="text1"/>
        </w:rPr>
      </w:pPr>
      <w:r w:rsidRPr="002962C2">
        <w:rPr>
          <w:color w:val="000000" w:themeColor="text1"/>
        </w:rPr>
        <w:lastRenderedPageBreak/>
        <w:t>»Gospodarski subjekt naročnikov obrazec ESPD (datoteka XML) uvozi na spletni strani Portala javnih naročil/ESPD: http://www.enarocanje.si/_ESPD/, v njega neposredno vnese zahtevane podatke, ga izpolnjenega in podpisanega predloži v ponudbi.«</w:t>
      </w:r>
    </w:p>
    <w:p w:rsidR="00F44023" w:rsidRPr="00C41884" w:rsidRDefault="00F44023" w:rsidP="00F44023">
      <w:pPr>
        <w:autoSpaceDE w:val="0"/>
        <w:autoSpaceDN w:val="0"/>
        <w:adjustRightInd w:val="0"/>
        <w:jc w:val="both"/>
        <w:rPr>
          <w:color w:val="000000" w:themeColor="text1"/>
        </w:rPr>
      </w:pPr>
      <w:r w:rsidRPr="00C41884">
        <w:rPr>
          <w:color w:val="000000" w:themeColor="text1"/>
        </w:rPr>
        <w:t>Gospodarski subjekt lahko ponovno uporabi ESPD, ki ga je uporabil v prejšnjem postopku javnega naročanja, če potrdi, da so informacije v njem še vedno točne.</w:t>
      </w:r>
    </w:p>
    <w:p w:rsidR="00F44023" w:rsidRPr="00F44023" w:rsidRDefault="00F44023" w:rsidP="00F44023">
      <w:pPr>
        <w:autoSpaceDE w:val="0"/>
        <w:autoSpaceDN w:val="0"/>
        <w:adjustRightInd w:val="0"/>
        <w:jc w:val="both"/>
      </w:pPr>
      <w:r w:rsidRPr="00F44023">
        <w:t>Če je to potrebno, da se zagotovi pravilna izvedba postopka javnega naročanja, lahko naročnik ponudnike kadar koli med postopkom pozove, da predložijo vsa dokazila ali del dokazil v zvezi z navedbami v ESPD.</w:t>
      </w:r>
    </w:p>
    <w:p w:rsidR="00320BB3" w:rsidRDefault="00320BB3">
      <w:pPr>
        <w:spacing w:before="0"/>
      </w:pPr>
      <w:r>
        <w:br w:type="page"/>
      </w:r>
    </w:p>
    <w:p w:rsidR="00D2266F" w:rsidRPr="00C50F5A" w:rsidRDefault="00010E18" w:rsidP="00A07954">
      <w:pPr>
        <w:pStyle w:val="Naslov2"/>
        <w:jc w:val="right"/>
        <w:rPr>
          <w:rFonts w:ascii="Times New Roman" w:hAnsi="Times New Roman"/>
        </w:rPr>
      </w:pPr>
      <w:bookmarkStart w:id="68" w:name="_Toc453743946"/>
      <w:r w:rsidRPr="00C50F5A">
        <w:rPr>
          <w:rFonts w:ascii="Times New Roman" w:hAnsi="Times New Roman"/>
          <w:shd w:val="clear" w:color="auto" w:fill="FFFFFF"/>
        </w:rPr>
        <w:lastRenderedPageBreak/>
        <w:t xml:space="preserve">Razpisni obrazec </w:t>
      </w:r>
      <w:r w:rsidR="00742197" w:rsidRPr="00C50F5A">
        <w:rPr>
          <w:rFonts w:ascii="Times New Roman" w:hAnsi="Times New Roman"/>
        </w:rPr>
        <w:t>1</w:t>
      </w:r>
      <w:r w:rsidR="00D2266F" w:rsidRPr="00C50F5A">
        <w:rPr>
          <w:rFonts w:ascii="Times New Roman" w:hAnsi="Times New Roman"/>
        </w:rPr>
        <w:t>:</w:t>
      </w:r>
      <w:bookmarkEnd w:id="68"/>
    </w:p>
    <w:p w:rsidR="00742197" w:rsidRDefault="00A07954" w:rsidP="00A07954">
      <w:pPr>
        <w:pStyle w:val="Naslov3"/>
        <w:ind w:left="0"/>
        <w:jc w:val="center"/>
        <w:rPr>
          <w:rFonts w:ascii="Times New Roman" w:hAnsi="Times New Roman"/>
        </w:rPr>
      </w:pPr>
      <w:r w:rsidRPr="00C50F5A">
        <w:rPr>
          <w:rFonts w:ascii="Times New Roman" w:hAnsi="Times New Roman"/>
        </w:rPr>
        <w:t>Podatki o ponudniku</w:t>
      </w:r>
    </w:p>
    <w:p w:rsidR="00A07954" w:rsidRPr="00A07954" w:rsidRDefault="00A07954" w:rsidP="00A07954">
      <w:pPr>
        <w:pStyle w:val="Telobesedila"/>
      </w:pPr>
    </w:p>
    <w:tbl>
      <w:tblPr>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50"/>
        <w:gridCol w:w="4620"/>
      </w:tblGrid>
      <w:tr w:rsidR="00853FE8" w:rsidRPr="00841120" w:rsidTr="003E50CA">
        <w:trPr>
          <w:trHeight w:val="798"/>
          <w:jc w:val="center"/>
        </w:trPr>
        <w:tc>
          <w:tcPr>
            <w:tcW w:w="4750" w:type="dxa"/>
            <w:vAlign w:val="center"/>
          </w:tcPr>
          <w:p w:rsidR="00853FE8" w:rsidRPr="00D46231" w:rsidRDefault="00853FE8" w:rsidP="003E50CA">
            <w:pPr>
              <w:spacing w:line="360" w:lineRule="auto"/>
            </w:pPr>
            <w:r w:rsidRPr="00D46231">
              <w:t>Naziv ponudnika</w:t>
            </w:r>
            <w:r w:rsidR="008E7CEC">
              <w:t>:</w:t>
            </w:r>
          </w:p>
        </w:tc>
        <w:tc>
          <w:tcPr>
            <w:tcW w:w="4620" w:type="dxa"/>
          </w:tcPr>
          <w:p w:rsidR="00853FE8" w:rsidRPr="00841120" w:rsidRDefault="00853FE8" w:rsidP="003E50CA">
            <w:pPr>
              <w:spacing w:line="360" w:lineRule="auto"/>
            </w:pPr>
          </w:p>
        </w:tc>
      </w:tr>
      <w:tr w:rsidR="00853FE8" w:rsidRPr="00841120" w:rsidTr="003E50CA">
        <w:trPr>
          <w:trHeight w:val="680"/>
          <w:jc w:val="center"/>
        </w:trPr>
        <w:tc>
          <w:tcPr>
            <w:tcW w:w="4750" w:type="dxa"/>
            <w:vAlign w:val="center"/>
          </w:tcPr>
          <w:p w:rsidR="00853FE8" w:rsidRPr="00D46231" w:rsidRDefault="00F44023" w:rsidP="003E50CA">
            <w:pPr>
              <w:spacing w:line="360" w:lineRule="auto"/>
            </w:pPr>
            <w:r w:rsidRPr="00D46231">
              <w:t>Naslov in kraj ponudnika</w:t>
            </w:r>
            <w:r w:rsidR="008E7CEC">
              <w:t>:</w:t>
            </w:r>
          </w:p>
        </w:tc>
        <w:tc>
          <w:tcPr>
            <w:tcW w:w="4620" w:type="dxa"/>
          </w:tcPr>
          <w:p w:rsidR="00853FE8" w:rsidRPr="00841120" w:rsidRDefault="00853FE8" w:rsidP="003E50CA">
            <w:pPr>
              <w:spacing w:line="360" w:lineRule="auto"/>
            </w:pPr>
          </w:p>
        </w:tc>
      </w:tr>
      <w:tr w:rsidR="00853FE8" w:rsidRPr="00841120" w:rsidTr="003E50CA">
        <w:trPr>
          <w:trHeight w:val="717"/>
          <w:jc w:val="center"/>
        </w:trPr>
        <w:tc>
          <w:tcPr>
            <w:tcW w:w="4750" w:type="dxa"/>
            <w:vAlign w:val="center"/>
          </w:tcPr>
          <w:p w:rsidR="00853FE8" w:rsidRPr="00D46231" w:rsidRDefault="00F44023" w:rsidP="003E50CA">
            <w:pPr>
              <w:spacing w:line="360" w:lineRule="auto"/>
            </w:pPr>
            <w:r w:rsidRPr="00D46231">
              <w:t>Odgovorna oseba ponudnika</w:t>
            </w:r>
            <w:r w:rsidR="008E7CEC">
              <w:t>:</w:t>
            </w:r>
          </w:p>
        </w:tc>
        <w:tc>
          <w:tcPr>
            <w:tcW w:w="4620" w:type="dxa"/>
          </w:tcPr>
          <w:p w:rsidR="00853FE8" w:rsidRPr="00841120" w:rsidRDefault="00853FE8" w:rsidP="003E50CA">
            <w:pPr>
              <w:spacing w:line="360" w:lineRule="auto"/>
            </w:pPr>
          </w:p>
        </w:tc>
      </w:tr>
      <w:tr w:rsidR="00853FE8" w:rsidRPr="00841120" w:rsidTr="003E50CA">
        <w:trPr>
          <w:trHeight w:val="699"/>
          <w:jc w:val="center"/>
        </w:trPr>
        <w:tc>
          <w:tcPr>
            <w:tcW w:w="4750" w:type="dxa"/>
            <w:vAlign w:val="center"/>
          </w:tcPr>
          <w:p w:rsidR="00853FE8" w:rsidRPr="00D46231" w:rsidRDefault="00F44023" w:rsidP="003E50CA">
            <w:pPr>
              <w:spacing w:line="360" w:lineRule="auto"/>
            </w:pPr>
            <w:r w:rsidRPr="00D46231">
              <w:t>Telefon:</w:t>
            </w:r>
          </w:p>
        </w:tc>
        <w:tc>
          <w:tcPr>
            <w:tcW w:w="4620" w:type="dxa"/>
          </w:tcPr>
          <w:p w:rsidR="00853FE8" w:rsidRPr="00841120" w:rsidRDefault="00853FE8" w:rsidP="003E50CA">
            <w:pPr>
              <w:spacing w:line="360" w:lineRule="auto"/>
            </w:pPr>
          </w:p>
        </w:tc>
      </w:tr>
      <w:tr w:rsidR="00853FE8" w:rsidRPr="00841120" w:rsidTr="003E50CA">
        <w:trPr>
          <w:trHeight w:val="695"/>
          <w:jc w:val="center"/>
        </w:trPr>
        <w:tc>
          <w:tcPr>
            <w:tcW w:w="4750" w:type="dxa"/>
            <w:vAlign w:val="center"/>
          </w:tcPr>
          <w:p w:rsidR="00853FE8" w:rsidRPr="00D46231" w:rsidRDefault="00F44023" w:rsidP="003E50CA">
            <w:pPr>
              <w:spacing w:line="360" w:lineRule="auto"/>
            </w:pPr>
            <w:r w:rsidRPr="00D46231">
              <w:t>Elektronski naslov:</w:t>
            </w:r>
          </w:p>
        </w:tc>
        <w:tc>
          <w:tcPr>
            <w:tcW w:w="4620" w:type="dxa"/>
          </w:tcPr>
          <w:p w:rsidR="00853FE8" w:rsidRPr="00841120" w:rsidRDefault="00853FE8" w:rsidP="003E50CA">
            <w:pPr>
              <w:spacing w:line="360" w:lineRule="auto"/>
            </w:pPr>
          </w:p>
        </w:tc>
      </w:tr>
      <w:tr w:rsidR="008E7CEC" w:rsidRPr="00841120" w:rsidTr="003E50CA">
        <w:trPr>
          <w:trHeight w:val="695"/>
          <w:jc w:val="center"/>
        </w:trPr>
        <w:tc>
          <w:tcPr>
            <w:tcW w:w="4750" w:type="dxa"/>
            <w:vAlign w:val="center"/>
          </w:tcPr>
          <w:p w:rsidR="008E7CEC" w:rsidRPr="00D46231" w:rsidRDefault="008E7CEC" w:rsidP="003E50CA">
            <w:pPr>
              <w:spacing w:line="360" w:lineRule="auto"/>
            </w:pPr>
            <w:r>
              <w:t>Spletni naslov:</w:t>
            </w:r>
          </w:p>
        </w:tc>
        <w:tc>
          <w:tcPr>
            <w:tcW w:w="4620" w:type="dxa"/>
          </w:tcPr>
          <w:p w:rsidR="008E7CEC" w:rsidRPr="00841120" w:rsidRDefault="008E7CEC" w:rsidP="003E50CA">
            <w:pPr>
              <w:spacing w:line="360" w:lineRule="auto"/>
            </w:pPr>
          </w:p>
        </w:tc>
      </w:tr>
      <w:tr w:rsidR="00853FE8" w:rsidRPr="00841120" w:rsidTr="003E50CA">
        <w:trPr>
          <w:trHeight w:val="833"/>
          <w:jc w:val="center"/>
        </w:trPr>
        <w:tc>
          <w:tcPr>
            <w:tcW w:w="4750" w:type="dxa"/>
            <w:vAlign w:val="center"/>
          </w:tcPr>
          <w:p w:rsidR="00853FE8" w:rsidRPr="00D46231" w:rsidRDefault="00F44023" w:rsidP="003E50CA">
            <w:r w:rsidRPr="00D46231">
              <w:t>Matična številka podjetja</w:t>
            </w:r>
            <w:r w:rsidR="008E7CEC">
              <w:t>:</w:t>
            </w:r>
          </w:p>
        </w:tc>
        <w:tc>
          <w:tcPr>
            <w:tcW w:w="4620" w:type="dxa"/>
          </w:tcPr>
          <w:p w:rsidR="00853FE8" w:rsidRPr="00841120" w:rsidRDefault="00853FE8" w:rsidP="003E50CA"/>
        </w:tc>
      </w:tr>
      <w:tr w:rsidR="00853FE8" w:rsidRPr="00841120" w:rsidTr="003E50CA">
        <w:trPr>
          <w:trHeight w:val="703"/>
          <w:jc w:val="center"/>
        </w:trPr>
        <w:tc>
          <w:tcPr>
            <w:tcW w:w="4750" w:type="dxa"/>
            <w:vAlign w:val="center"/>
          </w:tcPr>
          <w:p w:rsidR="00853FE8" w:rsidRPr="00D46231" w:rsidRDefault="00F44023" w:rsidP="003E50CA">
            <w:pPr>
              <w:spacing w:line="360" w:lineRule="auto"/>
            </w:pPr>
            <w:r w:rsidRPr="00D46231">
              <w:t>Identifikacijska št. za DDV</w:t>
            </w:r>
            <w:r w:rsidR="008E7CEC">
              <w:t>:</w:t>
            </w:r>
          </w:p>
        </w:tc>
        <w:tc>
          <w:tcPr>
            <w:tcW w:w="4620" w:type="dxa"/>
          </w:tcPr>
          <w:p w:rsidR="00853FE8" w:rsidRPr="00841120" w:rsidRDefault="00853FE8" w:rsidP="003E50CA">
            <w:pPr>
              <w:spacing w:line="360" w:lineRule="auto"/>
            </w:pPr>
          </w:p>
        </w:tc>
      </w:tr>
      <w:tr w:rsidR="00853FE8" w:rsidRPr="00841120" w:rsidTr="003E50CA">
        <w:trPr>
          <w:trHeight w:val="699"/>
          <w:jc w:val="center"/>
        </w:trPr>
        <w:tc>
          <w:tcPr>
            <w:tcW w:w="4750" w:type="dxa"/>
            <w:vAlign w:val="center"/>
          </w:tcPr>
          <w:p w:rsidR="00853FE8" w:rsidRPr="00D46231" w:rsidRDefault="00F44023" w:rsidP="003E50CA">
            <w:pPr>
              <w:spacing w:line="360" w:lineRule="auto"/>
            </w:pPr>
            <w:r w:rsidRPr="00D46231">
              <w:t>Št. vpisa v sodni register (št. vložka)</w:t>
            </w:r>
            <w:r w:rsidR="008E7CEC">
              <w:t>:</w:t>
            </w:r>
          </w:p>
        </w:tc>
        <w:tc>
          <w:tcPr>
            <w:tcW w:w="4620" w:type="dxa"/>
          </w:tcPr>
          <w:p w:rsidR="00853FE8" w:rsidRPr="00841120" w:rsidRDefault="00853FE8" w:rsidP="003E50CA">
            <w:pPr>
              <w:spacing w:line="360" w:lineRule="auto"/>
            </w:pPr>
          </w:p>
        </w:tc>
      </w:tr>
      <w:tr w:rsidR="008E7CEC" w:rsidRPr="00841120" w:rsidTr="003E50CA">
        <w:trPr>
          <w:trHeight w:val="699"/>
          <w:jc w:val="center"/>
        </w:trPr>
        <w:tc>
          <w:tcPr>
            <w:tcW w:w="4750" w:type="dxa"/>
            <w:vAlign w:val="center"/>
          </w:tcPr>
          <w:p w:rsidR="008E7CEC" w:rsidRPr="00D46231" w:rsidRDefault="008E7CEC" w:rsidP="003E50CA">
            <w:pPr>
              <w:spacing w:line="360" w:lineRule="auto"/>
            </w:pPr>
            <w:r>
              <w:t>Osnovni kapital:</w:t>
            </w:r>
          </w:p>
        </w:tc>
        <w:tc>
          <w:tcPr>
            <w:tcW w:w="4620" w:type="dxa"/>
          </w:tcPr>
          <w:p w:rsidR="008E7CEC" w:rsidRPr="00841120" w:rsidRDefault="008E7CEC" w:rsidP="003E50CA">
            <w:pPr>
              <w:spacing w:line="360" w:lineRule="auto"/>
            </w:pPr>
          </w:p>
        </w:tc>
      </w:tr>
      <w:tr w:rsidR="00853FE8" w:rsidRPr="00841120" w:rsidTr="003E50CA">
        <w:trPr>
          <w:trHeight w:val="695"/>
          <w:jc w:val="center"/>
        </w:trPr>
        <w:tc>
          <w:tcPr>
            <w:tcW w:w="4750" w:type="dxa"/>
            <w:vAlign w:val="center"/>
          </w:tcPr>
          <w:p w:rsidR="00853FE8" w:rsidRPr="00D46231" w:rsidRDefault="00F44023" w:rsidP="003E50CA">
            <w:pPr>
              <w:spacing w:line="360" w:lineRule="auto"/>
            </w:pPr>
            <w:r w:rsidRPr="00D46231">
              <w:t>Transakcijski račun</w:t>
            </w:r>
            <w:r w:rsidR="008E7CEC">
              <w:t>:</w:t>
            </w:r>
          </w:p>
        </w:tc>
        <w:tc>
          <w:tcPr>
            <w:tcW w:w="4620" w:type="dxa"/>
          </w:tcPr>
          <w:p w:rsidR="00853FE8" w:rsidRPr="00841120" w:rsidRDefault="00853FE8" w:rsidP="003E50CA">
            <w:pPr>
              <w:spacing w:line="360" w:lineRule="auto"/>
            </w:pPr>
          </w:p>
        </w:tc>
      </w:tr>
      <w:tr w:rsidR="00853FE8" w:rsidRPr="00841120" w:rsidTr="003E50CA">
        <w:trPr>
          <w:trHeight w:val="691"/>
          <w:jc w:val="center"/>
        </w:trPr>
        <w:tc>
          <w:tcPr>
            <w:tcW w:w="4750" w:type="dxa"/>
            <w:vAlign w:val="center"/>
          </w:tcPr>
          <w:p w:rsidR="00853FE8" w:rsidRPr="00D46231" w:rsidRDefault="00F44023" w:rsidP="003E50CA">
            <w:pPr>
              <w:spacing w:line="360" w:lineRule="auto"/>
            </w:pPr>
            <w:r w:rsidRPr="00D46231">
              <w:t>Odgovorna oseba za podpis pogodbe:</w:t>
            </w:r>
          </w:p>
        </w:tc>
        <w:tc>
          <w:tcPr>
            <w:tcW w:w="4620" w:type="dxa"/>
          </w:tcPr>
          <w:p w:rsidR="00853FE8" w:rsidRPr="00841120" w:rsidRDefault="00853FE8" w:rsidP="003E50CA">
            <w:pPr>
              <w:spacing w:line="360" w:lineRule="auto"/>
            </w:pPr>
          </w:p>
        </w:tc>
      </w:tr>
      <w:tr w:rsidR="00853FE8" w:rsidRPr="00841120" w:rsidTr="003E50CA">
        <w:trPr>
          <w:trHeight w:val="715"/>
          <w:jc w:val="center"/>
        </w:trPr>
        <w:tc>
          <w:tcPr>
            <w:tcW w:w="4750" w:type="dxa"/>
            <w:vAlign w:val="center"/>
          </w:tcPr>
          <w:p w:rsidR="00F44023" w:rsidRPr="00D46231" w:rsidRDefault="00F44023" w:rsidP="00D46231">
            <w:r w:rsidRPr="00D46231">
              <w:t>Kontaktna oseba za izvedbo javnega naročila</w:t>
            </w:r>
          </w:p>
          <w:p w:rsidR="00853FE8" w:rsidRPr="00D46231" w:rsidRDefault="00F44023" w:rsidP="00D46231">
            <w:pPr>
              <w:spacing w:before="0"/>
            </w:pPr>
            <w:r w:rsidRPr="00D46231">
              <w:t>(ime in priimek, telefon in naslov elektronske pošte):</w:t>
            </w:r>
          </w:p>
        </w:tc>
        <w:tc>
          <w:tcPr>
            <w:tcW w:w="4620" w:type="dxa"/>
          </w:tcPr>
          <w:p w:rsidR="00853FE8" w:rsidRPr="00841120" w:rsidRDefault="00853FE8" w:rsidP="003E50CA">
            <w:pPr>
              <w:spacing w:line="360" w:lineRule="auto"/>
            </w:pPr>
          </w:p>
        </w:tc>
      </w:tr>
    </w:tbl>
    <w:p w:rsidR="00742197" w:rsidRDefault="00742197" w:rsidP="004419C5">
      <w:pPr>
        <w:autoSpaceDE w:val="0"/>
        <w:autoSpaceDN w:val="0"/>
        <w:adjustRightInd w:val="0"/>
      </w:pPr>
    </w:p>
    <w:p w:rsidR="00F854C3" w:rsidRDefault="00F854C3" w:rsidP="004419C5">
      <w:pPr>
        <w:autoSpaceDE w:val="0"/>
        <w:autoSpaceDN w:val="0"/>
        <w:adjustRightInd w:val="0"/>
      </w:pPr>
    </w:p>
    <w:tbl>
      <w:tblPr>
        <w:tblW w:w="0" w:type="auto"/>
        <w:tblLook w:val="00A0" w:firstRow="1" w:lastRow="0" w:firstColumn="1" w:lastColumn="0" w:noHBand="0" w:noVBand="0"/>
      </w:tblPr>
      <w:tblGrid>
        <w:gridCol w:w="3114"/>
        <w:gridCol w:w="2959"/>
        <w:gridCol w:w="3270"/>
      </w:tblGrid>
      <w:tr w:rsidR="00D46231" w:rsidRPr="00C41884" w:rsidTr="002517A5">
        <w:trPr>
          <w:trHeight w:val="1077"/>
        </w:trPr>
        <w:tc>
          <w:tcPr>
            <w:tcW w:w="3114" w:type="dxa"/>
          </w:tcPr>
          <w:p w:rsidR="00D46231" w:rsidRPr="00C41884" w:rsidRDefault="00D46231" w:rsidP="002517A5">
            <w:pPr>
              <w:pStyle w:val="Telo"/>
              <w:keepLines w:val="0"/>
              <w:spacing w:before="0"/>
              <w:rPr>
                <w:i w:val="0"/>
              </w:rPr>
            </w:pPr>
            <w:r w:rsidRPr="00C41884">
              <w:rPr>
                <w:i w:val="0"/>
                <w:sz w:val="22"/>
                <w:szCs w:val="22"/>
              </w:rPr>
              <w:t>Datum:</w:t>
            </w:r>
          </w:p>
          <w:p w:rsidR="00D46231" w:rsidRPr="00C41884" w:rsidRDefault="00D46231" w:rsidP="002517A5">
            <w:pPr>
              <w:pStyle w:val="Telo"/>
              <w:keepLines w:val="0"/>
              <w:spacing w:before="0"/>
              <w:rPr>
                <w:i w:val="0"/>
              </w:rPr>
            </w:pPr>
          </w:p>
        </w:tc>
        <w:tc>
          <w:tcPr>
            <w:tcW w:w="2959" w:type="dxa"/>
          </w:tcPr>
          <w:p w:rsidR="00D46231" w:rsidRPr="00C41884" w:rsidRDefault="00D46231" w:rsidP="002517A5">
            <w:pPr>
              <w:pStyle w:val="Telo"/>
              <w:keepLines w:val="0"/>
              <w:spacing w:before="0"/>
              <w:rPr>
                <w:i w:val="0"/>
              </w:rPr>
            </w:pPr>
            <w:r w:rsidRPr="00C41884">
              <w:rPr>
                <w:i w:val="0"/>
                <w:sz w:val="22"/>
                <w:szCs w:val="22"/>
              </w:rPr>
              <w:t>Žig</w:t>
            </w:r>
            <w:r w:rsidR="00C41884">
              <w:rPr>
                <w:i w:val="0"/>
                <w:sz w:val="22"/>
                <w:szCs w:val="22"/>
              </w:rPr>
              <w:t>:</w:t>
            </w:r>
          </w:p>
          <w:p w:rsidR="00D46231" w:rsidRPr="00C41884" w:rsidRDefault="00D46231" w:rsidP="002517A5">
            <w:pPr>
              <w:pStyle w:val="Telo"/>
              <w:keepLines w:val="0"/>
              <w:spacing w:before="0"/>
              <w:rPr>
                <w:i w:val="0"/>
              </w:rPr>
            </w:pPr>
          </w:p>
        </w:tc>
        <w:tc>
          <w:tcPr>
            <w:tcW w:w="3270" w:type="dxa"/>
          </w:tcPr>
          <w:p w:rsidR="00D46231" w:rsidRPr="00C41884" w:rsidRDefault="00D46231" w:rsidP="002517A5">
            <w:pPr>
              <w:pStyle w:val="Telo"/>
              <w:keepLines w:val="0"/>
              <w:spacing w:before="0"/>
              <w:rPr>
                <w:i w:val="0"/>
              </w:rPr>
            </w:pPr>
            <w:r w:rsidRPr="00C41884">
              <w:rPr>
                <w:i w:val="0"/>
                <w:sz w:val="22"/>
                <w:szCs w:val="22"/>
              </w:rPr>
              <w:t xml:space="preserve">         (ime in priimek)</w:t>
            </w:r>
          </w:p>
          <w:p w:rsidR="00D46231" w:rsidRPr="00C41884" w:rsidRDefault="00D46231" w:rsidP="002517A5">
            <w:pPr>
              <w:pStyle w:val="Telo"/>
              <w:keepLines w:val="0"/>
              <w:spacing w:before="0"/>
              <w:rPr>
                <w:i w:val="0"/>
              </w:rPr>
            </w:pPr>
          </w:p>
          <w:p w:rsidR="00D46231" w:rsidRPr="00C41884" w:rsidRDefault="00D46231" w:rsidP="002517A5">
            <w:pPr>
              <w:pStyle w:val="Telo"/>
              <w:keepLines w:val="0"/>
              <w:spacing w:before="0"/>
              <w:rPr>
                <w:i w:val="0"/>
              </w:rPr>
            </w:pPr>
          </w:p>
        </w:tc>
      </w:tr>
      <w:tr w:rsidR="00D46231" w:rsidRPr="00AC3E2F" w:rsidTr="002517A5">
        <w:trPr>
          <w:trHeight w:val="112"/>
        </w:trPr>
        <w:tc>
          <w:tcPr>
            <w:tcW w:w="3114" w:type="dxa"/>
          </w:tcPr>
          <w:p w:rsidR="00D46231" w:rsidRPr="00AC3E2F" w:rsidRDefault="00D46231" w:rsidP="002517A5">
            <w:pPr>
              <w:pStyle w:val="Telo"/>
              <w:keepLines w:val="0"/>
              <w:spacing w:before="0"/>
            </w:pPr>
          </w:p>
        </w:tc>
        <w:tc>
          <w:tcPr>
            <w:tcW w:w="2959" w:type="dxa"/>
          </w:tcPr>
          <w:p w:rsidR="00D46231" w:rsidRPr="00AC3E2F" w:rsidRDefault="00D46231" w:rsidP="002517A5">
            <w:pPr>
              <w:pStyle w:val="Telo"/>
              <w:keepLines w:val="0"/>
              <w:spacing w:before="0"/>
            </w:pPr>
          </w:p>
        </w:tc>
        <w:tc>
          <w:tcPr>
            <w:tcW w:w="3270" w:type="dxa"/>
          </w:tcPr>
          <w:p w:rsidR="00D46231" w:rsidRPr="00AC3E2F" w:rsidRDefault="00D46231" w:rsidP="002517A5">
            <w:pPr>
              <w:jc w:val="center"/>
              <w:rPr>
                <w:i/>
              </w:rPr>
            </w:pPr>
            <w:r w:rsidRPr="00AC3E2F">
              <w:rPr>
                <w:i/>
                <w:sz w:val="22"/>
                <w:szCs w:val="22"/>
              </w:rPr>
              <w:t>Podpis:</w:t>
            </w:r>
          </w:p>
        </w:tc>
      </w:tr>
    </w:tbl>
    <w:p w:rsidR="00D46231" w:rsidRPr="00ED5572" w:rsidRDefault="00D46231" w:rsidP="00D46231">
      <w:pPr>
        <w:pStyle w:val="Telo"/>
        <w:keepLines w:val="0"/>
        <w:spacing w:before="0"/>
      </w:pPr>
      <w:r w:rsidRPr="00EF4911">
        <w:tab/>
      </w:r>
      <w:r w:rsidRPr="00EF4911">
        <w:tab/>
      </w:r>
      <w:r w:rsidRPr="00EF4911">
        <w:tab/>
      </w:r>
      <w:bookmarkStart w:id="69" w:name="_Toc288733141"/>
    </w:p>
    <w:bookmarkEnd w:id="69"/>
    <w:p w:rsidR="00320BB3" w:rsidRDefault="00320BB3">
      <w:pPr>
        <w:spacing w:before="0"/>
      </w:pPr>
      <w:r>
        <w:br w:type="page"/>
      </w:r>
    </w:p>
    <w:p w:rsidR="006E7A04" w:rsidRPr="00C50F5A" w:rsidRDefault="00010E18" w:rsidP="00A07954">
      <w:pPr>
        <w:pStyle w:val="Naslov2"/>
        <w:jc w:val="right"/>
        <w:rPr>
          <w:rFonts w:ascii="Times New Roman" w:hAnsi="Times New Roman"/>
        </w:rPr>
      </w:pPr>
      <w:bookmarkStart w:id="70" w:name="_Toc453743947"/>
      <w:r w:rsidRPr="00C50F5A">
        <w:rPr>
          <w:rFonts w:ascii="Times New Roman" w:hAnsi="Times New Roman"/>
          <w:shd w:val="clear" w:color="auto" w:fill="FFFFFF"/>
        </w:rPr>
        <w:lastRenderedPageBreak/>
        <w:t xml:space="preserve">Razpisni obrazec </w:t>
      </w:r>
      <w:r w:rsidR="00742197" w:rsidRPr="00C50F5A">
        <w:rPr>
          <w:rFonts w:ascii="Times New Roman" w:hAnsi="Times New Roman"/>
        </w:rPr>
        <w:t>2</w:t>
      </w:r>
      <w:bookmarkEnd w:id="70"/>
      <w:r w:rsidR="00A07954">
        <w:rPr>
          <w:rFonts w:ascii="Times New Roman" w:hAnsi="Times New Roman"/>
        </w:rPr>
        <w:t>:</w:t>
      </w:r>
    </w:p>
    <w:p w:rsidR="006E7A04" w:rsidRPr="00C50F5A" w:rsidRDefault="00A07954" w:rsidP="00A07954">
      <w:pPr>
        <w:autoSpaceDE w:val="0"/>
        <w:autoSpaceDN w:val="0"/>
        <w:adjustRightInd w:val="0"/>
        <w:jc w:val="center"/>
        <w:rPr>
          <w:b/>
        </w:rPr>
      </w:pPr>
      <w:r w:rsidRPr="00A07954">
        <w:rPr>
          <w:b/>
        </w:rPr>
        <w:t>Izjava ponudnika, da je sposoben za opravljanje poklicne dejavnosti</w:t>
      </w:r>
    </w:p>
    <w:p w:rsidR="006E7A04" w:rsidRPr="00C50F5A" w:rsidRDefault="006E7A04" w:rsidP="004754B9">
      <w:pPr>
        <w:autoSpaceDE w:val="0"/>
        <w:autoSpaceDN w:val="0"/>
        <w:adjustRightInd w:val="0"/>
        <w:rPr>
          <w:b/>
        </w:rPr>
      </w:pPr>
    </w:p>
    <w:p w:rsidR="00742197" w:rsidRPr="00C50F5A" w:rsidRDefault="006E7A04" w:rsidP="004754B9">
      <w:pPr>
        <w:autoSpaceDE w:val="0"/>
        <w:autoSpaceDN w:val="0"/>
        <w:adjustRightInd w:val="0"/>
        <w:rPr>
          <w:b/>
        </w:rPr>
      </w:pPr>
      <w:r w:rsidRPr="00C50F5A">
        <w:t>PONUDNIK</w:t>
      </w:r>
    </w:p>
    <w:p w:rsidR="001C261A" w:rsidRPr="00C50F5A" w:rsidRDefault="001C261A" w:rsidP="001C261A">
      <w:pPr>
        <w:jc w:val="both"/>
        <w:rPr>
          <w:rFonts w:eastAsia="Times New Roman"/>
          <w:noProof/>
          <w:u w:val="dotted"/>
          <w:lang w:eastAsia="sl-SI"/>
        </w:rPr>
      </w:pP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00396115" w:rsidRPr="00396115">
        <w:rPr>
          <w:rFonts w:eastAsia="Times New Roman"/>
          <w:noProof/>
          <w:u w:val="dotted"/>
          <w:lang w:eastAsia="sl-SI"/>
        </w:rPr>
        <w:tab/>
      </w:r>
      <w:r w:rsidR="00396115" w:rsidRPr="00396115">
        <w:rPr>
          <w:rFonts w:eastAsia="Times New Roman"/>
          <w:noProof/>
          <w:u w:val="dotted"/>
          <w:lang w:eastAsia="sl-SI"/>
        </w:rPr>
        <w:tab/>
      </w:r>
      <w:r w:rsidR="00396115" w:rsidRPr="00396115">
        <w:rPr>
          <w:rFonts w:eastAsia="Times New Roman"/>
          <w:noProof/>
          <w:u w:val="dotted"/>
          <w:lang w:eastAsia="sl-SI"/>
        </w:rPr>
        <w:tab/>
      </w:r>
      <w:r w:rsidR="00396115" w:rsidRPr="00396115">
        <w:rPr>
          <w:rFonts w:eastAsia="Times New Roman"/>
          <w:noProof/>
          <w:u w:val="dotted"/>
          <w:lang w:eastAsia="sl-SI"/>
        </w:rPr>
        <w:tab/>
      </w:r>
    </w:p>
    <w:p w:rsidR="001C261A" w:rsidRPr="00C50F5A" w:rsidRDefault="001C261A" w:rsidP="001C261A">
      <w:pPr>
        <w:jc w:val="both"/>
        <w:rPr>
          <w:rFonts w:eastAsia="Times New Roman"/>
          <w:noProof/>
          <w:u w:val="dotted"/>
          <w:lang w:eastAsia="sl-SI"/>
        </w:rPr>
      </w:pP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00396115" w:rsidRPr="00396115">
        <w:rPr>
          <w:rFonts w:eastAsia="Times New Roman"/>
          <w:noProof/>
          <w:u w:val="dotted"/>
          <w:lang w:eastAsia="sl-SI"/>
        </w:rPr>
        <w:tab/>
      </w:r>
      <w:r w:rsidR="00396115" w:rsidRPr="00396115">
        <w:rPr>
          <w:rFonts w:eastAsia="Times New Roman"/>
          <w:noProof/>
          <w:u w:val="dotted"/>
          <w:lang w:eastAsia="sl-SI"/>
        </w:rPr>
        <w:tab/>
      </w:r>
      <w:r w:rsidR="00396115" w:rsidRPr="00396115">
        <w:rPr>
          <w:rFonts w:eastAsia="Times New Roman"/>
          <w:noProof/>
          <w:u w:val="dotted"/>
          <w:lang w:eastAsia="sl-SI"/>
        </w:rPr>
        <w:tab/>
      </w:r>
      <w:r w:rsidR="00396115" w:rsidRPr="00396115">
        <w:rPr>
          <w:rFonts w:eastAsia="Times New Roman"/>
          <w:noProof/>
          <w:u w:val="dotted"/>
          <w:lang w:eastAsia="sl-SI"/>
        </w:rPr>
        <w:tab/>
      </w:r>
    </w:p>
    <w:p w:rsidR="001C261A" w:rsidRPr="00C50F5A" w:rsidRDefault="001C261A" w:rsidP="001C261A">
      <w:pPr>
        <w:jc w:val="both"/>
        <w:rPr>
          <w:rFonts w:eastAsia="Times New Roman"/>
          <w:noProof/>
          <w:u w:val="dotted"/>
          <w:lang w:eastAsia="sl-SI"/>
        </w:rPr>
      </w:pP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00396115" w:rsidRPr="00396115">
        <w:rPr>
          <w:rFonts w:eastAsia="Times New Roman"/>
          <w:noProof/>
          <w:u w:val="dotted"/>
          <w:lang w:eastAsia="sl-SI"/>
        </w:rPr>
        <w:tab/>
      </w:r>
      <w:r w:rsidR="00396115" w:rsidRPr="00396115">
        <w:rPr>
          <w:rFonts w:eastAsia="Times New Roman"/>
          <w:noProof/>
          <w:u w:val="dotted"/>
          <w:lang w:eastAsia="sl-SI"/>
        </w:rPr>
        <w:tab/>
      </w:r>
      <w:r w:rsidR="00396115" w:rsidRPr="00396115">
        <w:rPr>
          <w:rFonts w:eastAsia="Times New Roman"/>
          <w:noProof/>
          <w:u w:val="dotted"/>
          <w:lang w:eastAsia="sl-SI"/>
        </w:rPr>
        <w:tab/>
      </w:r>
      <w:r w:rsidR="00396115" w:rsidRPr="00396115">
        <w:rPr>
          <w:rFonts w:eastAsia="Times New Roman"/>
          <w:noProof/>
          <w:u w:val="dotted"/>
          <w:lang w:eastAsia="sl-SI"/>
        </w:rPr>
        <w:tab/>
      </w:r>
    </w:p>
    <w:p w:rsidR="00742197" w:rsidRPr="00C50F5A" w:rsidRDefault="00742197" w:rsidP="004754B9">
      <w:pPr>
        <w:autoSpaceDE w:val="0"/>
        <w:autoSpaceDN w:val="0"/>
        <w:adjustRightInd w:val="0"/>
        <w:jc w:val="both"/>
        <w:rPr>
          <w:b/>
        </w:rPr>
      </w:pPr>
    </w:p>
    <w:p w:rsidR="00742197" w:rsidRPr="00C50F5A" w:rsidRDefault="00197612" w:rsidP="00197612">
      <w:pPr>
        <w:autoSpaceDE w:val="0"/>
        <w:autoSpaceDN w:val="0"/>
        <w:adjustRightInd w:val="0"/>
        <w:jc w:val="center"/>
        <w:rPr>
          <w:b/>
        </w:rPr>
      </w:pPr>
      <w:r w:rsidRPr="00C50F5A">
        <w:rPr>
          <w:b/>
        </w:rPr>
        <w:t>IZJAVA</w:t>
      </w:r>
    </w:p>
    <w:p w:rsidR="00742197" w:rsidRPr="002B7DC9" w:rsidRDefault="00742197" w:rsidP="00BC24A1">
      <w:pPr>
        <w:autoSpaceDE w:val="0"/>
        <w:autoSpaceDN w:val="0"/>
        <w:adjustRightInd w:val="0"/>
        <w:spacing w:line="276" w:lineRule="auto"/>
        <w:jc w:val="both"/>
        <w:rPr>
          <w:b/>
        </w:rPr>
      </w:pPr>
      <w:r w:rsidRPr="002B7DC9">
        <w:t>Pod kazensko in materialno odgovornostjo izjavljamo</w:t>
      </w:r>
      <w:r w:rsidRPr="002B7DC9">
        <w:rPr>
          <w:b/>
        </w:rPr>
        <w:t>, da smo sposobni za opravljanje poklicne dejavnosti:</w:t>
      </w:r>
    </w:p>
    <w:p w:rsidR="00742197" w:rsidRPr="002B7DC9" w:rsidRDefault="00742197" w:rsidP="004754B9">
      <w:pPr>
        <w:autoSpaceDE w:val="0"/>
        <w:autoSpaceDN w:val="0"/>
        <w:adjustRightInd w:val="0"/>
        <w:jc w:val="both"/>
        <w:rPr>
          <w:b/>
        </w:rPr>
      </w:pPr>
    </w:p>
    <w:p w:rsidR="00742197" w:rsidRPr="002B7DC9" w:rsidRDefault="007D6255" w:rsidP="007D6255">
      <w:pPr>
        <w:spacing w:line="360" w:lineRule="auto"/>
        <w:rPr>
          <w:noProof/>
        </w:rPr>
      </w:pPr>
      <w:r>
        <w:rPr>
          <w:noProof/>
        </w:rPr>
        <w:t xml:space="preserve">1. </w:t>
      </w:r>
      <w:r w:rsidR="00742197" w:rsidRPr="002B7DC9">
        <w:rPr>
          <w:noProof/>
        </w:rPr>
        <w:t>da smo vpisani:</w:t>
      </w:r>
    </w:p>
    <w:p w:rsidR="00742197" w:rsidRPr="002B7DC9" w:rsidRDefault="00742197" w:rsidP="008E7CEC">
      <w:pPr>
        <w:pStyle w:val="Odstavekseznama"/>
        <w:numPr>
          <w:ilvl w:val="0"/>
          <w:numId w:val="3"/>
        </w:numPr>
        <w:spacing w:line="360" w:lineRule="auto"/>
        <w:rPr>
          <w:rFonts w:ascii="Times New Roman" w:hAnsi="Times New Roman"/>
          <w:noProof/>
        </w:rPr>
      </w:pPr>
      <w:r w:rsidRPr="002B7DC9">
        <w:rPr>
          <w:rFonts w:ascii="Times New Roman" w:hAnsi="Times New Roman"/>
          <w:noProof/>
        </w:rPr>
        <w:t xml:space="preserve">v sodni register ali poslovni register  </w:t>
      </w:r>
      <w:r w:rsidRPr="002B7DC9">
        <w:rPr>
          <w:rFonts w:ascii="Times New Roman" w:hAnsi="Times New Roman"/>
          <w:noProof/>
          <w:u w:val="dotted"/>
        </w:rPr>
        <w:tab/>
      </w:r>
      <w:r w:rsidRPr="002B7DC9">
        <w:rPr>
          <w:rFonts w:ascii="Times New Roman" w:hAnsi="Times New Roman"/>
          <w:noProof/>
          <w:u w:val="dotted"/>
        </w:rPr>
        <w:tab/>
      </w:r>
      <w:r w:rsidRPr="002B7DC9">
        <w:rPr>
          <w:rFonts w:ascii="Times New Roman" w:hAnsi="Times New Roman"/>
          <w:noProof/>
          <w:u w:val="dotted"/>
        </w:rPr>
        <w:tab/>
      </w:r>
      <w:r w:rsidRPr="002B7DC9">
        <w:rPr>
          <w:rFonts w:ascii="Times New Roman" w:hAnsi="Times New Roman"/>
          <w:noProof/>
          <w:u w:val="dotted"/>
        </w:rPr>
        <w:tab/>
      </w:r>
      <w:r w:rsidRPr="002B7DC9">
        <w:rPr>
          <w:rFonts w:ascii="Times New Roman" w:hAnsi="Times New Roman"/>
          <w:noProof/>
          <w:u w:val="dotted"/>
        </w:rPr>
        <w:tab/>
      </w:r>
      <w:r w:rsidR="008E7CEC" w:rsidRPr="007D6255">
        <w:rPr>
          <w:noProof/>
          <w:u w:val="dotted"/>
        </w:rPr>
        <w:tab/>
      </w:r>
    </w:p>
    <w:p w:rsidR="00742197" w:rsidRPr="002B7DC9" w:rsidRDefault="00742197" w:rsidP="008E7CEC">
      <w:pPr>
        <w:pStyle w:val="Odstavekseznama"/>
        <w:numPr>
          <w:ilvl w:val="0"/>
          <w:numId w:val="3"/>
        </w:numPr>
        <w:spacing w:line="360" w:lineRule="auto"/>
        <w:rPr>
          <w:rFonts w:ascii="Times New Roman" w:hAnsi="Times New Roman"/>
          <w:noProof/>
        </w:rPr>
      </w:pPr>
      <w:r w:rsidRPr="002B7DC9">
        <w:rPr>
          <w:rFonts w:ascii="Times New Roman" w:hAnsi="Times New Roman"/>
          <w:noProof/>
        </w:rPr>
        <w:t xml:space="preserve">pod št.  </w:t>
      </w:r>
      <w:r w:rsidRPr="002B7DC9">
        <w:rPr>
          <w:rFonts w:ascii="Times New Roman" w:hAnsi="Times New Roman"/>
          <w:noProof/>
          <w:u w:val="dotted"/>
        </w:rPr>
        <w:tab/>
      </w:r>
      <w:r w:rsidRPr="002B7DC9">
        <w:rPr>
          <w:rFonts w:ascii="Times New Roman" w:hAnsi="Times New Roman"/>
          <w:noProof/>
          <w:u w:val="dotted"/>
        </w:rPr>
        <w:tab/>
      </w:r>
      <w:r w:rsidRPr="002B7DC9">
        <w:rPr>
          <w:rFonts w:ascii="Times New Roman" w:hAnsi="Times New Roman"/>
          <w:noProof/>
          <w:u w:val="dotted"/>
        </w:rPr>
        <w:tab/>
      </w:r>
      <w:r w:rsidRPr="002B7DC9">
        <w:rPr>
          <w:rFonts w:ascii="Times New Roman" w:hAnsi="Times New Roman"/>
          <w:noProof/>
          <w:u w:val="dotted"/>
        </w:rPr>
        <w:tab/>
      </w:r>
      <w:r w:rsidRPr="002B7DC9">
        <w:rPr>
          <w:rFonts w:ascii="Times New Roman" w:hAnsi="Times New Roman"/>
          <w:noProof/>
          <w:u w:val="dotted"/>
        </w:rPr>
        <w:tab/>
      </w:r>
      <w:r w:rsidR="008E7CEC" w:rsidRPr="007D6255">
        <w:rPr>
          <w:noProof/>
          <w:u w:val="dotted"/>
        </w:rPr>
        <w:tab/>
      </w:r>
      <w:r w:rsidR="008E7CEC" w:rsidRPr="007D6255">
        <w:rPr>
          <w:noProof/>
          <w:u w:val="dotted"/>
        </w:rPr>
        <w:tab/>
      </w:r>
      <w:r w:rsidR="008E7CEC" w:rsidRPr="007D6255">
        <w:rPr>
          <w:noProof/>
          <w:u w:val="dotted"/>
        </w:rPr>
        <w:tab/>
      </w:r>
      <w:r w:rsidR="008E7CEC" w:rsidRPr="007D6255">
        <w:rPr>
          <w:noProof/>
          <w:u w:val="dotted"/>
        </w:rPr>
        <w:tab/>
      </w:r>
      <w:r w:rsidR="008E7CEC" w:rsidRPr="007D6255">
        <w:rPr>
          <w:noProof/>
          <w:u w:val="dotted"/>
        </w:rPr>
        <w:tab/>
      </w:r>
      <w:r w:rsidR="008E7CEC" w:rsidRPr="007D6255">
        <w:rPr>
          <w:noProof/>
          <w:u w:val="dotted"/>
        </w:rPr>
        <w:tab/>
      </w:r>
      <w:r w:rsidR="008E7CEC" w:rsidRPr="007D6255">
        <w:rPr>
          <w:noProof/>
          <w:u w:val="dotted"/>
        </w:rPr>
        <w:tab/>
      </w:r>
      <w:r w:rsidR="008E7CEC" w:rsidRPr="007D6255">
        <w:rPr>
          <w:noProof/>
          <w:u w:val="dotted"/>
        </w:rPr>
        <w:tab/>
      </w:r>
    </w:p>
    <w:p w:rsidR="008F3BE6" w:rsidRPr="002B7DC9" w:rsidRDefault="00B5650C" w:rsidP="008F3BE6">
      <w:pPr>
        <w:spacing w:before="0" w:line="360" w:lineRule="auto"/>
        <w:rPr>
          <w:noProof/>
        </w:rPr>
      </w:pPr>
      <w:r w:rsidRPr="002B7DC9">
        <w:rPr>
          <w:noProof/>
          <w:u w:val="dotted"/>
        </w:rPr>
        <w:t>in</w:t>
      </w:r>
    </w:p>
    <w:p w:rsidR="00B5650C" w:rsidRPr="007D6255" w:rsidRDefault="007D6255" w:rsidP="007D6255">
      <w:pPr>
        <w:spacing w:line="360" w:lineRule="auto"/>
        <w:rPr>
          <w:noProof/>
          <w:u w:val="dotted"/>
        </w:rPr>
      </w:pPr>
      <w:r>
        <w:rPr>
          <w:noProof/>
        </w:rPr>
        <w:t xml:space="preserve">2. </w:t>
      </w:r>
      <w:r w:rsidR="00B5650C" w:rsidRPr="007D6255">
        <w:rPr>
          <w:noProof/>
        </w:rPr>
        <w:t xml:space="preserve">da imamo registrirano dejavnost </w:t>
      </w:r>
      <w:r w:rsidR="00B5650C" w:rsidRPr="007D6255">
        <w:rPr>
          <w:noProof/>
          <w:u w:val="dotted"/>
        </w:rPr>
        <w:tab/>
      </w:r>
      <w:r w:rsidR="00B5650C" w:rsidRPr="007D6255">
        <w:rPr>
          <w:noProof/>
          <w:u w:val="dotted"/>
        </w:rPr>
        <w:tab/>
      </w:r>
      <w:r w:rsidR="00B5650C" w:rsidRPr="007D6255">
        <w:rPr>
          <w:noProof/>
          <w:u w:val="dotted"/>
        </w:rPr>
        <w:tab/>
      </w:r>
      <w:r w:rsidR="00B5650C" w:rsidRPr="007D6255">
        <w:rPr>
          <w:noProof/>
          <w:u w:val="dotted"/>
        </w:rPr>
        <w:tab/>
      </w:r>
      <w:r w:rsidR="00B5650C" w:rsidRPr="007D6255">
        <w:rPr>
          <w:noProof/>
          <w:u w:val="dotted"/>
        </w:rPr>
        <w:tab/>
      </w:r>
      <w:r w:rsidR="00B5650C" w:rsidRPr="007D6255">
        <w:rPr>
          <w:noProof/>
          <w:u w:val="dotted"/>
        </w:rPr>
        <w:tab/>
      </w:r>
      <w:r w:rsidR="00B5650C" w:rsidRPr="007D6255">
        <w:rPr>
          <w:noProof/>
          <w:u w:val="dotted"/>
        </w:rPr>
        <w:tab/>
      </w:r>
      <w:r w:rsidR="00B5650C" w:rsidRPr="007D6255">
        <w:rPr>
          <w:noProof/>
          <w:u w:val="dotted"/>
        </w:rPr>
        <w:tab/>
      </w:r>
    </w:p>
    <w:p w:rsidR="00B5650C" w:rsidRPr="002B7DC9" w:rsidRDefault="00B5650C" w:rsidP="00B5650C">
      <w:pPr>
        <w:spacing w:line="360" w:lineRule="auto"/>
        <w:rPr>
          <w:b/>
          <w:bCs/>
          <w:noProof/>
        </w:rPr>
      </w:pPr>
      <w:r w:rsidRPr="002B7DC9">
        <w:rPr>
          <w:b/>
          <w:bCs/>
          <w:noProof/>
        </w:rPr>
        <w:t>oziroma</w:t>
      </w:r>
    </w:p>
    <w:p w:rsidR="00B5650C" w:rsidRPr="007D6255" w:rsidRDefault="007D6255" w:rsidP="007D6255">
      <w:pPr>
        <w:spacing w:line="360" w:lineRule="auto"/>
        <w:rPr>
          <w:bCs/>
          <w:noProof/>
        </w:rPr>
      </w:pPr>
      <w:r>
        <w:rPr>
          <w:bCs/>
          <w:noProof/>
        </w:rPr>
        <w:t xml:space="preserve">3. </w:t>
      </w:r>
      <w:r w:rsidR="00B5650C" w:rsidRPr="007D6255">
        <w:rPr>
          <w:bCs/>
          <w:noProof/>
        </w:rPr>
        <w:t xml:space="preserve">da smo vpisani v register poklicev ali trgovski register </w:t>
      </w:r>
      <w:r w:rsidR="008E7CEC" w:rsidRPr="007D6255">
        <w:rPr>
          <w:noProof/>
          <w:u w:val="dotted"/>
        </w:rPr>
        <w:tab/>
      </w:r>
      <w:r w:rsidR="008E7CEC" w:rsidRPr="007D6255">
        <w:rPr>
          <w:noProof/>
          <w:u w:val="dotted"/>
        </w:rPr>
        <w:tab/>
      </w:r>
      <w:r w:rsidR="008E7CEC" w:rsidRPr="007D6255">
        <w:rPr>
          <w:noProof/>
          <w:u w:val="dotted"/>
        </w:rPr>
        <w:tab/>
      </w:r>
      <w:r w:rsidR="008E7CEC" w:rsidRPr="007D6255">
        <w:rPr>
          <w:noProof/>
          <w:u w:val="dotted"/>
        </w:rPr>
        <w:tab/>
      </w:r>
      <w:r w:rsidR="008E7CEC" w:rsidRPr="007D6255">
        <w:rPr>
          <w:noProof/>
          <w:u w:val="dotted"/>
        </w:rPr>
        <w:tab/>
      </w:r>
      <w:r w:rsidR="008E7CEC" w:rsidRPr="007D6255">
        <w:rPr>
          <w:noProof/>
          <w:u w:val="dotted"/>
        </w:rPr>
        <w:tab/>
      </w:r>
      <w:r w:rsidR="008E7CEC" w:rsidRPr="007D6255">
        <w:rPr>
          <w:noProof/>
          <w:u w:val="dotted"/>
        </w:rPr>
        <w:tab/>
      </w:r>
      <w:r w:rsidR="008E7CEC" w:rsidRPr="007D6255">
        <w:rPr>
          <w:noProof/>
          <w:u w:val="dotted"/>
        </w:rPr>
        <w:tab/>
      </w:r>
      <w:r w:rsidR="008E7CEC" w:rsidRPr="007D6255">
        <w:rPr>
          <w:noProof/>
          <w:u w:val="dotted"/>
        </w:rPr>
        <w:tab/>
      </w:r>
    </w:p>
    <w:p w:rsidR="00742197" w:rsidRPr="00C50F5A" w:rsidRDefault="00742197" w:rsidP="00B5650C">
      <w:pPr>
        <w:autoSpaceDE w:val="0"/>
        <w:autoSpaceDN w:val="0"/>
        <w:adjustRightInd w:val="0"/>
        <w:rPr>
          <w:b/>
        </w:rPr>
      </w:pPr>
    </w:p>
    <w:p w:rsidR="00742197" w:rsidRDefault="00742197" w:rsidP="004754B9">
      <w:pPr>
        <w:autoSpaceDE w:val="0"/>
        <w:autoSpaceDN w:val="0"/>
        <w:adjustRightInd w:val="0"/>
        <w:jc w:val="right"/>
        <w:rPr>
          <w:b/>
        </w:rPr>
      </w:pPr>
    </w:p>
    <w:p w:rsidR="006F0FB1" w:rsidRDefault="006F0FB1" w:rsidP="004754B9">
      <w:pPr>
        <w:autoSpaceDE w:val="0"/>
        <w:autoSpaceDN w:val="0"/>
        <w:adjustRightInd w:val="0"/>
        <w:jc w:val="right"/>
        <w:rPr>
          <w:b/>
        </w:rPr>
      </w:pPr>
    </w:p>
    <w:p w:rsidR="006F0FB1" w:rsidRPr="00C50F5A" w:rsidRDefault="006F0FB1" w:rsidP="004754B9">
      <w:pPr>
        <w:autoSpaceDE w:val="0"/>
        <w:autoSpaceDN w:val="0"/>
        <w:adjustRightInd w:val="0"/>
        <w:jc w:val="right"/>
        <w:rPr>
          <w:b/>
        </w:rPr>
      </w:pPr>
    </w:p>
    <w:p w:rsidR="00742197" w:rsidRPr="00C50F5A" w:rsidRDefault="00742197" w:rsidP="004754B9">
      <w:pPr>
        <w:autoSpaceDE w:val="0"/>
        <w:autoSpaceDN w:val="0"/>
        <w:adjustRightInd w:val="0"/>
        <w:jc w:val="right"/>
        <w:rPr>
          <w:b/>
        </w:rPr>
      </w:pPr>
    </w:p>
    <w:p w:rsidR="00DD60F6" w:rsidRDefault="00CF5E25" w:rsidP="006F0FB1">
      <w:pPr>
        <w:spacing w:before="0"/>
        <w:rPr>
          <w:rFonts w:eastAsia="Times New Roman"/>
          <w:noProof/>
          <w:lang w:eastAsia="sl-SI"/>
        </w:rPr>
      </w:pPr>
      <w:r w:rsidRPr="00C50F5A">
        <w:rPr>
          <w:rFonts w:eastAsia="Times New Roman"/>
          <w:noProof/>
          <w:lang w:eastAsia="sl-SI"/>
        </w:rPr>
        <w:t>Kraj in datum:</w:t>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006F0FB1">
        <w:rPr>
          <w:rFonts w:eastAsia="Times New Roman"/>
          <w:noProof/>
          <w:lang w:eastAsia="sl-SI"/>
        </w:rPr>
        <w:tab/>
      </w:r>
      <w:r w:rsidRPr="00C50F5A">
        <w:rPr>
          <w:rFonts w:eastAsia="Times New Roman"/>
          <w:noProof/>
          <w:lang w:eastAsia="sl-SI"/>
        </w:rPr>
        <w:t>Žig:</w:t>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t>Podpis ponudnika:</w:t>
      </w:r>
      <w:r w:rsidR="00DD60F6">
        <w:rPr>
          <w:rFonts w:eastAsia="Times New Roman"/>
          <w:noProof/>
          <w:lang w:eastAsia="sl-SI"/>
        </w:rPr>
        <w:br w:type="page"/>
      </w:r>
    </w:p>
    <w:p w:rsidR="00A07954" w:rsidRDefault="00010E18" w:rsidP="00A07954">
      <w:pPr>
        <w:pStyle w:val="Naslov2"/>
        <w:jc w:val="right"/>
        <w:rPr>
          <w:rFonts w:ascii="Times New Roman" w:hAnsi="Times New Roman"/>
        </w:rPr>
      </w:pPr>
      <w:bookmarkStart w:id="71" w:name="_Toc453743948"/>
      <w:r w:rsidRPr="00D46231">
        <w:rPr>
          <w:rFonts w:ascii="Times New Roman" w:hAnsi="Times New Roman"/>
          <w:shd w:val="clear" w:color="auto" w:fill="FFFFFF"/>
        </w:rPr>
        <w:lastRenderedPageBreak/>
        <w:t xml:space="preserve">Razpisni obrazec </w:t>
      </w:r>
      <w:r w:rsidR="006159DC" w:rsidRPr="00D46231">
        <w:rPr>
          <w:rFonts w:ascii="Times New Roman" w:hAnsi="Times New Roman"/>
        </w:rPr>
        <w:t>3</w:t>
      </w:r>
      <w:r w:rsidR="005454A4" w:rsidRPr="00D46231">
        <w:rPr>
          <w:rFonts w:ascii="Times New Roman" w:hAnsi="Times New Roman"/>
        </w:rPr>
        <w:t>:</w:t>
      </w:r>
    </w:p>
    <w:p w:rsidR="00742197" w:rsidRPr="00D46231" w:rsidRDefault="00742197" w:rsidP="00A07954">
      <w:pPr>
        <w:pStyle w:val="Naslov2"/>
        <w:jc w:val="center"/>
        <w:rPr>
          <w:rFonts w:ascii="Times New Roman" w:hAnsi="Times New Roman"/>
        </w:rPr>
      </w:pPr>
      <w:r w:rsidRPr="00D46231">
        <w:rPr>
          <w:rFonts w:ascii="Times New Roman" w:hAnsi="Times New Roman"/>
        </w:rPr>
        <w:t>I</w:t>
      </w:r>
      <w:r w:rsidR="00DE096F" w:rsidRPr="00D46231">
        <w:rPr>
          <w:rFonts w:ascii="Times New Roman" w:hAnsi="Times New Roman"/>
        </w:rPr>
        <w:t>zjava pooblaščene osebe ponudnika v zvezi s kaznivimi dejanji</w:t>
      </w:r>
      <w:bookmarkEnd w:id="71"/>
    </w:p>
    <w:p w:rsidR="00D46231" w:rsidRPr="00D46231" w:rsidRDefault="00D46231" w:rsidP="00D46231">
      <w:pPr>
        <w:autoSpaceDE w:val="0"/>
        <w:autoSpaceDN w:val="0"/>
        <w:adjustRightInd w:val="0"/>
        <w:jc w:val="both"/>
        <w:rPr>
          <w:sz w:val="22"/>
          <w:szCs w:val="22"/>
        </w:rPr>
      </w:pPr>
      <w:r w:rsidRPr="00D46231">
        <w:rPr>
          <w:sz w:val="22"/>
          <w:szCs w:val="22"/>
        </w:rPr>
        <w:t>Pod kazensko in materialno odgovornostjo izjavljam, da naša družba ni bila pravnomočno obsojena zaradi naslednjih kaznivih dejanj, ki so opredeljena v Kazenskem zakoniku (Uradni list RS, št. 50/12, uradno prečiščeno besedilo, v nadaljnjem besedilu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terorizem (108.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financiranje terorizma (109.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ščuvanje in javno poveličevanje terorističnih dejanj (110.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novačenje in usposabljanje za terorizem (111.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spravljanje v suženjsko razmerje (112.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trgovina z ljudmi (113.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sprejemanje podkupnine pri volitvah (157.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kršitev temeljnih pravic delavcev (196.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goljufija (211.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protipravno omejevanje konkurence (225.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povzročitev stečaja z goljufijo ali nevestnim poslovanjem (226.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oškodovanje upnikov (227.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poslovna goljufija (228.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goljufija na škodo Evropske unije (229.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preslepitev pri pridobitvi in uporabi posojila ali ugodnosti (230.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preslepitev pri poslovanju z vrednostnimi papirji (231.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preslepitev kupcev (232.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neupravičena uporaba tuje oznake ali modela (233.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neupravičena uporaba tujega izuma ali topografije (234.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ponareditev ali uničenje poslovnih listin (235.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izdaja in neupravičena pridobitev poslovne skrivnosti (236.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zloraba informacijskega sistema (237.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zloraba notranje informacije (238.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zloraba trga finančnih instrumentov (239.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zloraba položaja ali zaupanja pri gospodarski dejavnosti (240.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nedovoljeno sprejemanje daril (241.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nedovoljeno dajanje daril (242.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ponarejanje denarja (243.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ponarejanje in uporaba ponarejenih vrednotnic ali vrednostnih papirjev (244.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pranje denarja (245.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zloraba negotovinskega plačilnega sredstva (246.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uporaba ponarejenega negotovinskega plačilnega sredstva (247.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izdelava, pridobitev in odtujitev pripomočkov za ponarejanje (248.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lastRenderedPageBreak/>
        <w:t>o</w:t>
      </w:r>
      <w:r w:rsidRPr="00D46231">
        <w:rPr>
          <w:sz w:val="22"/>
          <w:szCs w:val="22"/>
        </w:rPr>
        <w:tab/>
        <w:t xml:space="preserve">davčna zatajitev (249.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tihotapstvo (250.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zloraba uradnega položaja ali uradnih pravic (257.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oškodovanje javnih sredstev (257. </w:t>
      </w:r>
      <w:r w:rsidR="002712A1" w:rsidRPr="00D46231">
        <w:rPr>
          <w:sz w:val="22"/>
          <w:szCs w:val="22"/>
        </w:rPr>
        <w:t>A</w:t>
      </w:r>
      <w:r w:rsidRPr="00D46231">
        <w:rPr>
          <w:sz w:val="22"/>
          <w:szCs w:val="22"/>
        </w:rPr>
        <w:t xml:space="preserve"> člen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izdaja tajnih podatkov (260.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jemanje podkupnine (261.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dajanje podkupnine (262.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sprejemanje koristi za nezakonito posredovanje (263.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dajanje daril za nezakonito posredovanje (264.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r w:rsidRPr="00D46231">
        <w:rPr>
          <w:sz w:val="22"/>
          <w:szCs w:val="22"/>
        </w:rPr>
        <w:t>o</w:t>
      </w:r>
      <w:r w:rsidRPr="00D46231">
        <w:rPr>
          <w:sz w:val="22"/>
          <w:szCs w:val="22"/>
        </w:rPr>
        <w:tab/>
        <w:t xml:space="preserve">hudodelsko združevanje (294.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jc w:val="both"/>
        <w:rPr>
          <w:sz w:val="22"/>
          <w:szCs w:val="22"/>
        </w:rPr>
      </w:pPr>
    </w:p>
    <w:p w:rsidR="00D46231" w:rsidRPr="00D46231" w:rsidRDefault="008E7CEC" w:rsidP="00D46231">
      <w:pPr>
        <w:tabs>
          <w:tab w:val="left" w:pos="3261"/>
        </w:tabs>
        <w:autoSpaceDE w:val="0"/>
        <w:autoSpaceDN w:val="0"/>
        <w:adjustRightInd w:val="0"/>
        <w:jc w:val="center"/>
        <w:rPr>
          <w:sz w:val="22"/>
          <w:szCs w:val="22"/>
        </w:rPr>
      </w:pPr>
      <w:r>
        <w:rPr>
          <w:sz w:val="22"/>
          <w:szCs w:val="22"/>
        </w:rPr>
        <w:t>i</w:t>
      </w:r>
      <w:r w:rsidR="00D46231" w:rsidRPr="00D46231">
        <w:rPr>
          <w:sz w:val="22"/>
          <w:szCs w:val="22"/>
        </w:rPr>
        <w:t>n</w:t>
      </w:r>
    </w:p>
    <w:p w:rsidR="00D46231" w:rsidRPr="00D46231" w:rsidRDefault="00D46231" w:rsidP="00D46231">
      <w:pPr>
        <w:tabs>
          <w:tab w:val="left" w:pos="3261"/>
        </w:tabs>
        <w:autoSpaceDE w:val="0"/>
        <w:autoSpaceDN w:val="0"/>
        <w:adjustRightInd w:val="0"/>
        <w:jc w:val="center"/>
        <w:rPr>
          <w:sz w:val="22"/>
          <w:szCs w:val="22"/>
        </w:rPr>
      </w:pPr>
    </w:p>
    <w:p w:rsidR="00D46231" w:rsidRPr="00D46231" w:rsidRDefault="00D46231" w:rsidP="00D46231">
      <w:pPr>
        <w:autoSpaceDE w:val="0"/>
        <w:autoSpaceDN w:val="0"/>
        <w:adjustRightInd w:val="0"/>
        <w:jc w:val="center"/>
        <w:rPr>
          <w:b/>
          <w:sz w:val="22"/>
          <w:szCs w:val="22"/>
        </w:rPr>
      </w:pPr>
      <w:r w:rsidRPr="00D46231">
        <w:rPr>
          <w:b/>
          <w:sz w:val="22"/>
          <w:szCs w:val="22"/>
        </w:rPr>
        <w:t>POOBLASTILO</w:t>
      </w:r>
    </w:p>
    <w:p w:rsidR="00D46231" w:rsidRPr="00D46231" w:rsidRDefault="00D46231" w:rsidP="00D46231">
      <w:pPr>
        <w:autoSpaceDE w:val="0"/>
        <w:autoSpaceDN w:val="0"/>
        <w:adjustRightInd w:val="0"/>
        <w:jc w:val="center"/>
        <w:rPr>
          <w:b/>
          <w:sz w:val="22"/>
          <w:szCs w:val="22"/>
        </w:rPr>
      </w:pPr>
    </w:p>
    <w:p w:rsidR="00D46231" w:rsidRPr="00D46231" w:rsidRDefault="00D46231" w:rsidP="00D46231">
      <w:pPr>
        <w:autoSpaceDE w:val="0"/>
        <w:autoSpaceDN w:val="0"/>
        <w:adjustRightInd w:val="0"/>
        <w:jc w:val="center"/>
        <w:rPr>
          <w:b/>
          <w:sz w:val="22"/>
          <w:szCs w:val="22"/>
        </w:rPr>
      </w:pPr>
      <w:r w:rsidRPr="00D46231">
        <w:rPr>
          <w:b/>
          <w:sz w:val="22"/>
          <w:szCs w:val="22"/>
        </w:rPr>
        <w:t>ZA PRIDOBITEV PODATKOV IZ KAZENSKE EVIDENCE</w:t>
      </w:r>
    </w:p>
    <w:p w:rsidR="00D46231" w:rsidRPr="00D46231" w:rsidRDefault="00D46231" w:rsidP="00D46231">
      <w:pPr>
        <w:autoSpaceDE w:val="0"/>
        <w:autoSpaceDN w:val="0"/>
        <w:adjustRightInd w:val="0"/>
        <w:jc w:val="center"/>
        <w:rPr>
          <w:b/>
          <w:sz w:val="22"/>
          <w:szCs w:val="22"/>
        </w:rPr>
      </w:pPr>
    </w:p>
    <w:p w:rsidR="00D46231" w:rsidRPr="00D46231" w:rsidRDefault="00D46231" w:rsidP="00D46231">
      <w:pPr>
        <w:autoSpaceDE w:val="0"/>
        <w:autoSpaceDN w:val="0"/>
        <w:adjustRightInd w:val="0"/>
        <w:jc w:val="center"/>
        <w:rPr>
          <w:b/>
          <w:sz w:val="22"/>
          <w:szCs w:val="22"/>
        </w:rPr>
      </w:pPr>
    </w:p>
    <w:p w:rsidR="00D46231" w:rsidRPr="00D46231" w:rsidRDefault="00D46231" w:rsidP="00D46231">
      <w:pPr>
        <w:autoSpaceDE w:val="0"/>
        <w:autoSpaceDN w:val="0"/>
        <w:adjustRightInd w:val="0"/>
        <w:jc w:val="center"/>
        <w:rPr>
          <w:b/>
          <w:sz w:val="22"/>
          <w:szCs w:val="22"/>
        </w:rPr>
      </w:pPr>
    </w:p>
    <w:p w:rsidR="00D46231" w:rsidRPr="00D46231" w:rsidRDefault="00D46231" w:rsidP="00D46231">
      <w:pPr>
        <w:autoSpaceDE w:val="0"/>
        <w:autoSpaceDN w:val="0"/>
        <w:adjustRightInd w:val="0"/>
        <w:spacing w:line="276" w:lineRule="auto"/>
        <w:jc w:val="both"/>
        <w:rPr>
          <w:sz w:val="22"/>
          <w:szCs w:val="22"/>
        </w:rPr>
      </w:pPr>
      <w:r w:rsidRPr="00993C1E">
        <w:rPr>
          <w:sz w:val="22"/>
          <w:szCs w:val="22"/>
        </w:rPr>
        <w:t xml:space="preserve">Pooblaščam družbo SŽ – </w:t>
      </w:r>
      <w:r w:rsidR="00993C1E" w:rsidRPr="00993C1E">
        <w:rPr>
          <w:sz w:val="22"/>
          <w:szCs w:val="22"/>
        </w:rPr>
        <w:t>Vleka in tehnika</w:t>
      </w:r>
      <w:r w:rsidRPr="00993C1E">
        <w:rPr>
          <w:sz w:val="22"/>
          <w:szCs w:val="22"/>
        </w:rPr>
        <w:t>, d.o.o., da za potrebe preverjanja izpolnjevanja pogojev v</w:t>
      </w:r>
      <w:r w:rsidRPr="00D46231">
        <w:rPr>
          <w:sz w:val="22"/>
          <w:szCs w:val="22"/>
        </w:rPr>
        <w:t xml:space="preserve"> postopku oddaje javnega naročila za </w:t>
      </w:r>
      <w:r w:rsidRPr="00D46231">
        <w:rPr>
          <w:b/>
          <w:iCs/>
          <w:sz w:val="22"/>
          <w:szCs w:val="22"/>
        </w:rPr>
        <w:t>»</w:t>
      </w:r>
      <w:r w:rsidR="00893022" w:rsidRPr="0030779B">
        <w:rPr>
          <w:rFonts w:eastAsia="Times New Roman"/>
          <w:b/>
          <w:color w:val="000000" w:themeColor="text1"/>
          <w:lang w:eastAsia="sl-SI"/>
        </w:rPr>
        <w:t>Nabava odbojnikov za tovorne vagone</w:t>
      </w:r>
      <w:r w:rsidRPr="00D46231">
        <w:rPr>
          <w:b/>
          <w:iCs/>
          <w:sz w:val="22"/>
          <w:szCs w:val="22"/>
        </w:rPr>
        <w:t>«</w:t>
      </w:r>
      <w:r w:rsidRPr="00D46231">
        <w:rPr>
          <w:b/>
          <w:sz w:val="28"/>
          <w:szCs w:val="28"/>
        </w:rPr>
        <w:t xml:space="preserve"> </w:t>
      </w:r>
      <w:r w:rsidRPr="00D46231">
        <w:rPr>
          <w:iCs/>
          <w:sz w:val="22"/>
          <w:szCs w:val="22"/>
        </w:rPr>
        <w:t>od</w:t>
      </w:r>
      <w:r w:rsidRPr="00D46231">
        <w:rPr>
          <w:b/>
          <w:iCs/>
          <w:sz w:val="22"/>
          <w:szCs w:val="22"/>
        </w:rPr>
        <w:t xml:space="preserve"> </w:t>
      </w:r>
      <w:r w:rsidRPr="00D46231">
        <w:rPr>
          <w:sz w:val="22"/>
          <w:szCs w:val="22"/>
        </w:rPr>
        <w:t>Ministrstva za pravosodje pridobi potrdilo iz kazenske evidence.</w:t>
      </w:r>
    </w:p>
    <w:p w:rsidR="00D46231" w:rsidRPr="00D46231" w:rsidRDefault="00D46231" w:rsidP="00D46231">
      <w:pPr>
        <w:autoSpaceDE w:val="0"/>
        <w:autoSpaceDN w:val="0"/>
        <w:adjustRightInd w:val="0"/>
        <w:jc w:val="both"/>
        <w:rPr>
          <w:sz w:val="22"/>
          <w:szCs w:val="22"/>
        </w:rPr>
      </w:pPr>
    </w:p>
    <w:p w:rsidR="00D46231" w:rsidRPr="00D46231" w:rsidRDefault="00D46231" w:rsidP="00D46231">
      <w:pPr>
        <w:autoSpaceDE w:val="0"/>
        <w:autoSpaceDN w:val="0"/>
        <w:adjustRightInd w:val="0"/>
        <w:spacing w:line="360" w:lineRule="auto"/>
        <w:jc w:val="both"/>
        <w:rPr>
          <w:sz w:val="22"/>
          <w:szCs w:val="22"/>
        </w:rPr>
      </w:pPr>
      <w:r w:rsidRPr="00D46231">
        <w:rPr>
          <w:sz w:val="22"/>
          <w:szCs w:val="22"/>
        </w:rPr>
        <w:t>Polno ime podjetja:_______________________________________________________</w:t>
      </w:r>
    </w:p>
    <w:p w:rsidR="00D46231" w:rsidRPr="00D46231" w:rsidRDefault="00D46231" w:rsidP="00D46231">
      <w:pPr>
        <w:autoSpaceDE w:val="0"/>
        <w:autoSpaceDN w:val="0"/>
        <w:adjustRightInd w:val="0"/>
        <w:spacing w:line="360" w:lineRule="auto"/>
        <w:jc w:val="both"/>
        <w:rPr>
          <w:sz w:val="22"/>
          <w:szCs w:val="22"/>
        </w:rPr>
      </w:pPr>
      <w:r w:rsidRPr="00D46231">
        <w:rPr>
          <w:sz w:val="22"/>
          <w:szCs w:val="22"/>
        </w:rPr>
        <w:t>Sedež podjetja: __________________________________________________________</w:t>
      </w:r>
    </w:p>
    <w:p w:rsidR="00D46231" w:rsidRPr="00D46231" w:rsidRDefault="00D46231" w:rsidP="00D46231">
      <w:pPr>
        <w:autoSpaceDE w:val="0"/>
        <w:autoSpaceDN w:val="0"/>
        <w:adjustRightInd w:val="0"/>
        <w:spacing w:line="360" w:lineRule="auto"/>
        <w:jc w:val="both"/>
        <w:rPr>
          <w:sz w:val="22"/>
          <w:szCs w:val="22"/>
        </w:rPr>
      </w:pPr>
      <w:r w:rsidRPr="00D46231">
        <w:rPr>
          <w:sz w:val="22"/>
          <w:szCs w:val="22"/>
        </w:rPr>
        <w:t>Občina sedeža podjetja: ___________________________________________________</w:t>
      </w:r>
    </w:p>
    <w:p w:rsidR="00D46231" w:rsidRPr="00D46231" w:rsidRDefault="00D46231" w:rsidP="00D46231">
      <w:pPr>
        <w:autoSpaceDE w:val="0"/>
        <w:autoSpaceDN w:val="0"/>
        <w:adjustRightInd w:val="0"/>
        <w:spacing w:line="360" w:lineRule="auto"/>
        <w:jc w:val="both"/>
        <w:rPr>
          <w:sz w:val="22"/>
          <w:szCs w:val="22"/>
        </w:rPr>
      </w:pPr>
      <w:r w:rsidRPr="00D46231">
        <w:rPr>
          <w:sz w:val="22"/>
          <w:szCs w:val="22"/>
        </w:rPr>
        <w:t>Številka vpisa v sodni register (št. vložka): ____________________________________</w:t>
      </w:r>
    </w:p>
    <w:p w:rsidR="00D46231" w:rsidRPr="00D46231" w:rsidRDefault="00D46231" w:rsidP="00D46231">
      <w:pPr>
        <w:autoSpaceDE w:val="0"/>
        <w:autoSpaceDN w:val="0"/>
        <w:adjustRightInd w:val="0"/>
        <w:spacing w:line="360" w:lineRule="auto"/>
        <w:jc w:val="both"/>
        <w:rPr>
          <w:sz w:val="22"/>
          <w:szCs w:val="22"/>
        </w:rPr>
      </w:pPr>
      <w:r w:rsidRPr="00D46231">
        <w:rPr>
          <w:sz w:val="22"/>
          <w:szCs w:val="22"/>
        </w:rPr>
        <w:t>Matična številka podjetja:__________________________________________________</w:t>
      </w:r>
    </w:p>
    <w:p w:rsidR="00D46231" w:rsidRPr="00D46231" w:rsidRDefault="00D46231" w:rsidP="00D46231">
      <w:pPr>
        <w:autoSpaceDE w:val="0"/>
        <w:autoSpaceDN w:val="0"/>
        <w:adjustRightInd w:val="0"/>
        <w:jc w:val="both"/>
        <w:rPr>
          <w:sz w:val="22"/>
          <w:szCs w:val="22"/>
        </w:rPr>
      </w:pPr>
    </w:p>
    <w:p w:rsidR="00D46231" w:rsidRPr="00D46231" w:rsidRDefault="00D46231" w:rsidP="00D46231">
      <w:pPr>
        <w:autoSpaceDE w:val="0"/>
        <w:autoSpaceDN w:val="0"/>
        <w:adjustRightInd w:val="0"/>
        <w:jc w:val="both"/>
        <w:rPr>
          <w:sz w:val="22"/>
          <w:szCs w:val="22"/>
        </w:rPr>
      </w:pPr>
    </w:p>
    <w:p w:rsidR="00D46231" w:rsidRPr="00D46231" w:rsidRDefault="00D46231" w:rsidP="00D46231">
      <w:pPr>
        <w:autoSpaceDE w:val="0"/>
        <w:autoSpaceDN w:val="0"/>
        <w:adjustRightInd w:val="0"/>
        <w:jc w:val="both"/>
        <w:rPr>
          <w:sz w:val="22"/>
          <w:szCs w:val="22"/>
        </w:rPr>
      </w:pPr>
      <w:r w:rsidRPr="00D46231">
        <w:rPr>
          <w:sz w:val="22"/>
          <w:szCs w:val="22"/>
        </w:rPr>
        <w:t>Kraj in datum:</w:t>
      </w:r>
      <w:r w:rsidRPr="00D46231">
        <w:rPr>
          <w:sz w:val="22"/>
          <w:szCs w:val="22"/>
        </w:rPr>
        <w:tab/>
      </w:r>
      <w:r w:rsidRPr="00D46231">
        <w:rPr>
          <w:sz w:val="22"/>
          <w:szCs w:val="22"/>
        </w:rPr>
        <w:tab/>
      </w:r>
      <w:r w:rsidRPr="00D46231">
        <w:rPr>
          <w:sz w:val="22"/>
          <w:szCs w:val="22"/>
        </w:rPr>
        <w:tab/>
      </w:r>
      <w:r w:rsidRPr="00D46231">
        <w:rPr>
          <w:sz w:val="22"/>
          <w:szCs w:val="22"/>
        </w:rPr>
        <w:tab/>
      </w:r>
      <w:r w:rsidRPr="00D46231">
        <w:rPr>
          <w:sz w:val="22"/>
          <w:szCs w:val="22"/>
        </w:rPr>
        <w:tab/>
      </w:r>
      <w:r w:rsidRPr="00D46231">
        <w:rPr>
          <w:sz w:val="22"/>
          <w:szCs w:val="22"/>
        </w:rPr>
        <w:tab/>
      </w:r>
      <w:r w:rsidRPr="00D46231">
        <w:rPr>
          <w:sz w:val="22"/>
          <w:szCs w:val="22"/>
        </w:rPr>
        <w:tab/>
      </w:r>
      <w:r w:rsidRPr="00D46231">
        <w:rPr>
          <w:sz w:val="22"/>
          <w:szCs w:val="22"/>
        </w:rPr>
        <w:tab/>
        <w:t>Žig ponudnika in podpis pooblaščene osebe:</w:t>
      </w:r>
    </w:p>
    <w:p w:rsidR="00D46231" w:rsidRPr="00D46231" w:rsidRDefault="00D46231" w:rsidP="00D46231">
      <w:pPr>
        <w:autoSpaceDE w:val="0"/>
        <w:autoSpaceDN w:val="0"/>
        <w:adjustRightInd w:val="0"/>
        <w:jc w:val="both"/>
        <w:rPr>
          <w:sz w:val="22"/>
          <w:szCs w:val="22"/>
        </w:rPr>
      </w:pPr>
    </w:p>
    <w:p w:rsidR="006F0FB1" w:rsidRDefault="006F0FB1" w:rsidP="00D46231">
      <w:pPr>
        <w:jc w:val="both"/>
        <w:rPr>
          <w:b/>
          <w:sz w:val="22"/>
          <w:szCs w:val="22"/>
        </w:rPr>
      </w:pPr>
    </w:p>
    <w:p w:rsidR="006F0FB1" w:rsidRDefault="006F0FB1" w:rsidP="00D46231">
      <w:pPr>
        <w:jc w:val="both"/>
        <w:rPr>
          <w:b/>
          <w:sz w:val="22"/>
          <w:szCs w:val="22"/>
        </w:rPr>
      </w:pPr>
    </w:p>
    <w:p w:rsidR="00D46231" w:rsidRPr="00D46231" w:rsidRDefault="00D46231" w:rsidP="00D46231">
      <w:pPr>
        <w:jc w:val="both"/>
        <w:rPr>
          <w:b/>
          <w:sz w:val="22"/>
          <w:szCs w:val="22"/>
        </w:rPr>
      </w:pPr>
      <w:r w:rsidRPr="00D46231">
        <w:rPr>
          <w:b/>
          <w:sz w:val="22"/>
          <w:szCs w:val="22"/>
        </w:rPr>
        <w:t>OPOMBA:</w:t>
      </w:r>
    </w:p>
    <w:p w:rsidR="00D46231" w:rsidRPr="00D46231" w:rsidRDefault="00D46231" w:rsidP="00D46231">
      <w:pPr>
        <w:jc w:val="both"/>
        <w:rPr>
          <w:b/>
          <w:sz w:val="22"/>
          <w:szCs w:val="22"/>
        </w:rPr>
      </w:pPr>
      <w:r w:rsidRPr="00D46231">
        <w:rPr>
          <w:b/>
          <w:sz w:val="22"/>
          <w:szCs w:val="22"/>
        </w:rPr>
        <w:t>Obrazec morajo izpolniti in podpisati ponudnik, vsi partnerji v skupnem nastopu in vsi podizvajalci.</w:t>
      </w:r>
    </w:p>
    <w:p w:rsidR="00DD60F6" w:rsidRPr="00D46231" w:rsidRDefault="00DD60F6">
      <w:pPr>
        <w:spacing w:before="0"/>
        <w:rPr>
          <w:sz w:val="22"/>
          <w:szCs w:val="22"/>
        </w:rPr>
      </w:pPr>
      <w:r w:rsidRPr="00D46231">
        <w:rPr>
          <w:sz w:val="22"/>
          <w:szCs w:val="22"/>
        </w:rPr>
        <w:br w:type="page"/>
      </w:r>
    </w:p>
    <w:p w:rsidR="00A07954" w:rsidRDefault="00010E18" w:rsidP="00A07954">
      <w:pPr>
        <w:pStyle w:val="Naslov2"/>
        <w:jc w:val="right"/>
        <w:rPr>
          <w:rFonts w:ascii="Times New Roman" w:hAnsi="Times New Roman"/>
        </w:rPr>
      </w:pPr>
      <w:bookmarkStart w:id="72" w:name="_Toc453743949"/>
      <w:r w:rsidRPr="00C50F5A">
        <w:rPr>
          <w:rFonts w:ascii="Times New Roman" w:hAnsi="Times New Roman"/>
          <w:shd w:val="clear" w:color="auto" w:fill="FFFFFF"/>
        </w:rPr>
        <w:lastRenderedPageBreak/>
        <w:t xml:space="preserve">Razpisni obrazec </w:t>
      </w:r>
      <w:r w:rsidR="006159DC" w:rsidRPr="00C50F5A">
        <w:rPr>
          <w:rFonts w:ascii="Times New Roman" w:hAnsi="Times New Roman"/>
        </w:rPr>
        <w:t>4</w:t>
      </w:r>
      <w:r w:rsidR="00497C79" w:rsidRPr="00C50F5A">
        <w:rPr>
          <w:rFonts w:ascii="Times New Roman" w:hAnsi="Times New Roman"/>
        </w:rPr>
        <w:t>:</w:t>
      </w:r>
      <w:r w:rsidR="007B3F29" w:rsidRPr="00C50F5A">
        <w:rPr>
          <w:rFonts w:ascii="Times New Roman" w:hAnsi="Times New Roman"/>
        </w:rPr>
        <w:tab/>
      </w:r>
    </w:p>
    <w:p w:rsidR="005454A4" w:rsidRPr="00C50F5A" w:rsidRDefault="005454A4" w:rsidP="00A07954">
      <w:pPr>
        <w:pStyle w:val="Naslov2"/>
        <w:jc w:val="center"/>
        <w:rPr>
          <w:rFonts w:ascii="Times New Roman" w:hAnsi="Times New Roman"/>
        </w:rPr>
      </w:pPr>
      <w:r w:rsidRPr="00C50F5A">
        <w:rPr>
          <w:rFonts w:ascii="Times New Roman" w:hAnsi="Times New Roman"/>
        </w:rPr>
        <w:t>I</w:t>
      </w:r>
      <w:r w:rsidR="00DE096F" w:rsidRPr="00C50F5A">
        <w:rPr>
          <w:rFonts w:ascii="Times New Roman" w:hAnsi="Times New Roman"/>
        </w:rPr>
        <w:t xml:space="preserve">zjava zakonitega zastopnika </w:t>
      </w:r>
      <w:r w:rsidR="00D46231">
        <w:rPr>
          <w:rFonts w:ascii="Times New Roman" w:hAnsi="Times New Roman"/>
        </w:rPr>
        <w:t xml:space="preserve">(fizične osebe) </w:t>
      </w:r>
      <w:r w:rsidR="00DE096F" w:rsidRPr="00C50F5A">
        <w:rPr>
          <w:rFonts w:ascii="Times New Roman" w:hAnsi="Times New Roman"/>
        </w:rPr>
        <w:t>v zvezi s kaznivimi dejanji</w:t>
      </w:r>
      <w:bookmarkEnd w:id="72"/>
    </w:p>
    <w:p w:rsidR="00D46231" w:rsidRPr="00D46231" w:rsidRDefault="00D46231" w:rsidP="00D46231">
      <w:pPr>
        <w:autoSpaceDE w:val="0"/>
        <w:autoSpaceDN w:val="0"/>
        <w:adjustRightInd w:val="0"/>
        <w:jc w:val="both"/>
        <w:rPr>
          <w:sz w:val="22"/>
          <w:szCs w:val="22"/>
        </w:rPr>
      </w:pPr>
      <w:r w:rsidRPr="00D46231">
        <w:rPr>
          <w:sz w:val="22"/>
          <w:szCs w:val="22"/>
        </w:rPr>
        <w:t xml:space="preserve">Pod kazensko in materialno odgovornostjo izjavljam, da nisem bil/a pravnomočno obsojen/a zaradi naslednjih kaznivih dejanj, ki so opredeljena v Kazenskem zakoniku (Uradni list RS, št. št. 50/12 uradno prečiščeno besedilo, v nadaljnjem besedilu KZ-1):  </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terorizem (108.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financiranje terorizma (109.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ščuvanje in javno poveličevanje terorističnih dejanj (110.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novačenje in usposabljanje za terorizem (111.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spravljanje v suženjsko razmerje (112.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trgovina z ljudmi (113.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sprejemanje podkupnine pri volitvah (157.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kršitev temeljnih pravic delavcev (196.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goljufija (211.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protipravno omejevanje konkurence (225.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povzročitev stečaja z goljufijo ali nevestnim poslovanjem (226.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oškodovanje upnikov (227.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poslovna goljufija (228.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goljufija na škodo Evropske unije (229.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preslepitev pri pridobitvi in uporabi posojila ali ugodnosti (230.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preslepitev pri poslovanju z vrednostnimi papirji (231.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preslepitev kupcev (232.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neupravičena uporaba tuje oznake ali modela (233.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neupravičena uporaba tujega izuma ali topografije (234.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ponareditev ali uničenje poslovnih listin (235.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izdaja in neupravičena pridobitev poslovne skrivnosti (236.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zloraba informacijskega sistema (237.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zloraba notranje informacije (238.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zloraba trga finančnih instrumentov (239.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zloraba položaja ali zaupanja pri gospodarski dejavnosti (240.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nedovoljeno sprejemanje daril (241.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nedovoljeno dajanje daril (242.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ponarejanje denarja (243.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ponarejanje in uporaba ponarejenih vrednotnic ali vrednostnih papirjev (244.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pranje denarja (245.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zloraba negotovinskega plačilnega sredstva (246.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uporaba ponarejenega negotovinskega plačilnega sredstva (247.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izdelava, pridobitev in odtujitev pripomočkov za ponarejanje (248.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lastRenderedPageBreak/>
        <w:t>o</w:t>
      </w:r>
      <w:r w:rsidRPr="00D46231">
        <w:rPr>
          <w:sz w:val="22"/>
          <w:szCs w:val="22"/>
        </w:rPr>
        <w:tab/>
        <w:t xml:space="preserve">davčna zatajitev (249.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tihotapstvo (250.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zloraba uradnega položaja ali uradnih pravic (257.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oškodovanje javnih sredstev (</w:t>
      </w:r>
      <w:proofErr w:type="spellStart"/>
      <w:r w:rsidRPr="00D46231">
        <w:rPr>
          <w:sz w:val="22"/>
          <w:szCs w:val="22"/>
        </w:rPr>
        <w:t>257.a</w:t>
      </w:r>
      <w:proofErr w:type="spellEnd"/>
      <w:r w:rsidRPr="00D46231">
        <w:rPr>
          <w:sz w:val="22"/>
          <w:szCs w:val="22"/>
        </w:rPr>
        <w:t xml:space="preserve"> člen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izdaja tajnih podatkov (260.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jemanje podkupnine (261.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dajanje podkupnine (262.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sprejemanje koristi za nezakonito posredovanje (263.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dajanje daril za nezakonito posredovanje (264. </w:t>
      </w:r>
      <w:r w:rsidR="002712A1" w:rsidRPr="00D46231">
        <w:rPr>
          <w:sz w:val="22"/>
          <w:szCs w:val="22"/>
        </w:rPr>
        <w:t>Č</w:t>
      </w:r>
      <w:r w:rsidRPr="00D46231">
        <w:rPr>
          <w:sz w:val="22"/>
          <w:szCs w:val="22"/>
        </w:rPr>
        <w:t>len KZ-1),</w:t>
      </w:r>
    </w:p>
    <w:p w:rsidR="00D46231" w:rsidRPr="00D46231" w:rsidRDefault="00D46231" w:rsidP="00D46231">
      <w:pPr>
        <w:autoSpaceDE w:val="0"/>
        <w:autoSpaceDN w:val="0"/>
        <w:adjustRightInd w:val="0"/>
        <w:ind w:left="360"/>
        <w:rPr>
          <w:sz w:val="22"/>
          <w:szCs w:val="22"/>
        </w:rPr>
      </w:pPr>
      <w:r w:rsidRPr="00D46231">
        <w:rPr>
          <w:sz w:val="22"/>
          <w:szCs w:val="22"/>
        </w:rPr>
        <w:t>o</w:t>
      </w:r>
      <w:r w:rsidRPr="00D46231">
        <w:rPr>
          <w:sz w:val="22"/>
          <w:szCs w:val="22"/>
        </w:rPr>
        <w:tab/>
        <w:t xml:space="preserve">hudodelsko združevanje (294. </w:t>
      </w:r>
      <w:r w:rsidR="002712A1" w:rsidRPr="00D46231">
        <w:rPr>
          <w:sz w:val="22"/>
          <w:szCs w:val="22"/>
        </w:rPr>
        <w:t>Č</w:t>
      </w:r>
      <w:r w:rsidRPr="00D46231">
        <w:rPr>
          <w:sz w:val="22"/>
          <w:szCs w:val="22"/>
        </w:rPr>
        <w:t>len KZ-1).in</w:t>
      </w:r>
    </w:p>
    <w:p w:rsidR="00D46231" w:rsidRPr="00D46231" w:rsidRDefault="00D46231" w:rsidP="00D46231">
      <w:pPr>
        <w:autoSpaceDE w:val="0"/>
        <w:autoSpaceDN w:val="0"/>
        <w:adjustRightInd w:val="0"/>
        <w:jc w:val="center"/>
      </w:pPr>
      <w:r w:rsidRPr="00D46231">
        <w:t>in</w:t>
      </w:r>
    </w:p>
    <w:p w:rsidR="00D46231" w:rsidRPr="00D46231" w:rsidRDefault="00D46231" w:rsidP="00D46231">
      <w:pPr>
        <w:autoSpaceDE w:val="0"/>
        <w:autoSpaceDN w:val="0"/>
        <w:adjustRightInd w:val="0"/>
        <w:jc w:val="center"/>
        <w:rPr>
          <w:b/>
        </w:rPr>
      </w:pPr>
      <w:r w:rsidRPr="00D46231">
        <w:rPr>
          <w:b/>
        </w:rPr>
        <w:t>POOBLASTILO</w:t>
      </w:r>
    </w:p>
    <w:p w:rsidR="00D46231" w:rsidRPr="00D46231" w:rsidRDefault="00D46231" w:rsidP="00D46231">
      <w:pPr>
        <w:autoSpaceDE w:val="0"/>
        <w:autoSpaceDN w:val="0"/>
        <w:adjustRightInd w:val="0"/>
        <w:jc w:val="center"/>
        <w:rPr>
          <w:b/>
        </w:rPr>
      </w:pPr>
      <w:r w:rsidRPr="00D46231">
        <w:rPr>
          <w:b/>
        </w:rPr>
        <w:t>ZA PRIDOBITEV PODATKOV IZ KAZENSKE EVIDENCE</w:t>
      </w:r>
    </w:p>
    <w:p w:rsidR="00D46231" w:rsidRPr="00D46231" w:rsidRDefault="00D46231" w:rsidP="00D46231">
      <w:pPr>
        <w:autoSpaceDE w:val="0"/>
        <w:autoSpaceDN w:val="0"/>
        <w:adjustRightInd w:val="0"/>
        <w:jc w:val="center"/>
        <w:rPr>
          <w:b/>
        </w:rPr>
      </w:pPr>
    </w:p>
    <w:p w:rsidR="00D46231" w:rsidRPr="00D46231" w:rsidRDefault="00D46231" w:rsidP="00D46231">
      <w:pPr>
        <w:autoSpaceDE w:val="0"/>
        <w:autoSpaceDN w:val="0"/>
        <w:adjustRightInd w:val="0"/>
        <w:spacing w:line="276" w:lineRule="auto"/>
        <w:jc w:val="both"/>
        <w:rPr>
          <w:sz w:val="22"/>
          <w:szCs w:val="22"/>
        </w:rPr>
      </w:pPr>
      <w:r w:rsidRPr="00993C1E">
        <w:rPr>
          <w:sz w:val="22"/>
          <w:szCs w:val="22"/>
        </w:rPr>
        <w:t xml:space="preserve">Spodaj podpisani _________________________(ime in priimek) pooblaščam SŽ – </w:t>
      </w:r>
      <w:r w:rsidR="00993C1E" w:rsidRPr="00993C1E">
        <w:rPr>
          <w:sz w:val="22"/>
          <w:szCs w:val="22"/>
        </w:rPr>
        <w:t>Vleka in tehnika</w:t>
      </w:r>
      <w:r w:rsidRPr="00993C1E">
        <w:rPr>
          <w:sz w:val="22"/>
          <w:szCs w:val="22"/>
        </w:rPr>
        <w:t>, d.o.o.,</w:t>
      </w:r>
      <w:r w:rsidRPr="00D46231">
        <w:rPr>
          <w:sz w:val="22"/>
          <w:szCs w:val="22"/>
        </w:rPr>
        <w:t xml:space="preserve"> da za potrebe preverjanja izpolnjevanja pogojev v postopku oddaje javnega naročila za </w:t>
      </w:r>
      <w:r w:rsidR="00F47363" w:rsidRPr="00F47363">
        <w:rPr>
          <w:b/>
          <w:iCs/>
          <w:sz w:val="22"/>
          <w:szCs w:val="22"/>
        </w:rPr>
        <w:t>»</w:t>
      </w:r>
      <w:r w:rsidR="00893022" w:rsidRPr="0030779B">
        <w:rPr>
          <w:rFonts w:eastAsia="Times New Roman"/>
          <w:b/>
          <w:color w:val="000000" w:themeColor="text1"/>
          <w:lang w:eastAsia="sl-SI"/>
        </w:rPr>
        <w:t>Nabava odbojnikov za tovorne vagone</w:t>
      </w:r>
      <w:r w:rsidR="00F47363" w:rsidRPr="00F47363">
        <w:rPr>
          <w:b/>
          <w:iCs/>
          <w:sz w:val="22"/>
          <w:szCs w:val="22"/>
        </w:rPr>
        <w:t xml:space="preserve">« </w:t>
      </w:r>
      <w:r w:rsidRPr="00D46231">
        <w:rPr>
          <w:iCs/>
          <w:sz w:val="22"/>
          <w:szCs w:val="22"/>
        </w:rPr>
        <w:t>od</w:t>
      </w:r>
      <w:r w:rsidRPr="00D46231">
        <w:rPr>
          <w:b/>
          <w:iCs/>
          <w:sz w:val="22"/>
          <w:szCs w:val="22"/>
        </w:rPr>
        <w:t xml:space="preserve"> </w:t>
      </w:r>
      <w:r w:rsidRPr="00D46231">
        <w:rPr>
          <w:sz w:val="22"/>
          <w:szCs w:val="22"/>
        </w:rPr>
        <w:t>Ministrstva za pravosodje pridobi potrdilo iz kazenske evidence fizičnih oseb.</w:t>
      </w:r>
    </w:p>
    <w:p w:rsidR="00D46231" w:rsidRPr="00D46231" w:rsidRDefault="00D46231" w:rsidP="00D46231">
      <w:pPr>
        <w:autoSpaceDE w:val="0"/>
        <w:autoSpaceDN w:val="0"/>
        <w:adjustRightInd w:val="0"/>
        <w:spacing w:line="360" w:lineRule="auto"/>
        <w:rPr>
          <w:sz w:val="22"/>
          <w:szCs w:val="22"/>
        </w:rPr>
      </w:pPr>
      <w:r w:rsidRPr="00D46231">
        <w:rPr>
          <w:sz w:val="22"/>
          <w:szCs w:val="22"/>
        </w:rPr>
        <w:t>Moji osebni podatki so naslednji:</w:t>
      </w:r>
    </w:p>
    <w:p w:rsidR="006F0FB1" w:rsidRPr="00C50F5A" w:rsidRDefault="006F0FB1" w:rsidP="006F0FB1">
      <w:pPr>
        <w:autoSpaceDE w:val="0"/>
        <w:autoSpaceDN w:val="0"/>
        <w:adjustRightInd w:val="0"/>
        <w:spacing w:before="240" w:line="276" w:lineRule="auto"/>
      </w:pPr>
      <w:r w:rsidRPr="006F0FB1">
        <w:rPr>
          <w:b/>
        </w:rPr>
        <w:t>EMŠO:</w:t>
      </w:r>
      <w:r w:rsidRPr="00C50F5A">
        <w:t xml:space="preserve"> _____________________</w:t>
      </w:r>
      <w:r>
        <w:t>______________________________________________</w:t>
      </w:r>
    </w:p>
    <w:p w:rsidR="006F0FB1" w:rsidRPr="00C50F5A" w:rsidRDefault="006F0FB1" w:rsidP="006F0FB1">
      <w:pPr>
        <w:autoSpaceDE w:val="0"/>
        <w:autoSpaceDN w:val="0"/>
        <w:adjustRightInd w:val="0"/>
        <w:spacing w:before="240" w:line="276" w:lineRule="auto"/>
      </w:pPr>
      <w:r w:rsidRPr="006F0FB1">
        <w:rPr>
          <w:b/>
        </w:rPr>
        <w:t>Datum rojstva:</w:t>
      </w:r>
      <w:r w:rsidRPr="00C50F5A">
        <w:t xml:space="preserve"> _______________</w:t>
      </w:r>
      <w:r>
        <w:t>_____________________________________________</w:t>
      </w:r>
    </w:p>
    <w:p w:rsidR="006F0FB1" w:rsidRPr="00C50F5A" w:rsidRDefault="006F0FB1" w:rsidP="006F0FB1">
      <w:pPr>
        <w:autoSpaceDE w:val="0"/>
        <w:autoSpaceDN w:val="0"/>
        <w:adjustRightInd w:val="0"/>
        <w:spacing w:before="240" w:line="276" w:lineRule="auto"/>
      </w:pPr>
      <w:r w:rsidRPr="006F0FB1">
        <w:rPr>
          <w:b/>
        </w:rPr>
        <w:t>Kraj rojstva:</w:t>
      </w:r>
      <w:r w:rsidRPr="00C50F5A">
        <w:t xml:space="preserve"> _________________</w:t>
      </w:r>
      <w:r>
        <w:t>_____________________________________________</w:t>
      </w:r>
    </w:p>
    <w:p w:rsidR="006F0FB1" w:rsidRPr="00C50F5A" w:rsidRDefault="006F0FB1" w:rsidP="006F0FB1">
      <w:pPr>
        <w:autoSpaceDE w:val="0"/>
        <w:autoSpaceDN w:val="0"/>
        <w:adjustRightInd w:val="0"/>
        <w:spacing w:before="240" w:line="276" w:lineRule="auto"/>
      </w:pPr>
      <w:r w:rsidRPr="006F0FB1">
        <w:rPr>
          <w:b/>
        </w:rPr>
        <w:t>Občina rojstva:</w:t>
      </w:r>
      <w:r w:rsidRPr="00C50F5A">
        <w:t xml:space="preserve"> _______________</w:t>
      </w:r>
      <w:r>
        <w:t>_____________________________________________</w:t>
      </w:r>
    </w:p>
    <w:p w:rsidR="006F0FB1" w:rsidRPr="00C50F5A" w:rsidRDefault="006F0FB1" w:rsidP="006F0FB1">
      <w:pPr>
        <w:autoSpaceDE w:val="0"/>
        <w:autoSpaceDN w:val="0"/>
        <w:adjustRightInd w:val="0"/>
        <w:spacing w:before="240" w:line="276" w:lineRule="auto"/>
      </w:pPr>
      <w:r w:rsidRPr="006F0FB1">
        <w:rPr>
          <w:b/>
        </w:rPr>
        <w:t>Država rojstva:</w:t>
      </w:r>
      <w:r w:rsidRPr="00C50F5A">
        <w:t xml:space="preserve"> _______________</w:t>
      </w:r>
      <w:r>
        <w:t>_____________________________________________</w:t>
      </w:r>
    </w:p>
    <w:p w:rsidR="006F0FB1" w:rsidRPr="00C50F5A" w:rsidRDefault="006F0FB1" w:rsidP="006F0FB1">
      <w:pPr>
        <w:autoSpaceDE w:val="0"/>
        <w:autoSpaceDN w:val="0"/>
        <w:adjustRightInd w:val="0"/>
        <w:spacing w:before="240" w:line="276" w:lineRule="auto"/>
      </w:pPr>
      <w:r w:rsidRPr="006F0FB1">
        <w:rPr>
          <w:b/>
        </w:rPr>
        <w:t>Naslov stalnega/začasnega bivališča:</w:t>
      </w:r>
      <w:r w:rsidRPr="00C50F5A">
        <w:t xml:space="preserve"> ___________________________</w:t>
      </w:r>
      <w:r>
        <w:t>________________</w:t>
      </w:r>
    </w:p>
    <w:p w:rsidR="006F0FB1" w:rsidRPr="00C50F5A" w:rsidRDefault="006F0FB1" w:rsidP="006F0FB1">
      <w:pPr>
        <w:tabs>
          <w:tab w:val="left" w:pos="8931"/>
        </w:tabs>
        <w:autoSpaceDE w:val="0"/>
        <w:autoSpaceDN w:val="0"/>
        <w:adjustRightInd w:val="0"/>
        <w:spacing w:before="240" w:line="276" w:lineRule="auto"/>
      </w:pPr>
      <w:r w:rsidRPr="006F0FB1">
        <w:rPr>
          <w:b/>
        </w:rPr>
        <w:t>Državljanstvo:</w:t>
      </w:r>
      <w:r w:rsidRPr="00C50F5A">
        <w:t xml:space="preserve"> ________________</w:t>
      </w:r>
      <w:r>
        <w:t>_____________________________________________</w:t>
      </w:r>
    </w:p>
    <w:p w:rsidR="006F0FB1" w:rsidRPr="00C50F5A" w:rsidRDefault="006F0FB1" w:rsidP="006F0FB1">
      <w:pPr>
        <w:tabs>
          <w:tab w:val="left" w:pos="8931"/>
        </w:tabs>
        <w:autoSpaceDE w:val="0"/>
        <w:autoSpaceDN w:val="0"/>
        <w:adjustRightInd w:val="0"/>
        <w:spacing w:before="240" w:line="276" w:lineRule="auto"/>
      </w:pPr>
      <w:r>
        <w:rPr>
          <w:b/>
        </w:rPr>
        <w:t>Moj prejšnji priimek se je glasil</w:t>
      </w:r>
      <w:r w:rsidRPr="006F0FB1">
        <w:rPr>
          <w:b/>
        </w:rPr>
        <w:t>:</w:t>
      </w:r>
      <w:r w:rsidRPr="00C50F5A">
        <w:t xml:space="preserve"> _</w:t>
      </w:r>
      <w:r>
        <w:t>_____________________________________________</w:t>
      </w:r>
    </w:p>
    <w:p w:rsidR="006F0FB1" w:rsidRPr="00C50F5A" w:rsidRDefault="006F0FB1" w:rsidP="006F0FB1">
      <w:pPr>
        <w:autoSpaceDE w:val="0"/>
        <w:autoSpaceDN w:val="0"/>
        <w:adjustRightInd w:val="0"/>
        <w:spacing w:line="276" w:lineRule="auto"/>
      </w:pPr>
    </w:p>
    <w:p w:rsidR="006F0FB1" w:rsidRDefault="006F0FB1" w:rsidP="006F0FB1">
      <w:pPr>
        <w:autoSpaceDE w:val="0"/>
        <w:autoSpaceDN w:val="0"/>
        <w:adjustRightInd w:val="0"/>
        <w:spacing w:line="276" w:lineRule="auto"/>
      </w:pPr>
      <w:r w:rsidRPr="00C50F5A">
        <w:t>Kraj in datum:                                                  Podpis zakonitega zastopnika/pooblastitelja</w:t>
      </w:r>
    </w:p>
    <w:p w:rsidR="00D46231" w:rsidRPr="00D46231" w:rsidRDefault="00D46231" w:rsidP="00D46231">
      <w:pPr>
        <w:autoSpaceDE w:val="0"/>
        <w:autoSpaceDN w:val="0"/>
        <w:adjustRightInd w:val="0"/>
        <w:rPr>
          <w:sz w:val="22"/>
          <w:szCs w:val="22"/>
        </w:rPr>
      </w:pPr>
    </w:p>
    <w:p w:rsidR="00D46231" w:rsidRPr="00D46231" w:rsidRDefault="00D46231" w:rsidP="00D46231">
      <w:pPr>
        <w:autoSpaceDE w:val="0"/>
        <w:autoSpaceDN w:val="0"/>
        <w:adjustRightInd w:val="0"/>
        <w:jc w:val="both"/>
        <w:rPr>
          <w:b/>
          <w:sz w:val="22"/>
          <w:szCs w:val="22"/>
        </w:rPr>
      </w:pPr>
      <w:r w:rsidRPr="00D46231">
        <w:rPr>
          <w:b/>
          <w:sz w:val="22"/>
          <w:szCs w:val="22"/>
        </w:rPr>
        <w:t xml:space="preserve">Opomba naročnika: </w:t>
      </w:r>
    </w:p>
    <w:p w:rsidR="00D46231" w:rsidRPr="00117866" w:rsidRDefault="00D46231" w:rsidP="00117866">
      <w:pPr>
        <w:autoSpaceDE w:val="0"/>
        <w:autoSpaceDN w:val="0"/>
        <w:adjustRightInd w:val="0"/>
        <w:jc w:val="both"/>
        <w:rPr>
          <w:b/>
          <w:sz w:val="22"/>
          <w:szCs w:val="22"/>
        </w:rPr>
      </w:pPr>
      <w:r w:rsidRPr="00D46231">
        <w:rPr>
          <w:b/>
          <w:sz w:val="22"/>
          <w:szCs w:val="22"/>
        </w:rPr>
        <w:t>Izjavo izpolnijo oseba, ki je članica upravnega, vodstvenega ali nadzornega organa gospodarskega subjekta (ponudnika, partnerja v skupnem nastopu, podizvajalca) ali oseba, ki ima pooblastilo za njegovo zastopanje ali odločanje ali nadzor v njem.</w:t>
      </w:r>
      <w:r w:rsidRPr="00F85EA8">
        <w:rPr>
          <w:sz w:val="22"/>
          <w:szCs w:val="22"/>
        </w:rPr>
        <w:br w:type="page"/>
      </w:r>
    </w:p>
    <w:p w:rsidR="00893022" w:rsidRDefault="00010E18" w:rsidP="00893022">
      <w:pPr>
        <w:pStyle w:val="Naslov2"/>
        <w:jc w:val="right"/>
        <w:rPr>
          <w:rFonts w:ascii="Times New Roman" w:hAnsi="Times New Roman"/>
        </w:rPr>
      </w:pPr>
      <w:bookmarkStart w:id="73" w:name="_Toc453743950"/>
      <w:r w:rsidRPr="00C50F5A">
        <w:rPr>
          <w:rFonts w:ascii="Times New Roman" w:hAnsi="Times New Roman"/>
          <w:shd w:val="clear" w:color="auto" w:fill="FFFFFF"/>
        </w:rPr>
        <w:lastRenderedPageBreak/>
        <w:t xml:space="preserve">Razpisni obrazec </w:t>
      </w:r>
      <w:r w:rsidR="006159DC" w:rsidRPr="00C50F5A">
        <w:rPr>
          <w:rFonts w:ascii="Times New Roman" w:hAnsi="Times New Roman"/>
        </w:rPr>
        <w:t>5</w:t>
      </w:r>
      <w:r w:rsidR="005454A4" w:rsidRPr="00C50F5A">
        <w:rPr>
          <w:rFonts w:ascii="Times New Roman" w:hAnsi="Times New Roman"/>
        </w:rPr>
        <w:t>:</w:t>
      </w:r>
    </w:p>
    <w:p w:rsidR="005454A4" w:rsidRPr="00C50F5A" w:rsidRDefault="005454A4" w:rsidP="00893022">
      <w:pPr>
        <w:pStyle w:val="Naslov2"/>
        <w:jc w:val="center"/>
        <w:rPr>
          <w:rFonts w:ascii="Times New Roman" w:hAnsi="Times New Roman"/>
        </w:rPr>
      </w:pPr>
      <w:r w:rsidRPr="00C50F5A">
        <w:rPr>
          <w:rFonts w:ascii="Times New Roman" w:hAnsi="Times New Roman"/>
        </w:rPr>
        <w:t>I</w:t>
      </w:r>
      <w:r w:rsidR="00DE096F" w:rsidRPr="00C50F5A">
        <w:rPr>
          <w:rFonts w:ascii="Times New Roman" w:hAnsi="Times New Roman"/>
        </w:rPr>
        <w:t>zjava ponudnika o izpolnjevanju pogojev osnovne sposobnosti</w:t>
      </w:r>
      <w:bookmarkEnd w:id="73"/>
    </w:p>
    <w:p w:rsidR="00F246EC" w:rsidRPr="00E417CA" w:rsidRDefault="00F246EC" w:rsidP="00F246EC">
      <w:pPr>
        <w:autoSpaceDE w:val="0"/>
        <w:autoSpaceDN w:val="0"/>
        <w:adjustRightInd w:val="0"/>
        <w:spacing w:line="276" w:lineRule="auto"/>
      </w:pPr>
    </w:p>
    <w:p w:rsidR="00742197" w:rsidRPr="00E417CA" w:rsidRDefault="00742197" w:rsidP="00F246EC">
      <w:pPr>
        <w:autoSpaceDE w:val="0"/>
        <w:autoSpaceDN w:val="0"/>
        <w:adjustRightInd w:val="0"/>
        <w:spacing w:line="276" w:lineRule="auto"/>
      </w:pPr>
      <w:r w:rsidRPr="00E417CA">
        <w:t>PONUDNIK:</w:t>
      </w:r>
    </w:p>
    <w:p w:rsidR="00EE1871" w:rsidRPr="00E417CA" w:rsidRDefault="00EE1871" w:rsidP="00F246EC">
      <w:pPr>
        <w:spacing w:line="276" w:lineRule="auto"/>
        <w:jc w:val="both"/>
        <w:rPr>
          <w:rFonts w:eastAsia="Times New Roman"/>
          <w:noProof/>
          <w:u w:val="dotted"/>
          <w:lang w:eastAsia="sl-SI"/>
        </w:rPr>
      </w:pPr>
      <w:r w:rsidRPr="00E417CA">
        <w:rPr>
          <w:rFonts w:eastAsia="Times New Roman"/>
          <w:noProof/>
          <w:u w:val="dotted"/>
          <w:lang w:eastAsia="sl-SI"/>
        </w:rPr>
        <w:tab/>
      </w:r>
      <w:r w:rsidRPr="00E417CA">
        <w:rPr>
          <w:rFonts w:eastAsia="Times New Roman"/>
          <w:noProof/>
          <w:u w:val="dotted"/>
          <w:lang w:eastAsia="sl-SI"/>
        </w:rPr>
        <w:tab/>
      </w:r>
      <w:r w:rsidRPr="00E417CA">
        <w:rPr>
          <w:rFonts w:eastAsia="Times New Roman"/>
          <w:noProof/>
          <w:u w:val="dotted"/>
          <w:lang w:eastAsia="sl-SI"/>
        </w:rPr>
        <w:tab/>
      </w:r>
      <w:r w:rsidRPr="00E417CA">
        <w:rPr>
          <w:rFonts w:eastAsia="Times New Roman"/>
          <w:noProof/>
          <w:u w:val="dotted"/>
          <w:lang w:eastAsia="sl-SI"/>
        </w:rPr>
        <w:tab/>
      </w:r>
      <w:r w:rsidR="00396115" w:rsidRPr="00396115">
        <w:rPr>
          <w:rFonts w:eastAsia="Times New Roman"/>
          <w:noProof/>
          <w:u w:val="dotted"/>
          <w:lang w:eastAsia="sl-SI"/>
        </w:rPr>
        <w:tab/>
      </w:r>
      <w:r w:rsidR="00396115" w:rsidRPr="00396115">
        <w:rPr>
          <w:rFonts w:eastAsia="Times New Roman"/>
          <w:noProof/>
          <w:u w:val="dotted"/>
          <w:lang w:eastAsia="sl-SI"/>
        </w:rPr>
        <w:tab/>
      </w:r>
      <w:r w:rsidR="00396115" w:rsidRPr="00396115">
        <w:rPr>
          <w:rFonts w:eastAsia="Times New Roman"/>
          <w:noProof/>
          <w:u w:val="dotted"/>
          <w:lang w:eastAsia="sl-SI"/>
        </w:rPr>
        <w:tab/>
      </w:r>
      <w:r w:rsidR="00396115" w:rsidRPr="00396115">
        <w:rPr>
          <w:rFonts w:eastAsia="Times New Roman"/>
          <w:noProof/>
          <w:u w:val="dotted"/>
          <w:lang w:eastAsia="sl-SI"/>
        </w:rPr>
        <w:tab/>
      </w:r>
    </w:p>
    <w:p w:rsidR="00EE1871" w:rsidRPr="00E417CA" w:rsidRDefault="00EE1871" w:rsidP="00F246EC">
      <w:pPr>
        <w:spacing w:line="276" w:lineRule="auto"/>
        <w:jc w:val="both"/>
        <w:rPr>
          <w:rFonts w:eastAsia="Times New Roman"/>
          <w:noProof/>
          <w:u w:val="dotted"/>
          <w:lang w:eastAsia="sl-SI"/>
        </w:rPr>
      </w:pPr>
      <w:r w:rsidRPr="00E417CA">
        <w:rPr>
          <w:rFonts w:eastAsia="Times New Roman"/>
          <w:noProof/>
          <w:u w:val="dotted"/>
          <w:lang w:eastAsia="sl-SI"/>
        </w:rPr>
        <w:tab/>
      </w:r>
      <w:r w:rsidRPr="00E417CA">
        <w:rPr>
          <w:rFonts w:eastAsia="Times New Roman"/>
          <w:noProof/>
          <w:u w:val="dotted"/>
          <w:lang w:eastAsia="sl-SI"/>
        </w:rPr>
        <w:tab/>
      </w:r>
      <w:r w:rsidRPr="00E417CA">
        <w:rPr>
          <w:rFonts w:eastAsia="Times New Roman"/>
          <w:noProof/>
          <w:u w:val="dotted"/>
          <w:lang w:eastAsia="sl-SI"/>
        </w:rPr>
        <w:tab/>
      </w:r>
      <w:r w:rsidRPr="00E417CA">
        <w:rPr>
          <w:rFonts w:eastAsia="Times New Roman"/>
          <w:noProof/>
          <w:u w:val="dotted"/>
          <w:lang w:eastAsia="sl-SI"/>
        </w:rPr>
        <w:tab/>
      </w:r>
      <w:r w:rsidR="00396115" w:rsidRPr="00396115">
        <w:rPr>
          <w:rFonts w:eastAsia="Times New Roman"/>
          <w:noProof/>
          <w:u w:val="dotted"/>
          <w:lang w:eastAsia="sl-SI"/>
        </w:rPr>
        <w:tab/>
      </w:r>
      <w:r w:rsidR="00396115" w:rsidRPr="00396115">
        <w:rPr>
          <w:rFonts w:eastAsia="Times New Roman"/>
          <w:noProof/>
          <w:u w:val="dotted"/>
          <w:lang w:eastAsia="sl-SI"/>
        </w:rPr>
        <w:tab/>
      </w:r>
      <w:r w:rsidR="00396115" w:rsidRPr="00396115">
        <w:rPr>
          <w:rFonts w:eastAsia="Times New Roman"/>
          <w:noProof/>
          <w:u w:val="dotted"/>
          <w:lang w:eastAsia="sl-SI"/>
        </w:rPr>
        <w:tab/>
      </w:r>
      <w:r w:rsidR="00396115" w:rsidRPr="00396115">
        <w:rPr>
          <w:rFonts w:eastAsia="Times New Roman"/>
          <w:noProof/>
          <w:u w:val="dotted"/>
          <w:lang w:eastAsia="sl-SI"/>
        </w:rPr>
        <w:tab/>
      </w:r>
    </w:p>
    <w:p w:rsidR="00EE1871" w:rsidRPr="00E417CA" w:rsidRDefault="00EE1871" w:rsidP="00F246EC">
      <w:pPr>
        <w:spacing w:line="276" w:lineRule="auto"/>
        <w:jc w:val="both"/>
        <w:rPr>
          <w:rFonts w:eastAsia="Times New Roman"/>
          <w:noProof/>
          <w:u w:val="dotted"/>
          <w:lang w:eastAsia="sl-SI"/>
        </w:rPr>
      </w:pPr>
      <w:r w:rsidRPr="00E417CA">
        <w:rPr>
          <w:rFonts w:eastAsia="Times New Roman"/>
          <w:noProof/>
          <w:u w:val="dotted"/>
          <w:lang w:eastAsia="sl-SI"/>
        </w:rPr>
        <w:tab/>
      </w:r>
      <w:r w:rsidRPr="00E417CA">
        <w:rPr>
          <w:rFonts w:eastAsia="Times New Roman"/>
          <w:noProof/>
          <w:u w:val="dotted"/>
          <w:lang w:eastAsia="sl-SI"/>
        </w:rPr>
        <w:tab/>
      </w:r>
      <w:r w:rsidRPr="00E417CA">
        <w:rPr>
          <w:rFonts w:eastAsia="Times New Roman"/>
          <w:noProof/>
          <w:u w:val="dotted"/>
          <w:lang w:eastAsia="sl-SI"/>
        </w:rPr>
        <w:tab/>
      </w:r>
      <w:r w:rsidRPr="00E417CA">
        <w:rPr>
          <w:rFonts w:eastAsia="Times New Roman"/>
          <w:noProof/>
          <w:u w:val="dotted"/>
          <w:lang w:eastAsia="sl-SI"/>
        </w:rPr>
        <w:tab/>
      </w:r>
      <w:r w:rsidR="00396115" w:rsidRPr="00396115">
        <w:rPr>
          <w:rFonts w:eastAsia="Times New Roman"/>
          <w:noProof/>
          <w:u w:val="dotted"/>
          <w:lang w:eastAsia="sl-SI"/>
        </w:rPr>
        <w:tab/>
      </w:r>
      <w:r w:rsidR="00396115" w:rsidRPr="00396115">
        <w:rPr>
          <w:rFonts w:eastAsia="Times New Roman"/>
          <w:noProof/>
          <w:u w:val="dotted"/>
          <w:lang w:eastAsia="sl-SI"/>
        </w:rPr>
        <w:tab/>
      </w:r>
      <w:r w:rsidR="00396115" w:rsidRPr="00396115">
        <w:rPr>
          <w:rFonts w:eastAsia="Times New Roman"/>
          <w:noProof/>
          <w:u w:val="dotted"/>
          <w:lang w:eastAsia="sl-SI"/>
        </w:rPr>
        <w:tab/>
      </w:r>
      <w:r w:rsidR="00396115" w:rsidRPr="00396115">
        <w:rPr>
          <w:rFonts w:eastAsia="Times New Roman"/>
          <w:noProof/>
          <w:u w:val="dotted"/>
          <w:lang w:eastAsia="sl-SI"/>
        </w:rPr>
        <w:tab/>
      </w:r>
    </w:p>
    <w:p w:rsidR="00742197" w:rsidRPr="00E417CA" w:rsidRDefault="00742197" w:rsidP="00F246EC">
      <w:pPr>
        <w:autoSpaceDE w:val="0"/>
        <w:autoSpaceDN w:val="0"/>
        <w:adjustRightInd w:val="0"/>
        <w:spacing w:line="276" w:lineRule="auto"/>
        <w:jc w:val="center"/>
        <w:rPr>
          <w:b/>
        </w:rPr>
      </w:pPr>
    </w:p>
    <w:p w:rsidR="00D46231" w:rsidRPr="007D6255" w:rsidRDefault="00D46231" w:rsidP="00D46231">
      <w:pPr>
        <w:autoSpaceDE w:val="0"/>
        <w:autoSpaceDN w:val="0"/>
        <w:adjustRightInd w:val="0"/>
        <w:jc w:val="both"/>
        <w:rPr>
          <w:color w:val="000000" w:themeColor="text1"/>
          <w:sz w:val="22"/>
          <w:szCs w:val="22"/>
        </w:rPr>
      </w:pPr>
      <w:r w:rsidRPr="007D6255">
        <w:rPr>
          <w:color w:val="000000" w:themeColor="text1"/>
          <w:sz w:val="22"/>
          <w:szCs w:val="22"/>
        </w:rPr>
        <w:t>Pod kazensko in materialno odgovornostjo izjavljamo:</w:t>
      </w:r>
    </w:p>
    <w:p w:rsidR="00D46231" w:rsidRPr="007D6255" w:rsidRDefault="00D46231" w:rsidP="00D46231">
      <w:pPr>
        <w:numPr>
          <w:ilvl w:val="0"/>
          <w:numId w:val="2"/>
        </w:numPr>
        <w:autoSpaceDE w:val="0"/>
        <w:autoSpaceDN w:val="0"/>
        <w:adjustRightInd w:val="0"/>
        <w:spacing w:before="0" w:line="276" w:lineRule="auto"/>
        <w:jc w:val="both"/>
        <w:rPr>
          <w:color w:val="000000" w:themeColor="text1"/>
          <w:sz w:val="22"/>
          <w:szCs w:val="22"/>
        </w:rPr>
      </w:pPr>
      <w:r w:rsidRPr="007D6255">
        <w:rPr>
          <w:color w:val="000000" w:themeColor="text1"/>
          <w:sz w:val="22"/>
          <w:szCs w:val="22"/>
        </w:rPr>
        <w:t xml:space="preserve">da na dan, ko </w:t>
      </w:r>
      <w:r w:rsidR="001C59B5" w:rsidRPr="007D6255">
        <w:rPr>
          <w:color w:val="000000" w:themeColor="text1"/>
          <w:sz w:val="22"/>
          <w:szCs w:val="22"/>
        </w:rPr>
        <w:t xml:space="preserve">se izteče rok za oddajo ponudb </w:t>
      </w:r>
      <w:r w:rsidRPr="007D6255">
        <w:rPr>
          <w:color w:val="000000" w:themeColor="text1"/>
          <w:sz w:val="22"/>
          <w:szCs w:val="22"/>
        </w:rPr>
        <w:t xml:space="preserve">nismo uvrščeni v evidenco ponudnikov z negativnimi referencami 4. </w:t>
      </w:r>
      <w:r w:rsidR="001C59B5" w:rsidRPr="007D6255">
        <w:rPr>
          <w:color w:val="000000" w:themeColor="text1"/>
          <w:sz w:val="22"/>
          <w:szCs w:val="22"/>
        </w:rPr>
        <w:t>o</w:t>
      </w:r>
      <w:r w:rsidRPr="007D6255">
        <w:rPr>
          <w:color w:val="000000" w:themeColor="text1"/>
          <w:sz w:val="22"/>
          <w:szCs w:val="22"/>
        </w:rPr>
        <w:t xml:space="preserve">dstavka 75. </w:t>
      </w:r>
      <w:r w:rsidR="001C59B5" w:rsidRPr="007D6255">
        <w:rPr>
          <w:color w:val="000000" w:themeColor="text1"/>
          <w:sz w:val="22"/>
          <w:szCs w:val="22"/>
        </w:rPr>
        <w:t>č</w:t>
      </w:r>
      <w:r w:rsidRPr="007D6255">
        <w:rPr>
          <w:color w:val="000000" w:themeColor="text1"/>
          <w:sz w:val="22"/>
          <w:szCs w:val="22"/>
        </w:rPr>
        <w:t xml:space="preserve">lena ZJN-3 in 73. </w:t>
      </w:r>
      <w:r w:rsidR="001C59B5" w:rsidRPr="007D6255">
        <w:rPr>
          <w:color w:val="000000" w:themeColor="text1"/>
          <w:sz w:val="22"/>
          <w:szCs w:val="22"/>
        </w:rPr>
        <w:t>č</w:t>
      </w:r>
      <w:r w:rsidRPr="007D6255">
        <w:rPr>
          <w:color w:val="000000" w:themeColor="text1"/>
          <w:sz w:val="22"/>
          <w:szCs w:val="22"/>
        </w:rPr>
        <w:t>len</w:t>
      </w:r>
      <w:r w:rsidR="001C59B5" w:rsidRPr="007D6255">
        <w:rPr>
          <w:color w:val="000000" w:themeColor="text1"/>
          <w:sz w:val="22"/>
          <w:szCs w:val="22"/>
        </w:rPr>
        <w:t>a</w:t>
      </w:r>
      <w:r w:rsidRPr="007D6255">
        <w:rPr>
          <w:color w:val="000000" w:themeColor="text1"/>
          <w:sz w:val="22"/>
          <w:szCs w:val="22"/>
        </w:rPr>
        <w:t xml:space="preserve"> ZJNPOV</w:t>
      </w:r>
    </w:p>
    <w:p w:rsidR="00D46231" w:rsidRPr="007D6255" w:rsidRDefault="00D46231" w:rsidP="00D46231">
      <w:pPr>
        <w:numPr>
          <w:ilvl w:val="0"/>
          <w:numId w:val="2"/>
        </w:numPr>
        <w:autoSpaceDE w:val="0"/>
        <w:autoSpaceDN w:val="0"/>
        <w:adjustRightInd w:val="0"/>
        <w:spacing w:before="0" w:line="276" w:lineRule="auto"/>
        <w:jc w:val="both"/>
        <w:rPr>
          <w:color w:val="000000" w:themeColor="text1"/>
          <w:sz w:val="22"/>
          <w:szCs w:val="22"/>
        </w:rPr>
      </w:pPr>
      <w:r w:rsidRPr="007D6255">
        <w:rPr>
          <w:color w:val="000000" w:themeColor="text1"/>
          <w:sz w:val="22"/>
          <w:szCs w:val="22"/>
        </w:rPr>
        <w:t>da nismo v stečajnem postopku;</w:t>
      </w:r>
    </w:p>
    <w:p w:rsidR="00D46231" w:rsidRPr="007D6255" w:rsidRDefault="00D46231" w:rsidP="00D46231">
      <w:pPr>
        <w:numPr>
          <w:ilvl w:val="0"/>
          <w:numId w:val="2"/>
        </w:numPr>
        <w:autoSpaceDE w:val="0"/>
        <w:autoSpaceDN w:val="0"/>
        <w:adjustRightInd w:val="0"/>
        <w:spacing w:before="0" w:line="276" w:lineRule="auto"/>
        <w:jc w:val="both"/>
        <w:rPr>
          <w:b/>
          <w:color w:val="000000" w:themeColor="text1"/>
          <w:sz w:val="22"/>
          <w:szCs w:val="22"/>
        </w:rPr>
      </w:pPr>
      <w:r w:rsidRPr="007D6255">
        <w:rPr>
          <w:color w:val="000000" w:themeColor="text1"/>
          <w:sz w:val="22"/>
          <w:szCs w:val="22"/>
        </w:rPr>
        <w:t>da proti nam ni bil podan predlog za začetek likvidacije ali stečajnega postopka ali za začetek postopka prisilne poravnave;</w:t>
      </w:r>
    </w:p>
    <w:p w:rsidR="00D46231" w:rsidRPr="007D6255" w:rsidRDefault="00D46231" w:rsidP="00D46231">
      <w:pPr>
        <w:numPr>
          <w:ilvl w:val="0"/>
          <w:numId w:val="2"/>
        </w:numPr>
        <w:autoSpaceDE w:val="0"/>
        <w:autoSpaceDN w:val="0"/>
        <w:adjustRightInd w:val="0"/>
        <w:spacing w:before="0" w:line="276" w:lineRule="auto"/>
        <w:jc w:val="both"/>
        <w:rPr>
          <w:b/>
          <w:color w:val="000000" w:themeColor="text1"/>
          <w:sz w:val="22"/>
          <w:szCs w:val="22"/>
        </w:rPr>
      </w:pPr>
      <w:r w:rsidRPr="007D6255">
        <w:rPr>
          <w:color w:val="000000" w:themeColor="text1"/>
          <w:sz w:val="22"/>
          <w:szCs w:val="22"/>
        </w:rPr>
        <w:t>da nismo v postopku prisilne poravnave ali v postopku prisilnega prenehanja, da z našimi posli iz drugih razlogov ne upravlja sodišče in da nismo opustili poslovne dejavnosti, in da nismo v katerem koli podobnem položaju;</w:t>
      </w:r>
    </w:p>
    <w:p w:rsidR="00D46231" w:rsidRPr="007D6255" w:rsidRDefault="00D46231" w:rsidP="00D46231">
      <w:pPr>
        <w:numPr>
          <w:ilvl w:val="0"/>
          <w:numId w:val="2"/>
        </w:numPr>
        <w:autoSpaceDE w:val="0"/>
        <w:autoSpaceDN w:val="0"/>
        <w:adjustRightInd w:val="0"/>
        <w:spacing w:before="0" w:line="276" w:lineRule="auto"/>
        <w:jc w:val="both"/>
        <w:rPr>
          <w:color w:val="000000" w:themeColor="text1"/>
          <w:sz w:val="22"/>
          <w:szCs w:val="22"/>
        </w:rPr>
      </w:pPr>
      <w:r w:rsidRPr="007D6255">
        <w:rPr>
          <w:color w:val="000000" w:themeColor="text1"/>
          <w:sz w:val="22"/>
          <w:szCs w:val="22"/>
        </w:rPr>
        <w:t xml:space="preserve">pri dajanju informacij, zahtevanih v skladu z določbami 75. </w:t>
      </w:r>
      <w:r w:rsidR="002712A1" w:rsidRPr="007D6255">
        <w:rPr>
          <w:color w:val="000000" w:themeColor="text1"/>
          <w:sz w:val="22"/>
          <w:szCs w:val="22"/>
        </w:rPr>
        <w:t>D</w:t>
      </w:r>
      <w:r w:rsidRPr="007D6255">
        <w:rPr>
          <w:color w:val="000000" w:themeColor="text1"/>
          <w:sz w:val="22"/>
          <w:szCs w:val="22"/>
        </w:rPr>
        <w:t xml:space="preserve">o 81. </w:t>
      </w:r>
      <w:r w:rsidR="002712A1" w:rsidRPr="007D6255">
        <w:rPr>
          <w:color w:val="000000" w:themeColor="text1"/>
          <w:sz w:val="22"/>
          <w:szCs w:val="22"/>
        </w:rPr>
        <w:t>Č</w:t>
      </w:r>
      <w:r w:rsidRPr="007D6255">
        <w:rPr>
          <w:color w:val="000000" w:themeColor="text1"/>
          <w:sz w:val="22"/>
          <w:szCs w:val="22"/>
        </w:rPr>
        <w:t>lena ZJN-3 v tem ali predhodnih postopkih nismo namerno podali zavajajoče razlage ali teh informacij nismo zagotovili,</w:t>
      </w:r>
    </w:p>
    <w:p w:rsidR="00D46231" w:rsidRPr="007D6255" w:rsidRDefault="00D46231" w:rsidP="00D46231">
      <w:pPr>
        <w:pStyle w:val="Odstavekseznama"/>
        <w:numPr>
          <w:ilvl w:val="0"/>
          <w:numId w:val="2"/>
        </w:numPr>
        <w:autoSpaceDE w:val="0"/>
        <w:autoSpaceDN w:val="0"/>
        <w:adjustRightInd w:val="0"/>
        <w:jc w:val="both"/>
        <w:rPr>
          <w:rFonts w:ascii="Times New Roman" w:hAnsi="Times New Roman"/>
          <w:color w:val="000000" w:themeColor="text1"/>
          <w:sz w:val="22"/>
          <w:szCs w:val="22"/>
        </w:rPr>
      </w:pPr>
      <w:r w:rsidRPr="007D6255">
        <w:rPr>
          <w:rFonts w:ascii="Times New Roman" w:hAnsi="Times New Roman"/>
          <w:color w:val="000000" w:themeColor="text1"/>
          <w:sz w:val="22"/>
          <w:szCs w:val="22"/>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D46231" w:rsidRPr="007D6255" w:rsidRDefault="00D46231" w:rsidP="00D46231">
      <w:pPr>
        <w:pStyle w:val="Odstavekseznama"/>
        <w:numPr>
          <w:ilvl w:val="0"/>
          <w:numId w:val="2"/>
        </w:numPr>
        <w:autoSpaceDE w:val="0"/>
        <w:autoSpaceDN w:val="0"/>
        <w:adjustRightInd w:val="0"/>
        <w:jc w:val="both"/>
        <w:rPr>
          <w:rFonts w:ascii="Times New Roman" w:hAnsi="Times New Roman"/>
          <w:color w:val="000000" w:themeColor="text1"/>
          <w:sz w:val="22"/>
          <w:szCs w:val="22"/>
        </w:rPr>
      </w:pPr>
      <w:r w:rsidRPr="007D6255">
        <w:rPr>
          <w:rFonts w:ascii="Times New Roman" w:hAnsi="Times New Roman"/>
          <w:color w:val="000000" w:themeColor="text1"/>
          <w:sz w:val="22"/>
          <w:szCs w:val="22"/>
        </w:rPr>
        <w:t xml:space="preserve">na dan oddaje ponudbe ali prijave nimamo </w:t>
      </w:r>
      <w:proofErr w:type="spellStart"/>
      <w:r w:rsidRPr="007D6255">
        <w:rPr>
          <w:rFonts w:ascii="Times New Roman" w:hAnsi="Times New Roman"/>
          <w:color w:val="000000" w:themeColor="text1"/>
          <w:sz w:val="22"/>
          <w:szCs w:val="22"/>
        </w:rPr>
        <w:t>nepredloženih</w:t>
      </w:r>
      <w:proofErr w:type="spellEnd"/>
      <w:r w:rsidRPr="007D6255">
        <w:rPr>
          <w:rFonts w:ascii="Times New Roman" w:hAnsi="Times New Roman"/>
          <w:color w:val="000000" w:themeColor="text1"/>
          <w:sz w:val="22"/>
          <w:szCs w:val="22"/>
        </w:rPr>
        <w:t xml:space="preserve"> obračunov davčnih odtegljajev za dohodke iz delovnega razmerja za obdobje zadnjih petih let do dne oddaje ponudbe ali prijave;</w:t>
      </w:r>
    </w:p>
    <w:p w:rsidR="00D46231" w:rsidRPr="007D6255" w:rsidRDefault="00D46231" w:rsidP="00D46231">
      <w:pPr>
        <w:pStyle w:val="Odstavekseznama"/>
        <w:numPr>
          <w:ilvl w:val="0"/>
          <w:numId w:val="2"/>
        </w:numPr>
        <w:autoSpaceDE w:val="0"/>
        <w:autoSpaceDN w:val="0"/>
        <w:adjustRightInd w:val="0"/>
        <w:jc w:val="both"/>
        <w:rPr>
          <w:rFonts w:ascii="Times New Roman" w:hAnsi="Times New Roman"/>
          <w:color w:val="000000" w:themeColor="text1"/>
          <w:sz w:val="22"/>
          <w:szCs w:val="22"/>
        </w:rPr>
      </w:pPr>
      <w:r w:rsidRPr="007D6255">
        <w:rPr>
          <w:rFonts w:ascii="Times New Roman" w:hAnsi="Times New Roman"/>
          <w:color w:val="000000" w:themeColor="text1"/>
          <w:sz w:val="22"/>
          <w:szCs w:val="22"/>
        </w:rPr>
        <w:t>v zadnjih treh letih pred potekom roka za oddajo ponudb nam ni bila s pravnomočno odločbo pristojnega organa Republike Slovenije ali druge države članice ali tretje države dvakrat izrečena globa zaradi prekrška v zvezi s plačilom za delo.</w:t>
      </w:r>
    </w:p>
    <w:p w:rsidR="00D46231" w:rsidRPr="007D6255" w:rsidRDefault="00D46231" w:rsidP="00D46231">
      <w:pPr>
        <w:pStyle w:val="Odstavekseznama"/>
        <w:autoSpaceDE w:val="0"/>
        <w:autoSpaceDN w:val="0"/>
        <w:adjustRightInd w:val="0"/>
        <w:ind w:left="360"/>
        <w:jc w:val="both"/>
        <w:rPr>
          <w:rFonts w:ascii="Times New Roman" w:hAnsi="Times New Roman"/>
          <w:color w:val="000000" w:themeColor="text1"/>
          <w:sz w:val="22"/>
          <w:szCs w:val="22"/>
        </w:rPr>
      </w:pPr>
    </w:p>
    <w:p w:rsidR="00D46231" w:rsidRPr="00E417CA" w:rsidRDefault="00D46231" w:rsidP="00D46231">
      <w:pPr>
        <w:spacing w:line="276" w:lineRule="auto"/>
        <w:jc w:val="both"/>
        <w:rPr>
          <w:sz w:val="22"/>
          <w:szCs w:val="22"/>
        </w:rPr>
      </w:pPr>
      <w:r w:rsidRPr="00E417CA">
        <w:rPr>
          <w:sz w:val="22"/>
          <w:szCs w:val="22"/>
        </w:rPr>
        <w:t>Navedeni podatki so resnični in smo jih, če bo naročnik tako zahteval, pripravljeni dokazati s predložitvijo ustreznih dokazil oziroma potrdil.</w:t>
      </w:r>
    </w:p>
    <w:p w:rsidR="00D46231" w:rsidRDefault="00D46231" w:rsidP="00D46231">
      <w:pPr>
        <w:jc w:val="both"/>
        <w:rPr>
          <w:sz w:val="22"/>
          <w:szCs w:val="22"/>
        </w:rPr>
      </w:pPr>
    </w:p>
    <w:p w:rsidR="007D6255" w:rsidRPr="00E417CA" w:rsidRDefault="007D6255" w:rsidP="00D46231">
      <w:pPr>
        <w:jc w:val="both"/>
        <w:rPr>
          <w:sz w:val="22"/>
          <w:szCs w:val="22"/>
        </w:rPr>
      </w:pPr>
    </w:p>
    <w:p w:rsidR="00D46231" w:rsidRPr="00E417CA" w:rsidRDefault="00D46231" w:rsidP="00D46231">
      <w:pPr>
        <w:autoSpaceDE w:val="0"/>
        <w:autoSpaceDN w:val="0"/>
        <w:adjustRightInd w:val="0"/>
        <w:jc w:val="both"/>
        <w:rPr>
          <w:sz w:val="22"/>
          <w:szCs w:val="22"/>
        </w:rPr>
      </w:pPr>
      <w:r w:rsidRPr="00E417CA">
        <w:rPr>
          <w:sz w:val="22"/>
          <w:szCs w:val="22"/>
        </w:rPr>
        <w:t>Kraj in datum:</w:t>
      </w:r>
      <w:r w:rsidRPr="00E417CA">
        <w:rPr>
          <w:sz w:val="22"/>
          <w:szCs w:val="22"/>
        </w:rPr>
        <w:tab/>
      </w:r>
      <w:r w:rsidRPr="00E417CA">
        <w:rPr>
          <w:sz w:val="22"/>
          <w:szCs w:val="22"/>
        </w:rPr>
        <w:tab/>
      </w:r>
      <w:r w:rsidRPr="00E417CA">
        <w:rPr>
          <w:sz w:val="22"/>
          <w:szCs w:val="22"/>
        </w:rPr>
        <w:tab/>
      </w:r>
      <w:r w:rsidRPr="00E417CA">
        <w:rPr>
          <w:sz w:val="22"/>
          <w:szCs w:val="22"/>
        </w:rPr>
        <w:tab/>
      </w:r>
      <w:r w:rsidRPr="00E417CA">
        <w:rPr>
          <w:sz w:val="22"/>
          <w:szCs w:val="22"/>
        </w:rPr>
        <w:tab/>
      </w:r>
      <w:r w:rsidRPr="00E417CA">
        <w:rPr>
          <w:sz w:val="22"/>
          <w:szCs w:val="22"/>
        </w:rPr>
        <w:tab/>
      </w:r>
      <w:r w:rsidRPr="00E417CA">
        <w:rPr>
          <w:sz w:val="22"/>
          <w:szCs w:val="22"/>
        </w:rPr>
        <w:tab/>
      </w:r>
      <w:r w:rsidRPr="00E417CA">
        <w:rPr>
          <w:sz w:val="22"/>
          <w:szCs w:val="22"/>
        </w:rPr>
        <w:tab/>
        <w:t>Žig ponudnika in podpis pooblaščene osebe:</w:t>
      </w:r>
    </w:p>
    <w:p w:rsidR="00D46231" w:rsidRDefault="00D46231" w:rsidP="00D46231">
      <w:pPr>
        <w:autoSpaceDE w:val="0"/>
        <w:autoSpaceDN w:val="0"/>
        <w:adjustRightInd w:val="0"/>
        <w:jc w:val="both"/>
        <w:rPr>
          <w:sz w:val="22"/>
          <w:szCs w:val="22"/>
        </w:rPr>
      </w:pPr>
    </w:p>
    <w:p w:rsidR="007D6255" w:rsidRDefault="007D6255" w:rsidP="00D46231">
      <w:pPr>
        <w:autoSpaceDE w:val="0"/>
        <w:autoSpaceDN w:val="0"/>
        <w:adjustRightInd w:val="0"/>
        <w:jc w:val="both"/>
        <w:rPr>
          <w:sz w:val="22"/>
          <w:szCs w:val="22"/>
        </w:rPr>
      </w:pPr>
    </w:p>
    <w:p w:rsidR="006F0FB1" w:rsidRDefault="006F0FB1" w:rsidP="00D46231">
      <w:pPr>
        <w:autoSpaceDE w:val="0"/>
        <w:autoSpaceDN w:val="0"/>
        <w:adjustRightInd w:val="0"/>
        <w:jc w:val="both"/>
        <w:rPr>
          <w:sz w:val="22"/>
          <w:szCs w:val="22"/>
        </w:rPr>
      </w:pPr>
    </w:p>
    <w:p w:rsidR="006F0FB1" w:rsidRDefault="006F0FB1" w:rsidP="00D46231">
      <w:pPr>
        <w:autoSpaceDE w:val="0"/>
        <w:autoSpaceDN w:val="0"/>
        <w:adjustRightInd w:val="0"/>
        <w:jc w:val="both"/>
        <w:rPr>
          <w:sz w:val="22"/>
          <w:szCs w:val="22"/>
        </w:rPr>
      </w:pPr>
    </w:p>
    <w:p w:rsidR="006F0FB1" w:rsidRDefault="006F0FB1" w:rsidP="00D46231">
      <w:pPr>
        <w:autoSpaceDE w:val="0"/>
        <w:autoSpaceDN w:val="0"/>
        <w:adjustRightInd w:val="0"/>
        <w:jc w:val="both"/>
        <w:rPr>
          <w:sz w:val="22"/>
          <w:szCs w:val="22"/>
        </w:rPr>
      </w:pPr>
    </w:p>
    <w:p w:rsidR="006F0FB1" w:rsidRDefault="006F0FB1" w:rsidP="00D46231">
      <w:pPr>
        <w:autoSpaceDE w:val="0"/>
        <w:autoSpaceDN w:val="0"/>
        <w:adjustRightInd w:val="0"/>
        <w:jc w:val="both"/>
        <w:rPr>
          <w:sz w:val="22"/>
          <w:szCs w:val="22"/>
        </w:rPr>
      </w:pPr>
    </w:p>
    <w:p w:rsidR="00D46231" w:rsidRPr="00E417CA" w:rsidRDefault="00D46231" w:rsidP="00D46231">
      <w:pPr>
        <w:rPr>
          <w:b/>
          <w:sz w:val="22"/>
          <w:szCs w:val="22"/>
        </w:rPr>
      </w:pPr>
      <w:r w:rsidRPr="00E417CA">
        <w:rPr>
          <w:b/>
          <w:sz w:val="22"/>
          <w:szCs w:val="22"/>
        </w:rPr>
        <w:t>OPOMBA:</w:t>
      </w:r>
    </w:p>
    <w:p w:rsidR="00D46231" w:rsidRPr="00E417CA" w:rsidRDefault="00D46231" w:rsidP="00D46231">
      <w:pPr>
        <w:autoSpaceDE w:val="0"/>
        <w:autoSpaceDN w:val="0"/>
        <w:adjustRightInd w:val="0"/>
        <w:rPr>
          <w:b/>
          <w:sz w:val="22"/>
          <w:szCs w:val="22"/>
        </w:rPr>
      </w:pPr>
      <w:r w:rsidRPr="00E417CA">
        <w:rPr>
          <w:b/>
          <w:sz w:val="22"/>
          <w:szCs w:val="22"/>
        </w:rPr>
        <w:t>Obrazec morajo izpolniti in podpisati ponudnik, vsi partnerji v skupnem nastopu in vsi podizvajalci.</w:t>
      </w:r>
    </w:p>
    <w:p w:rsidR="00893022" w:rsidRDefault="00D46231" w:rsidP="00893022">
      <w:pPr>
        <w:pStyle w:val="Naslov2"/>
        <w:spacing w:before="0"/>
        <w:jc w:val="right"/>
        <w:rPr>
          <w:rFonts w:ascii="Times New Roman" w:hAnsi="Times New Roman"/>
        </w:rPr>
      </w:pPr>
      <w:r w:rsidRPr="00E417CA">
        <w:rPr>
          <w:b w:val="0"/>
        </w:rPr>
        <w:br w:type="page"/>
      </w:r>
      <w:bookmarkStart w:id="74" w:name="_Toc453743951"/>
      <w:r w:rsidR="00010E18" w:rsidRPr="00C50F5A">
        <w:rPr>
          <w:rFonts w:ascii="Times New Roman" w:hAnsi="Times New Roman"/>
          <w:shd w:val="clear" w:color="auto" w:fill="FFFFFF"/>
        </w:rPr>
        <w:lastRenderedPageBreak/>
        <w:t xml:space="preserve">Razpisni obrazec </w:t>
      </w:r>
      <w:r w:rsidR="006159DC" w:rsidRPr="00C50F5A">
        <w:rPr>
          <w:rFonts w:ascii="Times New Roman" w:hAnsi="Times New Roman"/>
        </w:rPr>
        <w:t>6</w:t>
      </w:r>
      <w:r w:rsidR="008D30B0" w:rsidRPr="00C50F5A">
        <w:rPr>
          <w:rFonts w:ascii="Times New Roman" w:hAnsi="Times New Roman"/>
        </w:rPr>
        <w:t>:</w:t>
      </w:r>
    </w:p>
    <w:p w:rsidR="008D30B0" w:rsidRPr="00C50F5A" w:rsidRDefault="008D30B0" w:rsidP="00893022">
      <w:pPr>
        <w:pStyle w:val="Naslov2"/>
        <w:jc w:val="center"/>
        <w:rPr>
          <w:rFonts w:ascii="Times New Roman" w:hAnsi="Times New Roman"/>
          <w:spacing w:val="0"/>
        </w:rPr>
      </w:pPr>
      <w:r w:rsidRPr="00C50F5A">
        <w:rPr>
          <w:rFonts w:ascii="Times New Roman" w:hAnsi="Times New Roman"/>
        </w:rPr>
        <w:t>I</w:t>
      </w:r>
      <w:r w:rsidR="00DE096F" w:rsidRPr="00C50F5A">
        <w:rPr>
          <w:rFonts w:ascii="Times New Roman" w:hAnsi="Times New Roman"/>
        </w:rPr>
        <w:t>zjava ponudnika o posredovanju podatkov</w:t>
      </w:r>
      <w:bookmarkEnd w:id="74"/>
    </w:p>
    <w:p w:rsidR="00742197" w:rsidRDefault="00742197" w:rsidP="008D30B0">
      <w:pPr>
        <w:autoSpaceDE w:val="0"/>
        <w:autoSpaceDN w:val="0"/>
        <w:adjustRightInd w:val="0"/>
        <w:rPr>
          <w:b/>
        </w:rPr>
      </w:pPr>
    </w:p>
    <w:p w:rsidR="00F246EC" w:rsidRPr="00C50F5A" w:rsidRDefault="00F246EC" w:rsidP="008D30B0">
      <w:pPr>
        <w:autoSpaceDE w:val="0"/>
        <w:autoSpaceDN w:val="0"/>
        <w:adjustRightInd w:val="0"/>
        <w:rPr>
          <w:b/>
        </w:rPr>
      </w:pPr>
    </w:p>
    <w:p w:rsidR="00742197" w:rsidRPr="00C50F5A" w:rsidRDefault="00742197" w:rsidP="00CD15B1">
      <w:pPr>
        <w:autoSpaceDE w:val="0"/>
        <w:autoSpaceDN w:val="0"/>
        <w:adjustRightInd w:val="0"/>
      </w:pPr>
      <w:r w:rsidRPr="00C50F5A">
        <w:t>PONUDNIK:</w:t>
      </w:r>
    </w:p>
    <w:p w:rsidR="00EE1871" w:rsidRPr="00C50F5A" w:rsidRDefault="00EE1871" w:rsidP="00EE1871">
      <w:pPr>
        <w:jc w:val="both"/>
        <w:rPr>
          <w:rFonts w:eastAsia="Times New Roman"/>
          <w:noProof/>
          <w:u w:val="dotted"/>
          <w:lang w:eastAsia="sl-SI"/>
        </w:rPr>
      </w:pP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00396115" w:rsidRPr="00396115">
        <w:rPr>
          <w:rFonts w:eastAsia="Times New Roman"/>
          <w:noProof/>
          <w:u w:val="dotted"/>
          <w:lang w:eastAsia="sl-SI"/>
        </w:rPr>
        <w:tab/>
      </w:r>
      <w:r w:rsidR="00396115" w:rsidRPr="00396115">
        <w:rPr>
          <w:rFonts w:eastAsia="Times New Roman"/>
          <w:noProof/>
          <w:u w:val="dotted"/>
          <w:lang w:eastAsia="sl-SI"/>
        </w:rPr>
        <w:tab/>
      </w:r>
      <w:r w:rsidR="00396115" w:rsidRPr="00396115">
        <w:rPr>
          <w:rFonts w:eastAsia="Times New Roman"/>
          <w:noProof/>
          <w:u w:val="dotted"/>
          <w:lang w:eastAsia="sl-SI"/>
        </w:rPr>
        <w:tab/>
      </w:r>
      <w:r w:rsidR="00396115" w:rsidRPr="00396115">
        <w:rPr>
          <w:rFonts w:eastAsia="Times New Roman"/>
          <w:noProof/>
          <w:u w:val="dotted"/>
          <w:lang w:eastAsia="sl-SI"/>
        </w:rPr>
        <w:tab/>
      </w:r>
    </w:p>
    <w:p w:rsidR="00EE1871" w:rsidRPr="00C50F5A" w:rsidRDefault="00EE1871" w:rsidP="00EE1871">
      <w:pPr>
        <w:jc w:val="both"/>
        <w:rPr>
          <w:rFonts w:eastAsia="Times New Roman"/>
          <w:noProof/>
          <w:u w:val="dotted"/>
          <w:lang w:eastAsia="sl-SI"/>
        </w:rPr>
      </w:pP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00396115" w:rsidRPr="00396115">
        <w:rPr>
          <w:rFonts w:eastAsia="Times New Roman"/>
          <w:noProof/>
          <w:u w:val="dotted"/>
          <w:lang w:eastAsia="sl-SI"/>
        </w:rPr>
        <w:tab/>
      </w:r>
      <w:r w:rsidR="00396115" w:rsidRPr="00396115">
        <w:rPr>
          <w:rFonts w:eastAsia="Times New Roman"/>
          <w:noProof/>
          <w:u w:val="dotted"/>
          <w:lang w:eastAsia="sl-SI"/>
        </w:rPr>
        <w:tab/>
      </w:r>
      <w:r w:rsidR="00396115" w:rsidRPr="00396115">
        <w:rPr>
          <w:rFonts w:eastAsia="Times New Roman"/>
          <w:noProof/>
          <w:u w:val="dotted"/>
          <w:lang w:eastAsia="sl-SI"/>
        </w:rPr>
        <w:tab/>
      </w:r>
      <w:r w:rsidR="00396115" w:rsidRPr="00396115">
        <w:rPr>
          <w:rFonts w:eastAsia="Times New Roman"/>
          <w:noProof/>
          <w:u w:val="dotted"/>
          <w:lang w:eastAsia="sl-SI"/>
        </w:rPr>
        <w:tab/>
      </w:r>
    </w:p>
    <w:p w:rsidR="00EE1871" w:rsidRPr="00C50F5A" w:rsidRDefault="00EE1871" w:rsidP="00EE1871">
      <w:pPr>
        <w:jc w:val="both"/>
        <w:rPr>
          <w:rFonts w:eastAsia="Times New Roman"/>
          <w:noProof/>
          <w:u w:val="dotted"/>
          <w:lang w:eastAsia="sl-SI"/>
        </w:rPr>
      </w:pP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00396115" w:rsidRPr="00396115">
        <w:rPr>
          <w:rFonts w:eastAsia="Times New Roman"/>
          <w:noProof/>
          <w:u w:val="dotted"/>
          <w:lang w:eastAsia="sl-SI"/>
        </w:rPr>
        <w:tab/>
      </w:r>
      <w:r w:rsidR="00396115" w:rsidRPr="00396115">
        <w:rPr>
          <w:rFonts w:eastAsia="Times New Roman"/>
          <w:noProof/>
          <w:u w:val="dotted"/>
          <w:lang w:eastAsia="sl-SI"/>
        </w:rPr>
        <w:tab/>
      </w:r>
      <w:r w:rsidR="00396115" w:rsidRPr="00396115">
        <w:rPr>
          <w:rFonts w:eastAsia="Times New Roman"/>
          <w:noProof/>
          <w:u w:val="dotted"/>
          <w:lang w:eastAsia="sl-SI"/>
        </w:rPr>
        <w:tab/>
      </w:r>
      <w:r w:rsidR="00396115" w:rsidRPr="00396115">
        <w:rPr>
          <w:rFonts w:eastAsia="Times New Roman"/>
          <w:noProof/>
          <w:u w:val="dotted"/>
          <w:lang w:eastAsia="sl-SI"/>
        </w:rPr>
        <w:tab/>
      </w:r>
    </w:p>
    <w:p w:rsidR="00742197" w:rsidRPr="00C50F5A" w:rsidRDefault="00742197" w:rsidP="00CD15B1">
      <w:pPr>
        <w:autoSpaceDE w:val="0"/>
        <w:autoSpaceDN w:val="0"/>
        <w:adjustRightInd w:val="0"/>
        <w:jc w:val="both"/>
        <w:rPr>
          <w:b/>
        </w:rPr>
      </w:pPr>
    </w:p>
    <w:p w:rsidR="00742197" w:rsidRPr="00C50F5A" w:rsidRDefault="00742197" w:rsidP="00CD15B1">
      <w:pPr>
        <w:autoSpaceDE w:val="0"/>
        <w:autoSpaceDN w:val="0"/>
        <w:adjustRightInd w:val="0"/>
        <w:jc w:val="center"/>
        <w:rPr>
          <w:b/>
        </w:rPr>
      </w:pPr>
    </w:p>
    <w:p w:rsidR="008D30B0" w:rsidRPr="00C50F5A" w:rsidRDefault="008D30B0" w:rsidP="00F246EC">
      <w:pPr>
        <w:spacing w:line="276" w:lineRule="auto"/>
        <w:jc w:val="center"/>
        <w:rPr>
          <w:b/>
        </w:rPr>
      </w:pPr>
      <w:r w:rsidRPr="00C50F5A">
        <w:rPr>
          <w:b/>
        </w:rPr>
        <w:t>IZJAVA</w:t>
      </w:r>
    </w:p>
    <w:p w:rsidR="00742197" w:rsidRPr="00C50F5A" w:rsidRDefault="00742197" w:rsidP="00F246EC">
      <w:pPr>
        <w:autoSpaceDE w:val="0"/>
        <w:autoSpaceDN w:val="0"/>
        <w:adjustRightInd w:val="0"/>
        <w:spacing w:line="276" w:lineRule="auto"/>
        <w:rPr>
          <w:b/>
        </w:rPr>
      </w:pPr>
    </w:p>
    <w:p w:rsidR="00742197" w:rsidRPr="00C50F5A" w:rsidRDefault="00742197" w:rsidP="00F246EC">
      <w:pPr>
        <w:autoSpaceDE w:val="0"/>
        <w:autoSpaceDN w:val="0"/>
        <w:adjustRightInd w:val="0"/>
        <w:spacing w:line="276" w:lineRule="auto"/>
        <w:jc w:val="both"/>
      </w:pPr>
      <w:r w:rsidRPr="00C50F5A">
        <w:t>Pod kazensko in materialno odgovornostjo izjavljamo, da bomo naročniku, na njegov poziv, v postopku javnega naročanja ali pri izvajanju javnega naročila, posredovali podatke o:</w:t>
      </w:r>
    </w:p>
    <w:p w:rsidR="00742197" w:rsidRPr="00C50F5A" w:rsidRDefault="00742197" w:rsidP="00F246EC">
      <w:pPr>
        <w:numPr>
          <w:ilvl w:val="0"/>
          <w:numId w:val="1"/>
        </w:numPr>
        <w:autoSpaceDE w:val="0"/>
        <w:autoSpaceDN w:val="0"/>
        <w:adjustRightInd w:val="0"/>
        <w:spacing w:before="0" w:line="276" w:lineRule="auto"/>
        <w:jc w:val="both"/>
      </w:pPr>
      <w:r w:rsidRPr="00C50F5A">
        <w:t xml:space="preserve">svojih ustanoviteljih, družbenikih, vključno s tihimi družbeniki, delničarji, </w:t>
      </w:r>
      <w:proofErr w:type="spellStart"/>
      <w:r w:rsidRPr="00C50F5A">
        <w:t>komand</w:t>
      </w:r>
      <w:r w:rsidR="00F35C3C" w:rsidRPr="00C50F5A">
        <w:t>i</w:t>
      </w:r>
      <w:r w:rsidRPr="00C50F5A">
        <w:t>st</w:t>
      </w:r>
      <w:r w:rsidR="00F35C3C" w:rsidRPr="00C50F5A">
        <w:t>i</w:t>
      </w:r>
      <w:proofErr w:type="spellEnd"/>
      <w:r w:rsidRPr="00C50F5A">
        <w:t xml:space="preserve"> ali drugih lastnikih in podatke o lastniških deležih navedenih oseb;</w:t>
      </w:r>
    </w:p>
    <w:p w:rsidR="00742197" w:rsidRPr="00C50F5A" w:rsidRDefault="00742197" w:rsidP="00F246EC">
      <w:pPr>
        <w:numPr>
          <w:ilvl w:val="0"/>
          <w:numId w:val="1"/>
        </w:numPr>
        <w:autoSpaceDE w:val="0"/>
        <w:autoSpaceDN w:val="0"/>
        <w:adjustRightInd w:val="0"/>
        <w:spacing w:before="0" w:line="276" w:lineRule="auto"/>
        <w:jc w:val="both"/>
      </w:pPr>
      <w:r w:rsidRPr="00C50F5A">
        <w:t>gospodarskih subjektih, za katere se glede na določbe zakona, ki ureja gospodarske družbe, šteje, da so z njim povezane družbe.</w:t>
      </w:r>
    </w:p>
    <w:p w:rsidR="00742197" w:rsidRPr="00C50F5A" w:rsidRDefault="00742197" w:rsidP="00F246EC">
      <w:pPr>
        <w:numPr>
          <w:ilvl w:val="0"/>
          <w:numId w:val="1"/>
        </w:numPr>
        <w:autoSpaceDE w:val="0"/>
        <w:autoSpaceDN w:val="0"/>
        <w:adjustRightInd w:val="0"/>
        <w:spacing w:before="0" w:line="276" w:lineRule="auto"/>
        <w:jc w:val="both"/>
      </w:pPr>
      <w:r w:rsidRPr="00C50F5A">
        <w:t>udeležbi fizičnih in pravnih oseb v lastništvu ponudnika, vključno z udeležbo tihih družbenikov, ter o gospodarskih subjektih, za katere se glede na določbe zakona, ki ureja gospodarske družbe, šteje, da so povezane družbe s ponudnikom.</w:t>
      </w:r>
    </w:p>
    <w:p w:rsidR="00742197" w:rsidRPr="00C50F5A" w:rsidRDefault="00742197" w:rsidP="00F246EC">
      <w:pPr>
        <w:autoSpaceDE w:val="0"/>
        <w:autoSpaceDN w:val="0"/>
        <w:adjustRightInd w:val="0"/>
        <w:spacing w:line="276" w:lineRule="auto"/>
        <w:ind w:left="360"/>
        <w:jc w:val="both"/>
      </w:pPr>
    </w:p>
    <w:p w:rsidR="00742197" w:rsidRPr="00C50F5A" w:rsidRDefault="00742197" w:rsidP="00F246EC">
      <w:pPr>
        <w:autoSpaceDE w:val="0"/>
        <w:autoSpaceDN w:val="0"/>
        <w:adjustRightInd w:val="0"/>
        <w:spacing w:line="276" w:lineRule="auto"/>
        <w:jc w:val="both"/>
      </w:pPr>
      <w:r w:rsidRPr="00C50F5A">
        <w:t>Podatke bomo naročniku posredovali v roku 8 (osmih) dni, od dneva prejema poziva.</w:t>
      </w:r>
    </w:p>
    <w:p w:rsidR="00742197" w:rsidRPr="00C50F5A" w:rsidRDefault="00742197" w:rsidP="00F246EC">
      <w:pPr>
        <w:autoSpaceDE w:val="0"/>
        <w:autoSpaceDN w:val="0"/>
        <w:adjustRightInd w:val="0"/>
        <w:spacing w:line="276" w:lineRule="auto"/>
        <w:jc w:val="right"/>
      </w:pPr>
    </w:p>
    <w:p w:rsidR="00742197" w:rsidRPr="00C50F5A" w:rsidRDefault="00742197" w:rsidP="00F246EC">
      <w:pPr>
        <w:autoSpaceDE w:val="0"/>
        <w:autoSpaceDN w:val="0"/>
        <w:adjustRightInd w:val="0"/>
        <w:spacing w:line="276" w:lineRule="auto"/>
        <w:jc w:val="right"/>
      </w:pPr>
    </w:p>
    <w:p w:rsidR="00CF5E25" w:rsidRPr="00C50F5A" w:rsidRDefault="00CF5E25" w:rsidP="00F246EC">
      <w:pPr>
        <w:spacing w:before="0" w:line="276" w:lineRule="auto"/>
        <w:ind w:left="641" w:firstLine="73"/>
        <w:rPr>
          <w:rFonts w:eastAsia="Times New Roman"/>
          <w:noProof/>
          <w:lang w:eastAsia="sl-SI"/>
        </w:rPr>
      </w:pPr>
      <w:r w:rsidRPr="00C50F5A">
        <w:rPr>
          <w:rFonts w:eastAsia="Times New Roman"/>
          <w:noProof/>
          <w:lang w:eastAsia="sl-SI"/>
        </w:rPr>
        <w:t>Kraj in datum:</w:t>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t>Žig:</w:t>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t>Podpis ponudnika:</w:t>
      </w:r>
    </w:p>
    <w:p w:rsidR="00742197" w:rsidRDefault="00742197" w:rsidP="00CD15B1">
      <w:pPr>
        <w:autoSpaceDE w:val="0"/>
        <w:autoSpaceDN w:val="0"/>
        <w:adjustRightInd w:val="0"/>
        <w:jc w:val="right"/>
      </w:pPr>
    </w:p>
    <w:p w:rsidR="006F0FB1" w:rsidRDefault="006F0FB1" w:rsidP="00CD15B1">
      <w:pPr>
        <w:autoSpaceDE w:val="0"/>
        <w:autoSpaceDN w:val="0"/>
        <w:adjustRightInd w:val="0"/>
        <w:jc w:val="right"/>
      </w:pPr>
    </w:p>
    <w:p w:rsidR="006F0FB1" w:rsidRDefault="006F0FB1" w:rsidP="00CD15B1">
      <w:pPr>
        <w:autoSpaceDE w:val="0"/>
        <w:autoSpaceDN w:val="0"/>
        <w:adjustRightInd w:val="0"/>
        <w:jc w:val="right"/>
      </w:pPr>
    </w:p>
    <w:p w:rsidR="006F0FB1" w:rsidRDefault="006F0FB1" w:rsidP="00CD15B1">
      <w:pPr>
        <w:autoSpaceDE w:val="0"/>
        <w:autoSpaceDN w:val="0"/>
        <w:adjustRightInd w:val="0"/>
        <w:jc w:val="right"/>
      </w:pPr>
    </w:p>
    <w:p w:rsidR="006F0FB1" w:rsidRPr="00C50F5A" w:rsidRDefault="006F0FB1" w:rsidP="00CD15B1">
      <w:pPr>
        <w:autoSpaceDE w:val="0"/>
        <w:autoSpaceDN w:val="0"/>
        <w:adjustRightInd w:val="0"/>
        <w:jc w:val="right"/>
      </w:pPr>
    </w:p>
    <w:p w:rsidR="00742197" w:rsidRPr="00C50F5A" w:rsidRDefault="00742197" w:rsidP="00CD15B1">
      <w:pPr>
        <w:autoSpaceDE w:val="0"/>
        <w:autoSpaceDN w:val="0"/>
        <w:adjustRightInd w:val="0"/>
        <w:jc w:val="right"/>
        <w:rPr>
          <w:b/>
        </w:rPr>
      </w:pPr>
    </w:p>
    <w:p w:rsidR="00742197" w:rsidRPr="00C50F5A" w:rsidRDefault="00742197" w:rsidP="00CD15B1">
      <w:pPr>
        <w:rPr>
          <w:b/>
        </w:rPr>
      </w:pPr>
      <w:r w:rsidRPr="00C50F5A">
        <w:rPr>
          <w:b/>
        </w:rPr>
        <w:t>OPOMBA:</w:t>
      </w:r>
    </w:p>
    <w:p w:rsidR="00742197" w:rsidRDefault="00742197" w:rsidP="00CD15B1">
      <w:pPr>
        <w:rPr>
          <w:b/>
        </w:rPr>
      </w:pPr>
      <w:r w:rsidRPr="00C50F5A">
        <w:rPr>
          <w:b/>
        </w:rPr>
        <w:t>Obrazec morajo izpolniti in podpisati ponudnik, vsi partnerji v skupnem nastopu in vsi podizvajalci.</w:t>
      </w:r>
    </w:p>
    <w:p w:rsidR="00DD60F6" w:rsidRDefault="00DD60F6">
      <w:pPr>
        <w:spacing w:before="0"/>
        <w:rPr>
          <w:b/>
        </w:rPr>
      </w:pPr>
      <w:r>
        <w:rPr>
          <w:b/>
        </w:rPr>
        <w:br w:type="page"/>
      </w:r>
    </w:p>
    <w:p w:rsidR="00893022" w:rsidRDefault="00010E18" w:rsidP="00893022">
      <w:pPr>
        <w:pStyle w:val="Naslov2"/>
        <w:jc w:val="right"/>
        <w:rPr>
          <w:rFonts w:ascii="Times New Roman" w:hAnsi="Times New Roman"/>
        </w:rPr>
      </w:pPr>
      <w:bookmarkStart w:id="75" w:name="_Toc453743952"/>
      <w:r w:rsidRPr="00E417CA">
        <w:rPr>
          <w:rFonts w:ascii="Times New Roman" w:hAnsi="Times New Roman"/>
          <w:shd w:val="clear" w:color="auto" w:fill="FFFFFF"/>
        </w:rPr>
        <w:lastRenderedPageBreak/>
        <w:t xml:space="preserve">Razpisni obrazec </w:t>
      </w:r>
      <w:r w:rsidR="006159DC" w:rsidRPr="00E417CA">
        <w:rPr>
          <w:rFonts w:ascii="Times New Roman" w:hAnsi="Times New Roman"/>
        </w:rPr>
        <w:t>7</w:t>
      </w:r>
      <w:r w:rsidR="008D30B0" w:rsidRPr="00E417CA">
        <w:rPr>
          <w:rFonts w:ascii="Times New Roman" w:hAnsi="Times New Roman"/>
        </w:rPr>
        <w:t>:</w:t>
      </w:r>
    </w:p>
    <w:p w:rsidR="008D30B0" w:rsidRPr="00E417CA" w:rsidRDefault="00DE096F" w:rsidP="00893022">
      <w:pPr>
        <w:pStyle w:val="Naslov2"/>
        <w:jc w:val="center"/>
        <w:rPr>
          <w:rFonts w:ascii="Times New Roman" w:hAnsi="Times New Roman"/>
        </w:rPr>
      </w:pPr>
      <w:r w:rsidRPr="00E417CA">
        <w:rPr>
          <w:rFonts w:ascii="Times New Roman" w:hAnsi="Times New Roman"/>
        </w:rPr>
        <w:t>Izjava ponudnika o sprejemanju vseh ostalih pogojev</w:t>
      </w:r>
      <w:bookmarkEnd w:id="75"/>
    </w:p>
    <w:p w:rsidR="006A0EB5" w:rsidRPr="00E417CA" w:rsidRDefault="006A0EB5" w:rsidP="00010E18">
      <w:pPr>
        <w:pStyle w:val="Naslov3"/>
        <w:ind w:left="0"/>
        <w:rPr>
          <w:rFonts w:ascii="Times New Roman" w:hAnsi="Times New Roman"/>
        </w:rPr>
      </w:pPr>
    </w:p>
    <w:p w:rsidR="00F246EC" w:rsidRPr="00E417CA" w:rsidRDefault="00F246EC" w:rsidP="00F246EC">
      <w:pPr>
        <w:pStyle w:val="Telobesedila"/>
      </w:pPr>
    </w:p>
    <w:p w:rsidR="0063395F" w:rsidRPr="00E417CA" w:rsidRDefault="00742197" w:rsidP="00CD15B1">
      <w:pPr>
        <w:autoSpaceDE w:val="0"/>
        <w:autoSpaceDN w:val="0"/>
        <w:adjustRightInd w:val="0"/>
      </w:pPr>
      <w:r w:rsidRPr="00E417CA">
        <w:t>PONUDNIK:</w:t>
      </w:r>
    </w:p>
    <w:p w:rsidR="00742197" w:rsidRPr="00E417CA" w:rsidRDefault="003241BD" w:rsidP="00CD15B1">
      <w:pPr>
        <w:autoSpaceDE w:val="0"/>
        <w:autoSpaceDN w:val="0"/>
        <w:adjustRightInd w:val="0"/>
      </w:pPr>
      <w:r w:rsidRPr="00E417CA">
        <w:t>………………………..</w:t>
      </w:r>
      <w:r w:rsidR="00396115" w:rsidRPr="00396115">
        <w:tab/>
      </w:r>
      <w:r w:rsidR="00396115" w:rsidRPr="00396115">
        <w:tab/>
      </w:r>
      <w:r w:rsidR="00396115" w:rsidRPr="00396115">
        <w:tab/>
      </w:r>
      <w:r w:rsidR="00396115" w:rsidRPr="00396115">
        <w:tab/>
      </w:r>
    </w:p>
    <w:p w:rsidR="003241BD" w:rsidRPr="00E417CA" w:rsidRDefault="003241BD" w:rsidP="00CD15B1">
      <w:pPr>
        <w:autoSpaceDE w:val="0"/>
        <w:autoSpaceDN w:val="0"/>
        <w:adjustRightInd w:val="0"/>
      </w:pPr>
      <w:r w:rsidRPr="00E417CA">
        <w:t>………………………..</w:t>
      </w:r>
    </w:p>
    <w:p w:rsidR="00742197" w:rsidRPr="00E417CA" w:rsidRDefault="003241BD" w:rsidP="00CD15B1">
      <w:pPr>
        <w:autoSpaceDE w:val="0"/>
        <w:autoSpaceDN w:val="0"/>
        <w:adjustRightInd w:val="0"/>
      </w:pPr>
      <w:r w:rsidRPr="00E417CA">
        <w:t>………………………..</w:t>
      </w:r>
    </w:p>
    <w:p w:rsidR="00742197" w:rsidRPr="00E417CA" w:rsidRDefault="00742197" w:rsidP="003241BD">
      <w:pPr>
        <w:jc w:val="both"/>
      </w:pPr>
    </w:p>
    <w:p w:rsidR="00E417CA" w:rsidRPr="00E417CA" w:rsidRDefault="00E417CA" w:rsidP="00E417CA">
      <w:pPr>
        <w:autoSpaceDE w:val="0"/>
        <w:autoSpaceDN w:val="0"/>
        <w:adjustRightInd w:val="0"/>
        <w:spacing w:before="0" w:line="276" w:lineRule="auto"/>
        <w:jc w:val="both"/>
        <w:rPr>
          <w:sz w:val="22"/>
          <w:szCs w:val="22"/>
          <w:highlight w:val="yellow"/>
        </w:rPr>
      </w:pPr>
      <w:r w:rsidRPr="00E417CA">
        <w:rPr>
          <w:sz w:val="22"/>
          <w:szCs w:val="22"/>
        </w:rPr>
        <w:t>Pod kazensko in materialno odgovornostjo izjavljamo, da:</w:t>
      </w:r>
    </w:p>
    <w:tbl>
      <w:tblPr>
        <w:tblW w:w="0" w:type="auto"/>
        <w:tblInd w:w="108" w:type="dxa"/>
        <w:tblLook w:val="04A0" w:firstRow="1" w:lastRow="0" w:firstColumn="1" w:lastColumn="0" w:noHBand="0" w:noVBand="1"/>
      </w:tblPr>
      <w:tblGrid>
        <w:gridCol w:w="9747"/>
      </w:tblGrid>
      <w:tr w:rsidR="00E417CA" w:rsidRPr="00E417CA" w:rsidTr="002517A5">
        <w:tc>
          <w:tcPr>
            <w:tcW w:w="0" w:type="auto"/>
            <w:tcMar>
              <w:top w:w="0" w:type="auto"/>
              <w:bottom w:w="0" w:type="auto"/>
            </w:tcMar>
          </w:tcPr>
          <w:p w:rsidR="00E417CA" w:rsidRPr="00E417CA" w:rsidRDefault="00E417CA" w:rsidP="002517A5">
            <w:pPr>
              <w:pStyle w:val="Odstavekseznama"/>
              <w:widowControl w:val="0"/>
              <w:numPr>
                <w:ilvl w:val="0"/>
                <w:numId w:val="2"/>
              </w:numPr>
              <w:rPr>
                <w:rFonts w:ascii="Times New Roman" w:hAnsi="Times New Roman"/>
              </w:rPr>
            </w:pPr>
            <w:r w:rsidRPr="00E417CA">
              <w:rPr>
                <w:rFonts w:ascii="Times New Roman" w:hAnsi="Times New Roman"/>
                <w:sz w:val="22"/>
                <w:szCs w:val="22"/>
              </w:rPr>
              <w:t>vse kopije dokumentov, ki so priloženi ponudbi, ustrezajo originalom;</w:t>
            </w:r>
          </w:p>
          <w:p w:rsidR="00E417CA" w:rsidRPr="00E417CA" w:rsidRDefault="00E417CA" w:rsidP="002517A5">
            <w:pPr>
              <w:pStyle w:val="Odstavekseznama"/>
              <w:widowControl w:val="0"/>
              <w:numPr>
                <w:ilvl w:val="0"/>
                <w:numId w:val="2"/>
              </w:numPr>
              <w:rPr>
                <w:rFonts w:ascii="Times New Roman" w:hAnsi="Times New Roman"/>
              </w:rPr>
            </w:pPr>
            <w:r w:rsidRPr="00E417CA">
              <w:rPr>
                <w:rFonts w:ascii="Times New Roman" w:hAnsi="Times New Roman"/>
                <w:sz w:val="22"/>
                <w:szCs w:val="22"/>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E417CA" w:rsidRPr="00E417CA" w:rsidRDefault="00E417CA" w:rsidP="002517A5">
            <w:pPr>
              <w:pStyle w:val="Odstavekseznama"/>
              <w:widowControl w:val="0"/>
              <w:numPr>
                <w:ilvl w:val="0"/>
                <w:numId w:val="2"/>
              </w:numPr>
              <w:rPr>
                <w:rFonts w:ascii="Times New Roman" w:hAnsi="Times New Roman"/>
              </w:rPr>
            </w:pPr>
            <w:r w:rsidRPr="00E417CA">
              <w:rPr>
                <w:rFonts w:ascii="Times New Roman" w:hAnsi="Times New Roman"/>
                <w:sz w:val="22"/>
                <w:szCs w:val="22"/>
              </w:rPr>
              <w:t xml:space="preserve">vse navedbe iz ponudbe ustrezajo dejanskemu stanju </w:t>
            </w:r>
            <w:r w:rsidR="002712A1">
              <w:rPr>
                <w:rFonts w:ascii="Times New Roman" w:hAnsi="Times New Roman"/>
                <w:sz w:val="22"/>
                <w:szCs w:val="22"/>
              </w:rPr>
              <w:t>–</w:t>
            </w:r>
            <w:r w:rsidRPr="00E417CA">
              <w:rPr>
                <w:rFonts w:ascii="Times New Roman" w:hAnsi="Times New Roman"/>
                <w:sz w:val="22"/>
                <w:szCs w:val="22"/>
              </w:rPr>
              <w:t xml:space="preserve"> ponudnik naročniku daje pooblastilo, da jih preveri pri pristojnih organih, za kar bomo na naročnikovo zahtevo predložili ustrezna pooblastila, če jih bo ta zahteval;</w:t>
            </w:r>
          </w:p>
          <w:p w:rsidR="00E417CA" w:rsidRPr="00E417CA" w:rsidRDefault="00E417CA" w:rsidP="002517A5">
            <w:pPr>
              <w:pStyle w:val="Odstavekseznama"/>
              <w:widowControl w:val="0"/>
              <w:numPr>
                <w:ilvl w:val="0"/>
                <w:numId w:val="2"/>
              </w:numPr>
              <w:rPr>
                <w:rFonts w:ascii="Times New Roman" w:hAnsi="Times New Roman"/>
              </w:rPr>
            </w:pPr>
            <w:r w:rsidRPr="00E417CA">
              <w:rPr>
                <w:rFonts w:ascii="Times New Roman" w:hAnsi="Times New Roman"/>
                <w:sz w:val="22"/>
                <w:szCs w:val="22"/>
              </w:rPr>
              <w:t>v celoti sprejemamo pogoje javnega razpisa in vse pogoje, navedene v razpisni dokumentaciji, pod katerimi dajemo svojo ponudbo, ter soglašamo, da bodo ti pogoji v celoti sestavni del pogodbe;</w:t>
            </w:r>
          </w:p>
          <w:p w:rsidR="00E417CA" w:rsidRPr="00E417CA" w:rsidRDefault="00E417CA" w:rsidP="002517A5">
            <w:pPr>
              <w:pStyle w:val="Odstavekseznama"/>
              <w:widowControl w:val="0"/>
              <w:numPr>
                <w:ilvl w:val="0"/>
                <w:numId w:val="2"/>
              </w:numPr>
              <w:rPr>
                <w:rFonts w:ascii="Times New Roman" w:hAnsi="Times New Roman"/>
              </w:rPr>
            </w:pPr>
            <w:r w:rsidRPr="00E417CA">
              <w:rPr>
                <w:rFonts w:ascii="Times New Roman" w:hAnsi="Times New Roman"/>
                <w:sz w:val="22"/>
                <w:szCs w:val="22"/>
              </w:rPr>
              <w:t>smo pri pripravi ponudbe in bomo pri izvajanju pogodbe spoštovali obveznosti, ki izhajajo iz predpisov o varstvu pri delu, zaposlovanju in delovnih pogojih, veljavnih v Republiki Sloveniji;</w:t>
            </w:r>
          </w:p>
          <w:p w:rsidR="00E417CA" w:rsidRPr="00E417CA" w:rsidRDefault="00E417CA" w:rsidP="002517A5">
            <w:pPr>
              <w:pStyle w:val="Odstavekseznama"/>
              <w:widowControl w:val="0"/>
              <w:numPr>
                <w:ilvl w:val="0"/>
                <w:numId w:val="2"/>
              </w:numPr>
              <w:rPr>
                <w:rFonts w:ascii="Times New Roman" w:hAnsi="Times New Roman"/>
              </w:rPr>
            </w:pPr>
            <w:r w:rsidRPr="00E417CA">
              <w:rPr>
                <w:rFonts w:ascii="Times New Roman" w:hAnsi="Times New Roman"/>
                <w:sz w:val="22"/>
                <w:szCs w:val="22"/>
              </w:rPr>
              <w:t>bomo vsa zahtevana dela izvajali strokovno in kvalitetno po pravilih stroke v skladu z veljavnimi predpisi (zakoni, pravilniki, standardi, tehničnimi soglasji), tehničnimi navodili, priporočili in normativi ter okoljevarstvenimi predpisi;</w:t>
            </w:r>
          </w:p>
          <w:p w:rsidR="00E417CA" w:rsidRPr="00E417CA" w:rsidRDefault="00E417CA" w:rsidP="002517A5">
            <w:pPr>
              <w:pStyle w:val="Odstavekseznama"/>
              <w:widowControl w:val="0"/>
              <w:numPr>
                <w:ilvl w:val="0"/>
                <w:numId w:val="2"/>
              </w:numPr>
              <w:rPr>
                <w:rFonts w:ascii="Times New Roman" w:hAnsi="Times New Roman"/>
              </w:rPr>
            </w:pPr>
            <w:r w:rsidRPr="00E417CA">
              <w:rPr>
                <w:rFonts w:ascii="Times New Roman" w:hAnsi="Times New Roman"/>
                <w:sz w:val="22"/>
                <w:szCs w:val="22"/>
              </w:rPr>
              <w:t>bomo javno naročilo izvajali s strokovno usposobljenimi delavci oziroma kadrom;</w:t>
            </w:r>
          </w:p>
          <w:p w:rsidR="00E417CA" w:rsidRPr="00E417CA" w:rsidRDefault="00E417CA" w:rsidP="002517A5">
            <w:pPr>
              <w:pStyle w:val="Odstavekseznama"/>
              <w:widowControl w:val="0"/>
              <w:numPr>
                <w:ilvl w:val="0"/>
                <w:numId w:val="2"/>
              </w:numPr>
              <w:rPr>
                <w:rFonts w:ascii="Times New Roman" w:hAnsi="Times New Roman"/>
              </w:rPr>
            </w:pPr>
            <w:r w:rsidRPr="00E417CA">
              <w:rPr>
                <w:rFonts w:ascii="Times New Roman" w:hAnsi="Times New Roman"/>
                <w:sz w:val="22"/>
                <w:szCs w:val="22"/>
              </w:rPr>
              <w:t>bomo v primeru zamenjave priglašenih podizvajalcev ali priglašenih kadrov pred njihovo menjavo pridobili pisno soglasje naročnika;</w:t>
            </w:r>
          </w:p>
          <w:p w:rsidR="00E417CA" w:rsidRPr="00E417CA" w:rsidRDefault="00E417CA" w:rsidP="002517A5">
            <w:pPr>
              <w:pStyle w:val="Odstavekseznama"/>
              <w:widowControl w:val="0"/>
              <w:numPr>
                <w:ilvl w:val="0"/>
                <w:numId w:val="2"/>
              </w:numPr>
              <w:rPr>
                <w:rFonts w:ascii="Times New Roman" w:hAnsi="Times New Roman"/>
              </w:rPr>
            </w:pPr>
            <w:r w:rsidRPr="00E417CA">
              <w:rPr>
                <w:rFonts w:ascii="Times New Roman" w:hAnsi="Times New Roman"/>
                <w:sz w:val="22"/>
                <w:szCs w:val="22"/>
              </w:rPr>
              <w:t>bomo v primeru uvedbe novih podizvajalcev, ki niso priglašeni v ponudbi, predhodno pridobili pisno soglasje naročnika;</w:t>
            </w:r>
          </w:p>
          <w:p w:rsidR="00E417CA" w:rsidRPr="00E417CA" w:rsidRDefault="00E417CA" w:rsidP="002517A5">
            <w:pPr>
              <w:pStyle w:val="Odstavekseznama"/>
              <w:widowControl w:val="0"/>
              <w:numPr>
                <w:ilvl w:val="0"/>
                <w:numId w:val="2"/>
              </w:numPr>
              <w:rPr>
                <w:rFonts w:ascii="Times New Roman" w:hAnsi="Times New Roman"/>
              </w:rPr>
            </w:pPr>
            <w:r w:rsidRPr="00E417CA">
              <w:rPr>
                <w:rFonts w:ascii="Times New Roman" w:hAnsi="Times New Roman"/>
                <w:sz w:val="22"/>
                <w:szCs w:val="22"/>
              </w:rPr>
              <w:t>bodo vsi novi podizvajalci, ki niso navedeni v ponudbi, izpolnjevali vse naročnikove pogoje, ki jih morajo izpolnjevati podizvajalci;</w:t>
            </w:r>
          </w:p>
          <w:p w:rsidR="00E417CA" w:rsidRPr="00E417CA" w:rsidRDefault="00E417CA" w:rsidP="002517A5">
            <w:pPr>
              <w:pStyle w:val="Odstavekseznama"/>
              <w:widowControl w:val="0"/>
              <w:numPr>
                <w:ilvl w:val="0"/>
                <w:numId w:val="2"/>
              </w:numPr>
              <w:rPr>
                <w:rFonts w:ascii="Times New Roman" w:hAnsi="Times New Roman"/>
              </w:rPr>
            </w:pPr>
            <w:r w:rsidRPr="00E417CA">
              <w:rPr>
                <w:rFonts w:ascii="Times New Roman" w:hAnsi="Times New Roman"/>
                <w:sz w:val="22"/>
                <w:szCs w:val="22"/>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E417CA" w:rsidRPr="00E417CA" w:rsidRDefault="00E417CA" w:rsidP="002517A5">
            <w:pPr>
              <w:pStyle w:val="Odstavekseznama"/>
              <w:widowControl w:val="0"/>
              <w:numPr>
                <w:ilvl w:val="0"/>
                <w:numId w:val="2"/>
              </w:numPr>
              <w:rPr>
                <w:rFonts w:ascii="Times New Roman" w:hAnsi="Times New Roman"/>
              </w:rPr>
            </w:pPr>
            <w:r w:rsidRPr="00E417CA">
              <w:rPr>
                <w:rFonts w:ascii="Times New Roman" w:hAnsi="Times New Roman"/>
                <w:sz w:val="22"/>
                <w:szCs w:val="22"/>
              </w:rPr>
              <w:t>bodo vsi zamenjani kadri ob morebitni menjavi izpolnjevali kadrovske pogoje, ki jih je določil naročnik v razpisni dokumentaciji;</w:t>
            </w:r>
          </w:p>
          <w:p w:rsidR="00E417CA" w:rsidRPr="00E417CA" w:rsidRDefault="00E417CA" w:rsidP="002517A5">
            <w:pPr>
              <w:pStyle w:val="Odstavekseznama"/>
              <w:widowControl w:val="0"/>
              <w:numPr>
                <w:ilvl w:val="0"/>
                <w:numId w:val="2"/>
              </w:numPr>
              <w:rPr>
                <w:rFonts w:ascii="Times New Roman" w:hAnsi="Times New Roman"/>
              </w:rPr>
            </w:pPr>
            <w:r w:rsidRPr="00E417CA">
              <w:rPr>
                <w:rFonts w:ascii="Times New Roman" w:hAnsi="Times New Roman"/>
                <w:sz w:val="22"/>
                <w:szCs w:val="22"/>
              </w:rPr>
              <w:t>se v celoti strinjamo in sprejemamo pogoje naročnika, navedene v tej razpisni dokumentaciji, da po njih dajemo svojo ponudbo za izvedbo razpisnih del ter da pod navedenimi pogoji pristopamo k izvedbi predmeta javnega naročila;</w:t>
            </w:r>
          </w:p>
          <w:p w:rsidR="00E417CA" w:rsidRPr="00E417CA" w:rsidRDefault="00E417CA" w:rsidP="002517A5">
            <w:pPr>
              <w:pStyle w:val="Odstavekseznama"/>
              <w:widowControl w:val="0"/>
              <w:numPr>
                <w:ilvl w:val="0"/>
                <w:numId w:val="2"/>
              </w:numPr>
              <w:rPr>
                <w:rFonts w:ascii="Times New Roman" w:hAnsi="Times New Roman"/>
              </w:rPr>
            </w:pPr>
            <w:r w:rsidRPr="00E417CA">
              <w:rPr>
                <w:rFonts w:ascii="Times New Roman" w:hAnsi="Times New Roman"/>
                <w:sz w:val="22"/>
                <w:szCs w:val="22"/>
              </w:rPr>
              <w:t>bomo predložili vsa zahtevana zavarovanja posla;</w:t>
            </w:r>
          </w:p>
          <w:p w:rsidR="00E417CA" w:rsidRPr="00E417CA" w:rsidRDefault="00E417CA" w:rsidP="002517A5">
            <w:pPr>
              <w:pStyle w:val="Odstavekseznama"/>
              <w:widowControl w:val="0"/>
              <w:numPr>
                <w:ilvl w:val="0"/>
                <w:numId w:val="2"/>
              </w:numPr>
              <w:rPr>
                <w:rFonts w:ascii="Times New Roman" w:hAnsi="Times New Roman"/>
              </w:rPr>
            </w:pPr>
            <w:r w:rsidRPr="00E417CA">
              <w:rPr>
                <w:rFonts w:ascii="Times New Roman" w:hAnsi="Times New Roman"/>
                <w:sz w:val="22"/>
                <w:szCs w:val="22"/>
              </w:rPr>
              <w:t>smo ob izdelavi ponudbe pregledali vso razpoložljivo razpisno dokumentacijo;</w:t>
            </w:r>
          </w:p>
          <w:p w:rsidR="00E417CA" w:rsidRPr="00E417CA" w:rsidRDefault="00E417CA" w:rsidP="002517A5">
            <w:pPr>
              <w:pStyle w:val="Odstavekseznama"/>
              <w:widowControl w:val="0"/>
              <w:numPr>
                <w:ilvl w:val="0"/>
                <w:numId w:val="2"/>
              </w:numPr>
              <w:rPr>
                <w:rFonts w:ascii="Times New Roman" w:hAnsi="Times New Roman"/>
              </w:rPr>
            </w:pPr>
            <w:r w:rsidRPr="00E417CA">
              <w:rPr>
                <w:rFonts w:ascii="Times New Roman" w:hAnsi="Times New Roman"/>
                <w:sz w:val="22"/>
                <w:szCs w:val="22"/>
              </w:rPr>
              <w:t>smo v celoti seznanjeni z vso relevantno zakonodajo, ki se upošteva pri oddaji tega javnega naročila;</w:t>
            </w:r>
          </w:p>
          <w:p w:rsidR="00E417CA" w:rsidRPr="00E417CA" w:rsidRDefault="00E417CA" w:rsidP="002517A5">
            <w:pPr>
              <w:pStyle w:val="Odstavekseznama"/>
              <w:widowControl w:val="0"/>
              <w:numPr>
                <w:ilvl w:val="0"/>
                <w:numId w:val="2"/>
              </w:numPr>
              <w:rPr>
                <w:rFonts w:ascii="Times New Roman" w:hAnsi="Times New Roman"/>
              </w:rPr>
            </w:pPr>
            <w:r w:rsidRPr="00E417CA">
              <w:rPr>
                <w:rFonts w:ascii="Times New Roman" w:hAnsi="Times New Roman"/>
                <w:sz w:val="22"/>
                <w:szCs w:val="22"/>
              </w:rPr>
              <w:t>smo v celoti seznanjeni z obsegom in zahtevnostjo javnega naročila;</w:t>
            </w:r>
          </w:p>
          <w:p w:rsidR="00E417CA" w:rsidRPr="00E417CA" w:rsidRDefault="00E417CA" w:rsidP="002517A5">
            <w:pPr>
              <w:pStyle w:val="Odstavekseznama"/>
              <w:widowControl w:val="0"/>
              <w:numPr>
                <w:ilvl w:val="0"/>
                <w:numId w:val="2"/>
              </w:numPr>
              <w:rPr>
                <w:rFonts w:ascii="Times New Roman" w:hAnsi="Times New Roman"/>
              </w:rPr>
            </w:pPr>
            <w:r w:rsidRPr="00E417CA">
              <w:rPr>
                <w:rFonts w:ascii="Times New Roman" w:hAnsi="Times New Roman"/>
                <w:sz w:val="22"/>
                <w:szCs w:val="22"/>
              </w:rPr>
              <w:t>bomo vse prevzete obveznosti izpolnili v predpisani količini, kvaliteti in rokih, kot to izhaja iz razpisne dokumentacije za oddajo tega javnega naročila;</w:t>
            </w:r>
          </w:p>
          <w:p w:rsidR="00E417CA" w:rsidRPr="00E417CA" w:rsidRDefault="00E417CA" w:rsidP="002517A5">
            <w:pPr>
              <w:pStyle w:val="Odstavekseznama"/>
              <w:widowControl w:val="0"/>
              <w:numPr>
                <w:ilvl w:val="0"/>
                <w:numId w:val="2"/>
              </w:numPr>
              <w:rPr>
                <w:rFonts w:ascii="Times New Roman" w:hAnsi="Times New Roman"/>
              </w:rPr>
            </w:pPr>
            <w:r w:rsidRPr="00E417CA">
              <w:rPr>
                <w:rFonts w:ascii="Times New Roman" w:hAnsi="Times New Roman"/>
                <w:sz w:val="22"/>
                <w:szCs w:val="22"/>
              </w:rPr>
              <w:t>smo pri sestavi ponudbe upoštevali obveznosti do svojih morebitnih podizvajalcev;</w:t>
            </w:r>
          </w:p>
          <w:p w:rsidR="00E417CA" w:rsidRPr="00E417CA" w:rsidRDefault="00E417CA" w:rsidP="002517A5">
            <w:pPr>
              <w:pStyle w:val="Odstavekseznama"/>
              <w:widowControl w:val="0"/>
              <w:numPr>
                <w:ilvl w:val="0"/>
                <w:numId w:val="2"/>
              </w:numPr>
              <w:rPr>
                <w:rFonts w:ascii="Times New Roman" w:hAnsi="Times New Roman"/>
              </w:rPr>
            </w:pPr>
            <w:r w:rsidRPr="00E417CA">
              <w:rPr>
                <w:rFonts w:ascii="Times New Roman" w:hAnsi="Times New Roman"/>
                <w:sz w:val="22"/>
                <w:szCs w:val="22"/>
              </w:rPr>
              <w:t xml:space="preserve">za nas ne obstaja absolutna prepoved poslovanja z naročnikom, kot izhaja iz 35. </w:t>
            </w:r>
            <w:r w:rsidR="002712A1" w:rsidRPr="00E417CA">
              <w:rPr>
                <w:rFonts w:ascii="Times New Roman" w:hAnsi="Times New Roman"/>
                <w:sz w:val="22"/>
                <w:szCs w:val="22"/>
              </w:rPr>
              <w:t>Č</w:t>
            </w:r>
            <w:r w:rsidRPr="00E417CA">
              <w:rPr>
                <w:rFonts w:ascii="Times New Roman" w:hAnsi="Times New Roman"/>
                <w:sz w:val="22"/>
                <w:szCs w:val="22"/>
              </w:rPr>
              <w:t xml:space="preserve">lena </w:t>
            </w:r>
            <w:proofErr w:type="spellStart"/>
            <w:r w:rsidRPr="00E417CA">
              <w:rPr>
                <w:rFonts w:ascii="Times New Roman" w:hAnsi="Times New Roman"/>
                <w:sz w:val="22"/>
                <w:szCs w:val="22"/>
              </w:rPr>
              <w:t>Z</w:t>
            </w:r>
            <w:r w:rsidR="002712A1" w:rsidRPr="00E417CA">
              <w:rPr>
                <w:rFonts w:ascii="Times New Roman" w:hAnsi="Times New Roman"/>
                <w:sz w:val="22"/>
                <w:szCs w:val="22"/>
              </w:rPr>
              <w:t>i</w:t>
            </w:r>
            <w:r w:rsidRPr="00E417CA">
              <w:rPr>
                <w:rFonts w:ascii="Times New Roman" w:hAnsi="Times New Roman"/>
                <w:sz w:val="22"/>
                <w:szCs w:val="22"/>
              </w:rPr>
              <w:t>ntPK</w:t>
            </w:r>
            <w:proofErr w:type="spellEnd"/>
            <w:r w:rsidRPr="00E417CA">
              <w:rPr>
                <w:rFonts w:ascii="Times New Roman" w:hAnsi="Times New Roman"/>
                <w:sz w:val="22"/>
                <w:szCs w:val="22"/>
              </w:rPr>
              <w:t>;</w:t>
            </w:r>
          </w:p>
          <w:p w:rsidR="00E417CA" w:rsidRPr="00E417CA" w:rsidRDefault="00E417CA" w:rsidP="002517A5">
            <w:pPr>
              <w:pStyle w:val="Odstavekseznama"/>
              <w:widowControl w:val="0"/>
              <w:numPr>
                <w:ilvl w:val="0"/>
                <w:numId w:val="2"/>
              </w:numPr>
              <w:rPr>
                <w:rFonts w:ascii="Times New Roman" w:hAnsi="Times New Roman"/>
              </w:rPr>
            </w:pPr>
            <w:r w:rsidRPr="00E417CA">
              <w:rPr>
                <w:rFonts w:ascii="Times New Roman" w:hAnsi="Times New Roman"/>
                <w:sz w:val="22"/>
                <w:szCs w:val="22"/>
              </w:rPr>
              <w:lastRenderedPageBreak/>
              <w:t>so navedeni podatki v ponudbi in prilogah resnični in verodostojni,</w:t>
            </w:r>
          </w:p>
        </w:tc>
      </w:tr>
      <w:tr w:rsidR="00E417CA" w:rsidRPr="00E417CA" w:rsidTr="002517A5">
        <w:tc>
          <w:tcPr>
            <w:tcW w:w="0" w:type="auto"/>
            <w:tcMar>
              <w:top w:w="0" w:type="auto"/>
              <w:bottom w:w="0" w:type="auto"/>
            </w:tcMar>
          </w:tcPr>
          <w:p w:rsidR="00E417CA" w:rsidRPr="00E417CA" w:rsidRDefault="00E417CA" w:rsidP="002517A5">
            <w:pPr>
              <w:pStyle w:val="Odstavekseznama"/>
              <w:widowControl w:val="0"/>
              <w:numPr>
                <w:ilvl w:val="0"/>
                <w:numId w:val="2"/>
              </w:numPr>
              <w:rPr>
                <w:rFonts w:ascii="Times New Roman" w:hAnsi="Times New Roman"/>
              </w:rPr>
            </w:pPr>
            <w:r w:rsidRPr="00E417CA">
              <w:rPr>
                <w:rFonts w:ascii="Times New Roman" w:hAnsi="Times New Roman"/>
                <w:sz w:val="22"/>
                <w:szCs w:val="22"/>
              </w:rPr>
              <w:lastRenderedPageBreak/>
              <w:t>imamo dovoljenje za opravljanje dejavnosti, ki je predmet javnega naročila,</w:t>
            </w:r>
          </w:p>
          <w:p w:rsidR="00E417CA" w:rsidRPr="00E417CA" w:rsidRDefault="00E417CA" w:rsidP="002517A5">
            <w:pPr>
              <w:pStyle w:val="Odstavekseznama"/>
              <w:widowControl w:val="0"/>
              <w:numPr>
                <w:ilvl w:val="0"/>
                <w:numId w:val="2"/>
              </w:numPr>
              <w:rPr>
                <w:rFonts w:ascii="Times New Roman" w:hAnsi="Times New Roman"/>
              </w:rPr>
            </w:pPr>
            <w:r w:rsidRPr="00E417CA">
              <w:rPr>
                <w:rFonts w:ascii="Times New Roman" w:hAnsi="Times New Roman"/>
                <w:sz w:val="22"/>
                <w:szCs w:val="22"/>
              </w:rPr>
              <w:t>z drugimi gospodarskimi subjekti nismo sklenili dogovora, katerega cilj ali učinek je preprečevati, omejevati ali izkrivljati konkurenco,</w:t>
            </w:r>
          </w:p>
          <w:p w:rsidR="00E417CA" w:rsidRPr="00E417CA" w:rsidRDefault="00E417CA" w:rsidP="002517A5">
            <w:pPr>
              <w:pStyle w:val="Odstavekseznama"/>
              <w:widowControl w:val="0"/>
              <w:numPr>
                <w:ilvl w:val="0"/>
                <w:numId w:val="2"/>
              </w:numPr>
              <w:rPr>
                <w:rFonts w:ascii="Times New Roman" w:hAnsi="Times New Roman"/>
              </w:rPr>
            </w:pPr>
            <w:r w:rsidRPr="00E417CA">
              <w:rPr>
                <w:rFonts w:ascii="Times New Roman" w:hAnsi="Times New Roman"/>
                <w:sz w:val="22"/>
                <w:szCs w:val="22"/>
              </w:rPr>
              <w:t>nismo bili s pravnomočno sodbo v katerikoli državi obsojeni za prestopek v zvezi s poklicnim ravnanjem,</w:t>
            </w:r>
          </w:p>
          <w:p w:rsidR="00E417CA" w:rsidRPr="00E417CA" w:rsidRDefault="00E417CA" w:rsidP="002517A5">
            <w:pPr>
              <w:pStyle w:val="Odstavekseznama"/>
              <w:widowControl w:val="0"/>
              <w:numPr>
                <w:ilvl w:val="0"/>
                <w:numId w:val="2"/>
              </w:numPr>
              <w:rPr>
                <w:rFonts w:ascii="Times New Roman" w:hAnsi="Times New Roman"/>
              </w:rPr>
            </w:pPr>
            <w:r w:rsidRPr="00E417CA">
              <w:rPr>
                <w:rFonts w:ascii="Times New Roman" w:hAnsi="Times New Roman"/>
                <w:sz w:val="22"/>
                <w:szCs w:val="22"/>
              </w:rPr>
              <w:t>pri dajanju informacij v tem ali predhodnih postopkih, nismo namerno podali zavajajoče razlage ali teh informacij nismo zagotovili,</w:t>
            </w:r>
          </w:p>
          <w:p w:rsidR="00E417CA" w:rsidRPr="00E417CA" w:rsidRDefault="00E417CA" w:rsidP="002517A5">
            <w:pPr>
              <w:pStyle w:val="Odstavekseznama"/>
              <w:widowControl w:val="0"/>
              <w:numPr>
                <w:ilvl w:val="0"/>
                <w:numId w:val="2"/>
              </w:numPr>
            </w:pPr>
            <w:r w:rsidRPr="00E417CA">
              <w:rPr>
                <w:rFonts w:ascii="Times New Roman" w:hAnsi="Times New Roman"/>
                <w:sz w:val="22"/>
                <w:szCs w:val="22"/>
              </w:rPr>
              <w:t>izpolnjujemo vse ostale pogoje za izvedbo naročila, ki jih določa razpisna dokumentacija.</w:t>
            </w:r>
          </w:p>
        </w:tc>
      </w:tr>
    </w:tbl>
    <w:p w:rsidR="00E417CA" w:rsidRPr="00E417CA" w:rsidRDefault="00E417CA" w:rsidP="00E417CA">
      <w:pPr>
        <w:autoSpaceDE w:val="0"/>
        <w:autoSpaceDN w:val="0"/>
        <w:adjustRightInd w:val="0"/>
        <w:jc w:val="both"/>
        <w:rPr>
          <w:b/>
          <w:sz w:val="22"/>
          <w:szCs w:val="22"/>
        </w:rPr>
      </w:pPr>
    </w:p>
    <w:p w:rsidR="00E417CA" w:rsidRPr="00E417CA" w:rsidRDefault="00E417CA" w:rsidP="00E417CA">
      <w:pPr>
        <w:autoSpaceDE w:val="0"/>
        <w:autoSpaceDN w:val="0"/>
        <w:adjustRightInd w:val="0"/>
        <w:rPr>
          <w:b/>
          <w:sz w:val="22"/>
          <w:szCs w:val="22"/>
        </w:rPr>
      </w:pPr>
    </w:p>
    <w:p w:rsidR="00E417CA" w:rsidRPr="00E417CA" w:rsidRDefault="00E417CA" w:rsidP="00E417CA">
      <w:pPr>
        <w:autoSpaceDE w:val="0"/>
        <w:autoSpaceDN w:val="0"/>
        <w:adjustRightInd w:val="0"/>
        <w:rPr>
          <w:b/>
          <w:sz w:val="22"/>
          <w:szCs w:val="22"/>
        </w:rPr>
      </w:pPr>
    </w:p>
    <w:p w:rsidR="00E417CA" w:rsidRPr="00E417CA" w:rsidRDefault="00E417CA" w:rsidP="00E417CA">
      <w:pPr>
        <w:autoSpaceDE w:val="0"/>
        <w:autoSpaceDN w:val="0"/>
        <w:adjustRightInd w:val="0"/>
        <w:jc w:val="both"/>
        <w:rPr>
          <w:sz w:val="22"/>
          <w:szCs w:val="22"/>
        </w:rPr>
      </w:pPr>
      <w:r w:rsidRPr="00E417CA">
        <w:rPr>
          <w:sz w:val="22"/>
          <w:szCs w:val="22"/>
        </w:rPr>
        <w:t>Kraj in datum:</w:t>
      </w:r>
      <w:r w:rsidRPr="00E417CA">
        <w:rPr>
          <w:sz w:val="22"/>
          <w:szCs w:val="22"/>
        </w:rPr>
        <w:tab/>
      </w:r>
      <w:r w:rsidRPr="00E417CA">
        <w:rPr>
          <w:sz w:val="22"/>
          <w:szCs w:val="22"/>
        </w:rPr>
        <w:tab/>
      </w:r>
      <w:r w:rsidRPr="00E417CA">
        <w:rPr>
          <w:sz w:val="22"/>
          <w:szCs w:val="22"/>
        </w:rPr>
        <w:tab/>
      </w:r>
      <w:r w:rsidRPr="00E417CA">
        <w:rPr>
          <w:sz w:val="22"/>
          <w:szCs w:val="22"/>
        </w:rPr>
        <w:tab/>
      </w:r>
      <w:r w:rsidRPr="00E417CA">
        <w:rPr>
          <w:sz w:val="22"/>
          <w:szCs w:val="22"/>
        </w:rPr>
        <w:tab/>
      </w:r>
      <w:r w:rsidRPr="00E417CA">
        <w:rPr>
          <w:sz w:val="22"/>
          <w:szCs w:val="22"/>
        </w:rPr>
        <w:tab/>
      </w:r>
      <w:r w:rsidRPr="00E417CA">
        <w:rPr>
          <w:sz w:val="22"/>
          <w:szCs w:val="22"/>
        </w:rPr>
        <w:tab/>
      </w:r>
      <w:r w:rsidRPr="00E417CA">
        <w:rPr>
          <w:sz w:val="22"/>
          <w:szCs w:val="22"/>
        </w:rPr>
        <w:tab/>
      </w:r>
      <w:r w:rsidRPr="00E417CA">
        <w:rPr>
          <w:sz w:val="22"/>
          <w:szCs w:val="22"/>
        </w:rPr>
        <w:tab/>
      </w:r>
      <w:r w:rsidRPr="00E417CA">
        <w:rPr>
          <w:sz w:val="22"/>
          <w:szCs w:val="22"/>
        </w:rPr>
        <w:tab/>
        <w:t xml:space="preserve">             </w:t>
      </w:r>
      <w:r w:rsidRPr="00E417CA">
        <w:rPr>
          <w:sz w:val="22"/>
          <w:szCs w:val="22"/>
        </w:rPr>
        <w:tab/>
        <w:t xml:space="preserve">Žig in podpis ponudnika: </w:t>
      </w:r>
    </w:p>
    <w:p w:rsidR="00E417CA" w:rsidRPr="00E417CA" w:rsidRDefault="00E417CA" w:rsidP="00E417CA">
      <w:pPr>
        <w:autoSpaceDE w:val="0"/>
        <w:autoSpaceDN w:val="0"/>
        <w:adjustRightInd w:val="0"/>
        <w:rPr>
          <w:sz w:val="22"/>
          <w:szCs w:val="22"/>
        </w:rPr>
      </w:pPr>
    </w:p>
    <w:p w:rsidR="00E417CA" w:rsidRPr="00E417CA" w:rsidRDefault="00E417CA" w:rsidP="00E417CA">
      <w:pPr>
        <w:autoSpaceDE w:val="0"/>
        <w:autoSpaceDN w:val="0"/>
        <w:adjustRightInd w:val="0"/>
        <w:rPr>
          <w:b/>
        </w:rPr>
      </w:pPr>
    </w:p>
    <w:p w:rsidR="00E417CA" w:rsidRPr="00E417CA" w:rsidRDefault="00E417CA" w:rsidP="00E417CA">
      <w:pPr>
        <w:autoSpaceDE w:val="0"/>
        <w:autoSpaceDN w:val="0"/>
        <w:adjustRightInd w:val="0"/>
        <w:rPr>
          <w:b/>
        </w:rPr>
      </w:pPr>
    </w:p>
    <w:p w:rsidR="00E417CA" w:rsidRDefault="00E417CA" w:rsidP="00E417CA">
      <w:pPr>
        <w:autoSpaceDE w:val="0"/>
        <w:autoSpaceDN w:val="0"/>
        <w:adjustRightInd w:val="0"/>
        <w:rPr>
          <w:b/>
        </w:rPr>
      </w:pPr>
    </w:p>
    <w:p w:rsidR="006F0FB1" w:rsidRDefault="006F0FB1" w:rsidP="00E417CA">
      <w:pPr>
        <w:autoSpaceDE w:val="0"/>
        <w:autoSpaceDN w:val="0"/>
        <w:adjustRightInd w:val="0"/>
        <w:rPr>
          <w:b/>
        </w:rPr>
      </w:pPr>
    </w:p>
    <w:p w:rsidR="006F0FB1" w:rsidRDefault="006F0FB1" w:rsidP="00E417CA">
      <w:pPr>
        <w:autoSpaceDE w:val="0"/>
        <w:autoSpaceDN w:val="0"/>
        <w:adjustRightInd w:val="0"/>
        <w:rPr>
          <w:b/>
        </w:rPr>
      </w:pPr>
    </w:p>
    <w:p w:rsidR="006F0FB1" w:rsidRDefault="006F0FB1" w:rsidP="00E417CA">
      <w:pPr>
        <w:autoSpaceDE w:val="0"/>
        <w:autoSpaceDN w:val="0"/>
        <w:adjustRightInd w:val="0"/>
        <w:rPr>
          <w:b/>
        </w:rPr>
      </w:pPr>
    </w:p>
    <w:p w:rsidR="006F0FB1" w:rsidRDefault="006F0FB1" w:rsidP="00E417CA">
      <w:pPr>
        <w:autoSpaceDE w:val="0"/>
        <w:autoSpaceDN w:val="0"/>
        <w:adjustRightInd w:val="0"/>
        <w:rPr>
          <w:b/>
        </w:rPr>
      </w:pPr>
    </w:p>
    <w:p w:rsidR="006F0FB1" w:rsidRPr="00E417CA" w:rsidRDefault="006F0FB1" w:rsidP="00E417CA">
      <w:pPr>
        <w:autoSpaceDE w:val="0"/>
        <w:autoSpaceDN w:val="0"/>
        <w:adjustRightInd w:val="0"/>
        <w:rPr>
          <w:b/>
        </w:rPr>
      </w:pPr>
    </w:p>
    <w:p w:rsidR="00E417CA" w:rsidRPr="00E417CA" w:rsidRDefault="00E417CA" w:rsidP="00E417CA">
      <w:pPr>
        <w:jc w:val="both"/>
        <w:rPr>
          <w:b/>
          <w:sz w:val="22"/>
          <w:szCs w:val="22"/>
        </w:rPr>
      </w:pPr>
      <w:r w:rsidRPr="00E417CA">
        <w:rPr>
          <w:b/>
          <w:sz w:val="22"/>
          <w:szCs w:val="22"/>
        </w:rPr>
        <w:t>OPOMBA:</w:t>
      </w:r>
    </w:p>
    <w:p w:rsidR="00E417CA" w:rsidRPr="00E417CA" w:rsidRDefault="00E417CA" w:rsidP="00E417CA">
      <w:pPr>
        <w:jc w:val="both"/>
        <w:rPr>
          <w:b/>
          <w:sz w:val="22"/>
          <w:szCs w:val="22"/>
        </w:rPr>
      </w:pPr>
      <w:r w:rsidRPr="00E417CA">
        <w:rPr>
          <w:b/>
          <w:sz w:val="22"/>
          <w:szCs w:val="22"/>
        </w:rPr>
        <w:t>Obrazec morajo izpolniti in podpisati ponudnik, vsi partnerji v skupnem nastopu in vsi podizvajalci.</w:t>
      </w:r>
    </w:p>
    <w:p w:rsidR="00E417CA" w:rsidRPr="00880B87" w:rsidRDefault="00E417CA" w:rsidP="00E417CA">
      <w:pPr>
        <w:autoSpaceDE w:val="0"/>
        <w:autoSpaceDN w:val="0"/>
        <w:adjustRightInd w:val="0"/>
        <w:rPr>
          <w:i/>
          <w:sz w:val="22"/>
          <w:szCs w:val="22"/>
        </w:rPr>
      </w:pPr>
    </w:p>
    <w:p w:rsidR="00DD60F6" w:rsidRDefault="00DD60F6" w:rsidP="00F246EC">
      <w:pPr>
        <w:spacing w:before="0" w:line="276" w:lineRule="auto"/>
        <w:rPr>
          <w:b/>
        </w:rPr>
      </w:pPr>
      <w:r>
        <w:rPr>
          <w:b/>
        </w:rPr>
        <w:br w:type="page"/>
      </w:r>
    </w:p>
    <w:p w:rsidR="00893022" w:rsidRDefault="00010E18" w:rsidP="00893022">
      <w:pPr>
        <w:pStyle w:val="Naslov2"/>
        <w:ind w:left="2127" w:hanging="2127"/>
        <w:jc w:val="right"/>
        <w:rPr>
          <w:rFonts w:ascii="Times New Roman" w:hAnsi="Times New Roman"/>
          <w:shd w:val="clear" w:color="auto" w:fill="FFFFFF"/>
          <w:lang w:eastAsia="sl-SI"/>
        </w:rPr>
      </w:pPr>
      <w:bookmarkStart w:id="76" w:name="_Toc453743953"/>
      <w:r w:rsidRPr="00E417CA">
        <w:rPr>
          <w:rFonts w:ascii="Times New Roman" w:hAnsi="Times New Roman"/>
          <w:shd w:val="clear" w:color="auto" w:fill="FFFFFF"/>
        </w:rPr>
        <w:lastRenderedPageBreak/>
        <w:t xml:space="preserve">Razpisni obrazec </w:t>
      </w:r>
      <w:r w:rsidR="00047805" w:rsidRPr="00E417CA">
        <w:rPr>
          <w:rFonts w:ascii="Times New Roman" w:hAnsi="Times New Roman"/>
          <w:shd w:val="clear" w:color="auto" w:fill="FFFFFF"/>
          <w:lang w:eastAsia="sl-SI"/>
        </w:rPr>
        <w:t>8:</w:t>
      </w:r>
    </w:p>
    <w:p w:rsidR="00893022" w:rsidRDefault="00893022" w:rsidP="00893022">
      <w:pPr>
        <w:pStyle w:val="Naslov2"/>
        <w:ind w:left="2127" w:hanging="2127"/>
        <w:jc w:val="center"/>
        <w:rPr>
          <w:rFonts w:ascii="Times New Roman" w:hAnsi="Times New Roman"/>
          <w:shd w:val="clear" w:color="auto" w:fill="FFFFFF"/>
          <w:lang w:eastAsia="sl-SI"/>
        </w:rPr>
      </w:pPr>
    </w:p>
    <w:p w:rsidR="00047805" w:rsidRPr="00E417CA" w:rsidRDefault="00DE096F" w:rsidP="00893022">
      <w:pPr>
        <w:pStyle w:val="Naslov2"/>
        <w:ind w:left="2127" w:hanging="2127"/>
        <w:jc w:val="center"/>
        <w:rPr>
          <w:rFonts w:ascii="Times New Roman" w:hAnsi="Times New Roman"/>
          <w:shd w:val="clear" w:color="auto" w:fill="FFFFFF"/>
          <w:lang w:eastAsia="sl-SI"/>
        </w:rPr>
      </w:pPr>
      <w:r w:rsidRPr="00E417CA">
        <w:rPr>
          <w:rFonts w:ascii="Times New Roman" w:hAnsi="Times New Roman"/>
          <w:shd w:val="clear" w:color="auto" w:fill="FFFFFF"/>
          <w:lang w:eastAsia="sl-SI"/>
        </w:rPr>
        <w:t>Izjava o izpolnjevanju pogojev za priznanje ekonomske in finančne sposobnosti  ponudnika</w:t>
      </w:r>
      <w:bookmarkEnd w:id="76"/>
    </w:p>
    <w:p w:rsidR="00047805" w:rsidRDefault="00047805" w:rsidP="00047805">
      <w:pPr>
        <w:spacing w:before="0"/>
        <w:rPr>
          <w:rFonts w:eastAsia="Times New Roman"/>
          <w:highlight w:val="green"/>
          <w:lang w:eastAsia="sl-SI"/>
        </w:rPr>
      </w:pPr>
    </w:p>
    <w:p w:rsidR="00893022" w:rsidRPr="00E417CA" w:rsidRDefault="00893022" w:rsidP="00047805">
      <w:pPr>
        <w:spacing w:before="0"/>
        <w:rPr>
          <w:rFonts w:eastAsia="Times New Roman"/>
          <w:highlight w:val="green"/>
          <w:lang w:eastAsia="sl-SI"/>
        </w:rPr>
      </w:pPr>
    </w:p>
    <w:p w:rsidR="00E417CA" w:rsidRPr="00E417CA" w:rsidRDefault="00E417CA" w:rsidP="006F0FB1">
      <w:pPr>
        <w:jc w:val="both"/>
        <w:rPr>
          <w:szCs w:val="22"/>
        </w:rPr>
      </w:pPr>
      <w:r w:rsidRPr="00E417CA">
        <w:rPr>
          <w:szCs w:val="22"/>
        </w:rPr>
        <w:t xml:space="preserve">V zvezi z izpolnjevanjem pogojev za ekonomsko in finančno sposobnost v postopku oddaje javnega naročila male vrednosti </w:t>
      </w:r>
      <w:r w:rsidR="00F47363" w:rsidRPr="00D46231">
        <w:rPr>
          <w:b/>
          <w:iCs/>
          <w:sz w:val="22"/>
          <w:szCs w:val="22"/>
        </w:rPr>
        <w:t>»</w:t>
      </w:r>
      <w:r w:rsidR="00893022" w:rsidRPr="0030779B">
        <w:rPr>
          <w:rFonts w:eastAsia="Times New Roman"/>
          <w:b/>
          <w:color w:val="000000" w:themeColor="text1"/>
          <w:lang w:eastAsia="sl-SI"/>
        </w:rPr>
        <w:t>Nabava odbojnikov za tovorne vagone</w:t>
      </w:r>
      <w:r w:rsidR="00F47363" w:rsidRPr="00D46231">
        <w:rPr>
          <w:b/>
          <w:iCs/>
          <w:sz w:val="22"/>
          <w:szCs w:val="22"/>
        </w:rPr>
        <w:t>«</w:t>
      </w:r>
      <w:r w:rsidR="00F47363" w:rsidRPr="00D46231">
        <w:rPr>
          <w:b/>
          <w:sz w:val="28"/>
          <w:szCs w:val="28"/>
        </w:rPr>
        <w:t xml:space="preserve"> </w:t>
      </w:r>
    </w:p>
    <w:p w:rsidR="00E417CA" w:rsidRPr="00E417CA" w:rsidRDefault="00E417CA" w:rsidP="00E417CA">
      <w:pPr>
        <w:jc w:val="center"/>
        <w:rPr>
          <w:szCs w:val="22"/>
        </w:rPr>
      </w:pPr>
    </w:p>
    <w:p w:rsidR="00E417CA" w:rsidRPr="00E417CA" w:rsidRDefault="00E417CA" w:rsidP="00E417CA">
      <w:pPr>
        <w:jc w:val="center"/>
        <w:rPr>
          <w:szCs w:val="22"/>
        </w:rPr>
      </w:pPr>
      <w:r w:rsidRPr="00E417CA">
        <w:rPr>
          <w:szCs w:val="22"/>
        </w:rPr>
        <w:t>ponudnik/soponudniki:_______________________________________________</w:t>
      </w:r>
    </w:p>
    <w:p w:rsidR="00E417CA" w:rsidRPr="00E417CA" w:rsidRDefault="00E417CA" w:rsidP="00E417CA">
      <w:pPr>
        <w:jc w:val="center"/>
        <w:rPr>
          <w:szCs w:val="22"/>
        </w:rPr>
      </w:pPr>
    </w:p>
    <w:p w:rsidR="00E417CA" w:rsidRPr="00E417CA" w:rsidRDefault="00E417CA" w:rsidP="00E417CA">
      <w:pPr>
        <w:jc w:val="center"/>
        <w:rPr>
          <w:szCs w:val="22"/>
        </w:rPr>
      </w:pPr>
      <w:r w:rsidRPr="00E417CA">
        <w:rPr>
          <w:szCs w:val="22"/>
        </w:rPr>
        <w:t>pod materialno in kazensko odgovornostjo</w:t>
      </w:r>
    </w:p>
    <w:p w:rsidR="00E417CA" w:rsidRPr="00E417CA" w:rsidRDefault="00E417CA" w:rsidP="00E417CA">
      <w:pPr>
        <w:rPr>
          <w:szCs w:val="22"/>
        </w:rPr>
      </w:pPr>
    </w:p>
    <w:p w:rsidR="00E417CA" w:rsidRPr="00E417CA" w:rsidRDefault="00E417CA" w:rsidP="00E417CA">
      <w:pPr>
        <w:rPr>
          <w:szCs w:val="22"/>
        </w:rPr>
      </w:pPr>
      <w:r w:rsidRPr="00E417CA">
        <w:rPr>
          <w:szCs w:val="22"/>
        </w:rPr>
        <w:t xml:space="preserve">izjavljam/-o: </w:t>
      </w:r>
    </w:p>
    <w:p w:rsidR="00E417CA" w:rsidRPr="00E417CA" w:rsidRDefault="00E417CA" w:rsidP="00E417CA">
      <w:pPr>
        <w:rPr>
          <w:szCs w:val="22"/>
        </w:rPr>
      </w:pPr>
    </w:p>
    <w:p w:rsidR="00E417CA" w:rsidRDefault="00E417CA" w:rsidP="006F0FB1">
      <w:pPr>
        <w:numPr>
          <w:ilvl w:val="0"/>
          <w:numId w:val="10"/>
        </w:numPr>
        <w:spacing w:before="0"/>
        <w:jc w:val="both"/>
        <w:rPr>
          <w:szCs w:val="22"/>
        </w:rPr>
      </w:pPr>
      <w:r w:rsidRPr="00E417CA">
        <w:rPr>
          <w:szCs w:val="22"/>
        </w:rPr>
        <w:t>da naš račun v zadnjih šestih mesecih ni bil blokiran zaradi neizp</w:t>
      </w:r>
      <w:r w:rsidR="007E3121">
        <w:rPr>
          <w:szCs w:val="22"/>
        </w:rPr>
        <w:t>olnjevanja finančnih obveznosti,</w:t>
      </w:r>
    </w:p>
    <w:p w:rsidR="007E3121" w:rsidRPr="00BE371C" w:rsidRDefault="007E3121" w:rsidP="007E3121">
      <w:pPr>
        <w:pStyle w:val="Odstavekseznama"/>
        <w:numPr>
          <w:ilvl w:val="0"/>
          <w:numId w:val="10"/>
        </w:numPr>
        <w:jc w:val="both"/>
        <w:rPr>
          <w:rFonts w:ascii="Times New Roman" w:hAnsi="Times New Roman"/>
          <w:szCs w:val="22"/>
        </w:rPr>
      </w:pPr>
      <w:r w:rsidRPr="00BE371C">
        <w:rPr>
          <w:rFonts w:ascii="Times New Roman" w:hAnsi="Times New Roman"/>
          <w:szCs w:val="22"/>
        </w:rPr>
        <w:t xml:space="preserve">naš letni promet je znaša v letu 2013 ___________, v letu 2014_________, v letu 2015 _________ </w:t>
      </w:r>
      <w:r w:rsidR="00BE371C">
        <w:rPr>
          <w:rFonts w:ascii="Times New Roman" w:hAnsi="Times New Roman"/>
          <w:szCs w:val="22"/>
        </w:rPr>
        <w:t>,</w:t>
      </w:r>
    </w:p>
    <w:p w:rsidR="00E417CA" w:rsidRPr="00E417CA" w:rsidRDefault="00E417CA" w:rsidP="006F0FB1">
      <w:pPr>
        <w:pStyle w:val="Odstavekseznama"/>
        <w:numPr>
          <w:ilvl w:val="0"/>
          <w:numId w:val="11"/>
        </w:numPr>
        <w:contextualSpacing w:val="0"/>
        <w:jc w:val="both"/>
        <w:rPr>
          <w:rFonts w:ascii="Times New Roman" w:hAnsi="Times New Roman"/>
          <w:b/>
          <w:u w:val="single"/>
        </w:rPr>
      </w:pPr>
      <w:r w:rsidRPr="00E417CA">
        <w:rPr>
          <w:rFonts w:ascii="Times New Roman" w:hAnsi="Times New Roman"/>
        </w:rPr>
        <w:t>da bomo na zahtevo naročnika, v roku, ki ga bo le-ta določil, predložili potrdilo banke o (ne)obstoju okoliščine iz prejšnje točke.</w:t>
      </w:r>
    </w:p>
    <w:p w:rsidR="00E417CA" w:rsidRPr="00E417CA" w:rsidRDefault="00E417CA" w:rsidP="00E417CA">
      <w:pPr>
        <w:rPr>
          <w:b/>
          <w:u w:val="single"/>
        </w:rPr>
      </w:pPr>
    </w:p>
    <w:p w:rsidR="00E417CA" w:rsidRPr="00E417CA" w:rsidRDefault="00E417CA" w:rsidP="00E417CA">
      <w:pPr>
        <w:rPr>
          <w:b/>
          <w:u w:val="single"/>
        </w:rPr>
      </w:pPr>
    </w:p>
    <w:tbl>
      <w:tblPr>
        <w:tblW w:w="0" w:type="auto"/>
        <w:tblLook w:val="04A0" w:firstRow="1" w:lastRow="0" w:firstColumn="1" w:lastColumn="0" w:noHBand="0" w:noVBand="1"/>
      </w:tblPr>
      <w:tblGrid>
        <w:gridCol w:w="3108"/>
        <w:gridCol w:w="3109"/>
        <w:gridCol w:w="3109"/>
      </w:tblGrid>
      <w:tr w:rsidR="00E417CA" w:rsidRPr="00E417CA" w:rsidTr="002517A5">
        <w:tc>
          <w:tcPr>
            <w:tcW w:w="3108" w:type="dxa"/>
          </w:tcPr>
          <w:p w:rsidR="00E417CA" w:rsidRPr="00E417CA" w:rsidRDefault="00E417CA" w:rsidP="002517A5">
            <w:pPr>
              <w:pStyle w:val="Telo"/>
              <w:keepLines w:val="0"/>
              <w:spacing w:before="0"/>
              <w:rPr>
                <w:i w:val="0"/>
              </w:rPr>
            </w:pPr>
            <w:r w:rsidRPr="00E417CA">
              <w:rPr>
                <w:i w:val="0"/>
              </w:rPr>
              <w:t>Datum:</w:t>
            </w:r>
          </w:p>
          <w:p w:rsidR="00E417CA" w:rsidRPr="00E417CA" w:rsidRDefault="00E417CA" w:rsidP="002517A5">
            <w:pPr>
              <w:pStyle w:val="Telo"/>
              <w:keepLines w:val="0"/>
              <w:spacing w:before="0"/>
              <w:rPr>
                <w:i w:val="0"/>
              </w:rPr>
            </w:pPr>
          </w:p>
        </w:tc>
        <w:tc>
          <w:tcPr>
            <w:tcW w:w="3109" w:type="dxa"/>
          </w:tcPr>
          <w:p w:rsidR="00E417CA" w:rsidRPr="00E417CA" w:rsidRDefault="00E417CA" w:rsidP="002517A5">
            <w:pPr>
              <w:pStyle w:val="Telo"/>
              <w:keepLines w:val="0"/>
              <w:spacing w:before="0"/>
              <w:rPr>
                <w:i w:val="0"/>
              </w:rPr>
            </w:pPr>
            <w:r w:rsidRPr="00E417CA">
              <w:rPr>
                <w:i w:val="0"/>
              </w:rPr>
              <w:t>Žig</w:t>
            </w:r>
          </w:p>
          <w:p w:rsidR="00E417CA" w:rsidRPr="00E417CA" w:rsidRDefault="00E417CA" w:rsidP="002517A5">
            <w:pPr>
              <w:pStyle w:val="Telo"/>
              <w:keepLines w:val="0"/>
              <w:spacing w:before="0"/>
              <w:rPr>
                <w:i w:val="0"/>
              </w:rPr>
            </w:pPr>
          </w:p>
        </w:tc>
        <w:tc>
          <w:tcPr>
            <w:tcW w:w="3109" w:type="dxa"/>
          </w:tcPr>
          <w:p w:rsidR="00E417CA" w:rsidRPr="00E417CA" w:rsidRDefault="00E417CA" w:rsidP="002517A5">
            <w:pPr>
              <w:pStyle w:val="Telo"/>
              <w:keepLines w:val="0"/>
              <w:spacing w:before="0"/>
              <w:rPr>
                <w:i w:val="0"/>
              </w:rPr>
            </w:pPr>
            <w:r w:rsidRPr="00E417CA">
              <w:rPr>
                <w:i w:val="0"/>
              </w:rPr>
              <w:t>(ime in priimek)</w:t>
            </w:r>
          </w:p>
          <w:p w:rsidR="00E417CA" w:rsidRPr="00E417CA" w:rsidRDefault="00E417CA" w:rsidP="002517A5">
            <w:pPr>
              <w:pStyle w:val="Telo"/>
              <w:keepLines w:val="0"/>
              <w:spacing w:before="0"/>
              <w:rPr>
                <w:i w:val="0"/>
              </w:rPr>
            </w:pPr>
          </w:p>
          <w:p w:rsidR="00E417CA" w:rsidRPr="00E417CA" w:rsidRDefault="00E417CA" w:rsidP="002517A5">
            <w:pPr>
              <w:pStyle w:val="Telo"/>
              <w:keepLines w:val="0"/>
              <w:spacing w:before="0"/>
              <w:rPr>
                <w:i w:val="0"/>
              </w:rPr>
            </w:pPr>
          </w:p>
        </w:tc>
      </w:tr>
      <w:tr w:rsidR="00E417CA" w:rsidRPr="00E417CA" w:rsidTr="002517A5">
        <w:tc>
          <w:tcPr>
            <w:tcW w:w="3108" w:type="dxa"/>
          </w:tcPr>
          <w:p w:rsidR="00E417CA" w:rsidRPr="00E417CA" w:rsidRDefault="00E417CA" w:rsidP="002517A5">
            <w:pPr>
              <w:pStyle w:val="Telo"/>
              <w:keepLines w:val="0"/>
              <w:spacing w:before="0"/>
              <w:rPr>
                <w:i w:val="0"/>
              </w:rPr>
            </w:pPr>
          </w:p>
        </w:tc>
        <w:tc>
          <w:tcPr>
            <w:tcW w:w="3109" w:type="dxa"/>
          </w:tcPr>
          <w:p w:rsidR="00E417CA" w:rsidRPr="00E417CA" w:rsidRDefault="00E417CA" w:rsidP="002517A5">
            <w:pPr>
              <w:pStyle w:val="Telo"/>
              <w:keepLines w:val="0"/>
              <w:spacing w:before="0"/>
              <w:rPr>
                <w:i w:val="0"/>
              </w:rPr>
            </w:pPr>
          </w:p>
        </w:tc>
        <w:tc>
          <w:tcPr>
            <w:tcW w:w="3109" w:type="dxa"/>
          </w:tcPr>
          <w:p w:rsidR="00E417CA" w:rsidRPr="00E417CA" w:rsidRDefault="00E417CA" w:rsidP="002517A5">
            <w:r w:rsidRPr="00E417CA">
              <w:t>Podpis:</w:t>
            </w:r>
          </w:p>
        </w:tc>
      </w:tr>
    </w:tbl>
    <w:p w:rsidR="00E417CA" w:rsidRPr="00E417CA" w:rsidRDefault="00E417CA" w:rsidP="00E417CA">
      <w:pPr>
        <w:autoSpaceDE w:val="0"/>
        <w:autoSpaceDN w:val="0"/>
        <w:adjustRightInd w:val="0"/>
      </w:pPr>
    </w:p>
    <w:p w:rsidR="00E417CA" w:rsidRPr="00E417CA" w:rsidRDefault="00E417CA" w:rsidP="00E417CA">
      <w:pPr>
        <w:autoSpaceDE w:val="0"/>
        <w:autoSpaceDN w:val="0"/>
        <w:adjustRightInd w:val="0"/>
        <w:rPr>
          <w:b/>
        </w:rPr>
      </w:pPr>
    </w:p>
    <w:p w:rsidR="00E417CA" w:rsidRPr="00E417CA" w:rsidRDefault="00E417CA" w:rsidP="00E417CA">
      <w:pPr>
        <w:autoSpaceDE w:val="0"/>
        <w:autoSpaceDN w:val="0"/>
        <w:adjustRightInd w:val="0"/>
        <w:rPr>
          <w:b/>
        </w:rPr>
      </w:pPr>
    </w:p>
    <w:p w:rsidR="00E417CA" w:rsidRPr="00E417CA" w:rsidRDefault="00E417CA" w:rsidP="00E417CA">
      <w:pPr>
        <w:autoSpaceDE w:val="0"/>
        <w:autoSpaceDN w:val="0"/>
        <w:adjustRightInd w:val="0"/>
        <w:rPr>
          <w:b/>
        </w:rPr>
      </w:pPr>
    </w:p>
    <w:p w:rsidR="00E417CA" w:rsidRPr="00E417CA" w:rsidRDefault="00E417CA" w:rsidP="00E417CA">
      <w:pPr>
        <w:autoSpaceDE w:val="0"/>
        <w:autoSpaceDN w:val="0"/>
        <w:adjustRightInd w:val="0"/>
        <w:rPr>
          <w:b/>
        </w:rPr>
      </w:pPr>
    </w:p>
    <w:p w:rsidR="00E417CA" w:rsidRPr="00E417CA" w:rsidRDefault="00E417CA" w:rsidP="00E417CA">
      <w:pPr>
        <w:autoSpaceDE w:val="0"/>
        <w:autoSpaceDN w:val="0"/>
        <w:adjustRightInd w:val="0"/>
        <w:rPr>
          <w:b/>
        </w:rPr>
      </w:pPr>
    </w:p>
    <w:p w:rsidR="00E417CA" w:rsidRPr="00E417CA" w:rsidRDefault="00E417CA" w:rsidP="00E417CA">
      <w:pPr>
        <w:jc w:val="both"/>
        <w:rPr>
          <w:b/>
          <w:sz w:val="22"/>
          <w:szCs w:val="22"/>
        </w:rPr>
      </w:pPr>
      <w:r w:rsidRPr="00E417CA">
        <w:rPr>
          <w:b/>
          <w:sz w:val="22"/>
          <w:szCs w:val="22"/>
        </w:rPr>
        <w:t>OPOMBA:</w:t>
      </w:r>
    </w:p>
    <w:p w:rsidR="00E417CA" w:rsidRPr="00E417CA" w:rsidRDefault="00E417CA" w:rsidP="00E417CA">
      <w:pPr>
        <w:jc w:val="both"/>
        <w:rPr>
          <w:b/>
          <w:sz w:val="22"/>
          <w:szCs w:val="22"/>
        </w:rPr>
      </w:pPr>
      <w:r w:rsidRPr="00E417CA">
        <w:rPr>
          <w:b/>
          <w:sz w:val="22"/>
          <w:szCs w:val="22"/>
        </w:rPr>
        <w:t>Obrazec morajo izpolniti in podpisati ponudnik, vsi partnerji v skupnem nastopu in vsi podizvajalci.</w:t>
      </w:r>
    </w:p>
    <w:p w:rsidR="00893022" w:rsidRDefault="00010E18" w:rsidP="00893022">
      <w:pPr>
        <w:pStyle w:val="Naslov2"/>
        <w:pageBreakBefore/>
        <w:spacing w:before="0"/>
        <w:jc w:val="right"/>
        <w:rPr>
          <w:rFonts w:ascii="Times New Roman" w:hAnsi="Times New Roman"/>
        </w:rPr>
      </w:pPr>
      <w:bookmarkStart w:id="77" w:name="_Toc453743954"/>
      <w:r w:rsidRPr="00C50F5A">
        <w:rPr>
          <w:rFonts w:ascii="Times New Roman" w:hAnsi="Times New Roman"/>
          <w:shd w:val="clear" w:color="auto" w:fill="FFFFFF"/>
        </w:rPr>
        <w:lastRenderedPageBreak/>
        <w:t xml:space="preserve">Razpisni obrazec </w:t>
      </w:r>
      <w:r w:rsidR="00AB73DC" w:rsidRPr="00C50F5A">
        <w:rPr>
          <w:rFonts w:ascii="Times New Roman" w:hAnsi="Times New Roman"/>
        </w:rPr>
        <w:t>9</w:t>
      </w:r>
      <w:r w:rsidR="00B02E9C" w:rsidRPr="00C50F5A">
        <w:rPr>
          <w:rFonts w:ascii="Times New Roman" w:hAnsi="Times New Roman"/>
        </w:rPr>
        <w:t>:</w:t>
      </w:r>
    </w:p>
    <w:bookmarkEnd w:id="77"/>
    <w:p w:rsidR="006159DC" w:rsidRPr="00C50F5A" w:rsidRDefault="006159DC" w:rsidP="006159DC">
      <w:pPr>
        <w:autoSpaceDE w:val="0"/>
        <w:autoSpaceDN w:val="0"/>
        <w:adjustRightInd w:val="0"/>
      </w:pPr>
      <w:r w:rsidRPr="00C50F5A">
        <w:t>PONUDNIK:</w:t>
      </w:r>
    </w:p>
    <w:p w:rsidR="003241BD" w:rsidRPr="00C50F5A" w:rsidRDefault="003241BD" w:rsidP="003241BD">
      <w:pPr>
        <w:jc w:val="both"/>
        <w:rPr>
          <w:rFonts w:eastAsia="Times New Roman"/>
          <w:noProof/>
          <w:u w:val="dotted"/>
          <w:lang w:eastAsia="sl-SI"/>
        </w:rPr>
      </w:pP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00396115" w:rsidRPr="00396115">
        <w:rPr>
          <w:rFonts w:eastAsia="Times New Roman"/>
          <w:noProof/>
          <w:u w:val="dotted"/>
          <w:lang w:eastAsia="sl-SI"/>
        </w:rPr>
        <w:tab/>
      </w:r>
      <w:r w:rsidR="00396115" w:rsidRPr="00396115">
        <w:rPr>
          <w:rFonts w:eastAsia="Times New Roman"/>
          <w:noProof/>
          <w:u w:val="dotted"/>
          <w:lang w:eastAsia="sl-SI"/>
        </w:rPr>
        <w:tab/>
      </w:r>
      <w:r w:rsidR="00396115" w:rsidRPr="00396115">
        <w:rPr>
          <w:rFonts w:eastAsia="Times New Roman"/>
          <w:noProof/>
          <w:u w:val="dotted"/>
          <w:lang w:eastAsia="sl-SI"/>
        </w:rPr>
        <w:tab/>
      </w:r>
      <w:r w:rsidR="00396115" w:rsidRPr="00396115">
        <w:rPr>
          <w:rFonts w:eastAsia="Times New Roman"/>
          <w:noProof/>
          <w:u w:val="dotted"/>
          <w:lang w:eastAsia="sl-SI"/>
        </w:rPr>
        <w:tab/>
      </w:r>
    </w:p>
    <w:p w:rsidR="003241BD" w:rsidRPr="00C50F5A" w:rsidRDefault="003241BD" w:rsidP="003241BD">
      <w:pPr>
        <w:jc w:val="both"/>
        <w:rPr>
          <w:rFonts w:eastAsia="Times New Roman"/>
          <w:noProof/>
          <w:u w:val="dotted"/>
          <w:lang w:eastAsia="sl-SI"/>
        </w:rPr>
      </w:pP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00396115" w:rsidRPr="00396115">
        <w:rPr>
          <w:rFonts w:eastAsia="Times New Roman"/>
          <w:noProof/>
          <w:u w:val="dotted"/>
          <w:lang w:eastAsia="sl-SI"/>
        </w:rPr>
        <w:tab/>
      </w:r>
      <w:r w:rsidR="00396115" w:rsidRPr="00396115">
        <w:rPr>
          <w:rFonts w:eastAsia="Times New Roman"/>
          <w:noProof/>
          <w:u w:val="dotted"/>
          <w:lang w:eastAsia="sl-SI"/>
        </w:rPr>
        <w:tab/>
      </w:r>
      <w:r w:rsidR="00396115" w:rsidRPr="00396115">
        <w:rPr>
          <w:rFonts w:eastAsia="Times New Roman"/>
          <w:noProof/>
          <w:u w:val="dotted"/>
          <w:lang w:eastAsia="sl-SI"/>
        </w:rPr>
        <w:tab/>
      </w:r>
      <w:r w:rsidR="00396115" w:rsidRPr="00396115">
        <w:rPr>
          <w:rFonts w:eastAsia="Times New Roman"/>
          <w:noProof/>
          <w:u w:val="dotted"/>
          <w:lang w:eastAsia="sl-SI"/>
        </w:rPr>
        <w:tab/>
      </w:r>
    </w:p>
    <w:p w:rsidR="003241BD" w:rsidRPr="00C50F5A" w:rsidRDefault="003241BD" w:rsidP="003241BD">
      <w:pPr>
        <w:jc w:val="both"/>
        <w:rPr>
          <w:rFonts w:eastAsia="Times New Roman"/>
          <w:noProof/>
          <w:u w:val="dotted"/>
          <w:lang w:eastAsia="sl-SI"/>
        </w:rPr>
      </w:pP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00396115" w:rsidRPr="00396115">
        <w:rPr>
          <w:rFonts w:eastAsia="Times New Roman"/>
          <w:noProof/>
          <w:u w:val="dotted"/>
          <w:lang w:eastAsia="sl-SI"/>
        </w:rPr>
        <w:tab/>
      </w:r>
      <w:r w:rsidR="00396115" w:rsidRPr="00396115">
        <w:rPr>
          <w:rFonts w:eastAsia="Times New Roman"/>
          <w:noProof/>
          <w:u w:val="dotted"/>
          <w:lang w:eastAsia="sl-SI"/>
        </w:rPr>
        <w:tab/>
      </w:r>
      <w:r w:rsidR="00396115" w:rsidRPr="00396115">
        <w:rPr>
          <w:rFonts w:eastAsia="Times New Roman"/>
          <w:noProof/>
          <w:u w:val="dotted"/>
          <w:lang w:eastAsia="sl-SI"/>
        </w:rPr>
        <w:tab/>
      </w:r>
      <w:r w:rsidR="00396115" w:rsidRPr="00396115">
        <w:rPr>
          <w:rFonts w:eastAsia="Times New Roman"/>
          <w:noProof/>
          <w:u w:val="dotted"/>
          <w:lang w:eastAsia="sl-SI"/>
        </w:rPr>
        <w:tab/>
      </w:r>
    </w:p>
    <w:p w:rsidR="00F42059" w:rsidRDefault="00F42059" w:rsidP="00F42059">
      <w:pPr>
        <w:jc w:val="both"/>
        <w:rPr>
          <w:i/>
          <w:sz w:val="22"/>
          <w:szCs w:val="22"/>
        </w:rPr>
      </w:pPr>
    </w:p>
    <w:p w:rsidR="00F42059" w:rsidRPr="00F42059" w:rsidRDefault="00F42059" w:rsidP="00F42059">
      <w:pPr>
        <w:jc w:val="both"/>
        <w:rPr>
          <w:rFonts w:eastAsia="Times New Roman"/>
          <w:noProof/>
          <w:u w:val="dotted"/>
          <w:lang w:eastAsia="sl-SI"/>
        </w:rPr>
      </w:pPr>
      <w:r w:rsidRPr="00F42059">
        <w:rPr>
          <w:sz w:val="22"/>
          <w:szCs w:val="22"/>
        </w:rPr>
        <w:t>Datum:</w:t>
      </w:r>
      <w:r w:rsidRPr="00F42059">
        <w:rPr>
          <w:rFonts w:eastAsia="Times New Roman"/>
          <w:noProof/>
          <w:u w:val="dotted"/>
          <w:lang w:eastAsia="sl-SI"/>
        </w:rPr>
        <w:t xml:space="preserve"> </w:t>
      </w:r>
      <w:r w:rsidRPr="00F42059">
        <w:rPr>
          <w:rFonts w:eastAsia="Times New Roman"/>
          <w:noProof/>
          <w:u w:val="dotted"/>
          <w:lang w:eastAsia="sl-SI"/>
        </w:rPr>
        <w:tab/>
      </w:r>
      <w:r w:rsidRPr="00F42059">
        <w:rPr>
          <w:rFonts w:eastAsia="Times New Roman"/>
          <w:noProof/>
          <w:u w:val="dotted"/>
          <w:lang w:eastAsia="sl-SI"/>
        </w:rPr>
        <w:tab/>
      </w:r>
      <w:r w:rsidRPr="00F42059">
        <w:rPr>
          <w:rFonts w:eastAsia="Times New Roman"/>
          <w:noProof/>
          <w:u w:val="dotted"/>
          <w:lang w:eastAsia="sl-SI"/>
        </w:rPr>
        <w:tab/>
      </w:r>
      <w:r w:rsidRPr="00F42059">
        <w:rPr>
          <w:rFonts w:eastAsia="Times New Roman"/>
          <w:noProof/>
          <w:u w:val="dotted"/>
          <w:lang w:eastAsia="sl-SI"/>
        </w:rPr>
        <w:tab/>
      </w:r>
      <w:r w:rsidRPr="00F42059">
        <w:rPr>
          <w:rFonts w:eastAsia="Times New Roman"/>
          <w:noProof/>
          <w:u w:val="dotted"/>
          <w:lang w:eastAsia="sl-SI"/>
        </w:rPr>
        <w:tab/>
      </w:r>
      <w:r w:rsidRPr="00F42059">
        <w:rPr>
          <w:rFonts w:eastAsia="Times New Roman"/>
          <w:noProof/>
          <w:u w:val="dotted"/>
          <w:lang w:eastAsia="sl-SI"/>
        </w:rPr>
        <w:tab/>
      </w:r>
    </w:p>
    <w:p w:rsidR="00F42059" w:rsidRDefault="00F42059" w:rsidP="00F42059">
      <w:pPr>
        <w:autoSpaceDE w:val="0"/>
        <w:autoSpaceDN w:val="0"/>
        <w:adjustRightInd w:val="0"/>
        <w:jc w:val="center"/>
        <w:rPr>
          <w:b/>
          <w:i/>
          <w:sz w:val="22"/>
          <w:szCs w:val="22"/>
        </w:rPr>
      </w:pPr>
    </w:p>
    <w:p w:rsidR="00F42059" w:rsidRPr="00F42059" w:rsidRDefault="00F42059" w:rsidP="00F42059">
      <w:pPr>
        <w:jc w:val="both"/>
        <w:rPr>
          <w:rFonts w:eastAsia="Times New Roman"/>
          <w:noProof/>
          <w:u w:val="dotted"/>
          <w:lang w:eastAsia="sl-SI"/>
        </w:rPr>
      </w:pPr>
      <w:r>
        <w:rPr>
          <w:b/>
          <w:sz w:val="22"/>
          <w:szCs w:val="22"/>
        </w:rPr>
        <w:tab/>
      </w:r>
      <w:r>
        <w:rPr>
          <w:b/>
          <w:sz w:val="22"/>
          <w:szCs w:val="22"/>
        </w:rPr>
        <w:tab/>
      </w:r>
      <w:r w:rsidRPr="00F42059">
        <w:rPr>
          <w:b/>
          <w:sz w:val="22"/>
          <w:szCs w:val="22"/>
        </w:rPr>
        <w:t xml:space="preserve">PONUDBA S PONUDBENIM PREDRAČUNOM ŠT: </w:t>
      </w:r>
      <w:r w:rsidRPr="00F42059">
        <w:rPr>
          <w:rFonts w:eastAsia="Times New Roman"/>
          <w:noProof/>
          <w:u w:val="dotted"/>
          <w:lang w:eastAsia="sl-SI"/>
        </w:rPr>
        <w:tab/>
      </w:r>
      <w:r w:rsidRPr="00F42059">
        <w:rPr>
          <w:rFonts w:eastAsia="Times New Roman"/>
          <w:noProof/>
          <w:u w:val="dotted"/>
          <w:lang w:eastAsia="sl-SI"/>
        </w:rPr>
        <w:tab/>
      </w:r>
      <w:r w:rsidRPr="00F42059">
        <w:rPr>
          <w:rFonts w:eastAsia="Times New Roman"/>
          <w:noProof/>
          <w:u w:val="dotted"/>
          <w:lang w:eastAsia="sl-SI"/>
        </w:rPr>
        <w:tab/>
      </w:r>
      <w:r w:rsidRPr="00F42059">
        <w:rPr>
          <w:rFonts w:eastAsia="Times New Roman"/>
          <w:noProof/>
          <w:u w:val="dotted"/>
          <w:lang w:eastAsia="sl-SI"/>
        </w:rPr>
        <w:tab/>
      </w:r>
      <w:r w:rsidRPr="00F42059">
        <w:rPr>
          <w:rFonts w:eastAsia="Times New Roman"/>
          <w:noProof/>
          <w:u w:val="dotted"/>
          <w:lang w:eastAsia="sl-SI"/>
        </w:rPr>
        <w:tab/>
      </w:r>
    </w:p>
    <w:p w:rsidR="00F42059" w:rsidRPr="001C59B5" w:rsidRDefault="00F42059" w:rsidP="00F42059">
      <w:pPr>
        <w:spacing w:before="240" w:line="276" w:lineRule="auto"/>
        <w:jc w:val="both"/>
        <w:rPr>
          <w:b/>
          <w:bCs/>
        </w:rPr>
      </w:pPr>
      <w:r w:rsidRPr="001C59B5">
        <w:t xml:space="preserve">Na podlagi javnega razpisa za oddajo javnega naročila za </w:t>
      </w:r>
      <w:r w:rsidRPr="00D46231">
        <w:rPr>
          <w:b/>
          <w:iCs/>
          <w:sz w:val="22"/>
          <w:szCs w:val="22"/>
        </w:rPr>
        <w:t>»</w:t>
      </w:r>
      <w:r w:rsidRPr="0030779B">
        <w:rPr>
          <w:rFonts w:eastAsia="Times New Roman"/>
          <w:b/>
          <w:color w:val="000000" w:themeColor="text1"/>
          <w:lang w:eastAsia="sl-SI"/>
        </w:rPr>
        <w:t>Nabava odbojnikov za tovorne vagone</w:t>
      </w:r>
      <w:r w:rsidRPr="00D46231">
        <w:rPr>
          <w:b/>
          <w:iCs/>
          <w:sz w:val="22"/>
          <w:szCs w:val="22"/>
        </w:rPr>
        <w:t>«</w:t>
      </w:r>
      <w:r w:rsidRPr="001C59B5">
        <w:rPr>
          <w:b/>
          <w:bCs/>
        </w:rPr>
        <w:t xml:space="preserve">, </w:t>
      </w:r>
      <w:r w:rsidRPr="001C59B5">
        <w:rPr>
          <w:bCs/>
        </w:rPr>
        <w:t>za potrebe SŽ – Vleka in tehnika, d.o.o.,</w:t>
      </w:r>
      <w:r w:rsidRPr="001C59B5">
        <w:rPr>
          <w:b/>
          <w:bCs/>
        </w:rPr>
        <w:t xml:space="preserve"> </w:t>
      </w:r>
      <w:r w:rsidRPr="001C59B5">
        <w:t xml:space="preserve">številka javnega naročila JN </w:t>
      </w:r>
      <w:r w:rsidRPr="00F42059">
        <w:rPr>
          <w:rFonts w:eastAsia="Times New Roman"/>
          <w:noProof/>
          <w:u w:val="dotted"/>
          <w:lang w:eastAsia="sl-SI"/>
        </w:rPr>
        <w:tab/>
      </w:r>
      <w:r w:rsidRPr="00F42059">
        <w:rPr>
          <w:rFonts w:eastAsia="Times New Roman"/>
          <w:noProof/>
          <w:u w:val="dotted"/>
          <w:lang w:eastAsia="sl-SI"/>
        </w:rPr>
        <w:tab/>
      </w:r>
      <w:r w:rsidRPr="00F42059">
        <w:rPr>
          <w:rFonts w:eastAsia="Times New Roman"/>
          <w:noProof/>
          <w:u w:val="dotted"/>
          <w:lang w:eastAsia="sl-SI"/>
        </w:rPr>
        <w:tab/>
      </w:r>
      <w:r w:rsidRPr="00F42059">
        <w:rPr>
          <w:rFonts w:eastAsia="Times New Roman"/>
          <w:noProof/>
          <w:u w:val="dotted"/>
          <w:lang w:eastAsia="sl-SI"/>
        </w:rPr>
        <w:tab/>
      </w:r>
      <w:r w:rsidRPr="001C59B5">
        <w:t>/2016, poslanega v objavo na Portal javnih naročil pri Uradnem listu RS, dne</w:t>
      </w:r>
      <w:r w:rsidRPr="00F42059">
        <w:rPr>
          <w:rFonts w:eastAsia="Times New Roman"/>
          <w:noProof/>
          <w:u w:val="dotted"/>
          <w:lang w:eastAsia="sl-SI"/>
        </w:rPr>
        <w:tab/>
      </w:r>
      <w:r w:rsidRPr="00F42059">
        <w:rPr>
          <w:rFonts w:eastAsia="Times New Roman"/>
          <w:noProof/>
          <w:u w:val="dotted"/>
          <w:lang w:eastAsia="sl-SI"/>
        </w:rPr>
        <w:tab/>
      </w:r>
      <w:r w:rsidRPr="00F42059">
        <w:rPr>
          <w:rFonts w:eastAsia="Times New Roman"/>
          <w:noProof/>
          <w:u w:val="dotted"/>
          <w:lang w:eastAsia="sl-SI"/>
        </w:rPr>
        <w:tab/>
      </w:r>
      <w:r w:rsidRPr="00F42059">
        <w:rPr>
          <w:rFonts w:eastAsia="Times New Roman"/>
          <w:noProof/>
          <w:u w:val="dotted"/>
          <w:lang w:eastAsia="sl-SI"/>
        </w:rPr>
        <w:tab/>
      </w:r>
      <w:r w:rsidRPr="00F42059">
        <w:rPr>
          <w:rFonts w:eastAsia="Times New Roman"/>
          <w:noProof/>
          <w:u w:val="dotted"/>
          <w:lang w:eastAsia="sl-SI"/>
        </w:rPr>
        <w:tab/>
      </w:r>
      <w:r w:rsidRPr="00F42059">
        <w:rPr>
          <w:rFonts w:eastAsia="Times New Roman"/>
          <w:noProof/>
          <w:u w:val="dotted"/>
          <w:lang w:eastAsia="sl-SI"/>
        </w:rPr>
        <w:tab/>
      </w:r>
      <w:r w:rsidRPr="00F42059">
        <w:rPr>
          <w:rFonts w:eastAsia="Times New Roman"/>
          <w:noProof/>
          <w:u w:val="dotted"/>
          <w:lang w:eastAsia="sl-SI"/>
        </w:rPr>
        <w:tab/>
      </w:r>
      <w:r w:rsidRPr="00F42059">
        <w:rPr>
          <w:rFonts w:eastAsia="Times New Roman"/>
          <w:noProof/>
          <w:u w:val="dotted"/>
          <w:lang w:eastAsia="sl-SI"/>
        </w:rPr>
        <w:tab/>
      </w:r>
      <w:r w:rsidRPr="001C59B5">
        <w:t>,</w:t>
      </w:r>
      <w:r>
        <w:t xml:space="preserve"> </w:t>
      </w:r>
      <w:r w:rsidRPr="001C59B5">
        <w:t>dajemo ponudbo, kot sledi:</w:t>
      </w:r>
    </w:p>
    <w:p w:rsidR="00F42059" w:rsidRPr="00484FD5" w:rsidRDefault="00F42059" w:rsidP="00F42059">
      <w:pPr>
        <w:autoSpaceDE w:val="0"/>
        <w:autoSpaceDN w:val="0"/>
        <w:adjustRightInd w:val="0"/>
        <w:spacing w:before="240" w:line="276" w:lineRule="auto"/>
        <w:jc w:val="both"/>
        <w:rPr>
          <w:b/>
        </w:rPr>
      </w:pPr>
      <w:r w:rsidRPr="00484FD5">
        <w:rPr>
          <w:b/>
        </w:rPr>
        <w:t>I. Ponudbo dajemo (ustrezno obkrožiti!):</w:t>
      </w:r>
    </w:p>
    <w:p w:rsidR="00F42059" w:rsidRPr="00C50F5A" w:rsidRDefault="00F42059" w:rsidP="00F42059">
      <w:pPr>
        <w:autoSpaceDE w:val="0"/>
        <w:autoSpaceDN w:val="0"/>
        <w:adjustRightInd w:val="0"/>
        <w:spacing w:before="0" w:line="276" w:lineRule="auto"/>
        <w:jc w:val="both"/>
      </w:pPr>
      <w:r w:rsidRPr="00C50F5A">
        <w:t>a) samostojno</w:t>
      </w:r>
    </w:p>
    <w:p w:rsidR="00F42059" w:rsidRDefault="00F42059" w:rsidP="00F42059">
      <w:pPr>
        <w:autoSpaceDE w:val="0"/>
        <w:autoSpaceDN w:val="0"/>
        <w:adjustRightInd w:val="0"/>
        <w:spacing w:before="0" w:line="276" w:lineRule="auto"/>
        <w:jc w:val="both"/>
      </w:pPr>
      <w:r w:rsidRPr="00C50F5A">
        <w:t>b)</w:t>
      </w:r>
      <w:r>
        <w:t xml:space="preserve"> </w:t>
      </w:r>
      <w:r w:rsidRPr="00C50F5A">
        <w:t>skupno</w:t>
      </w:r>
      <w:r>
        <w:t xml:space="preserve"> </w:t>
      </w:r>
      <w:r w:rsidRPr="00C50F5A">
        <w:t>ponudbo</w:t>
      </w:r>
      <w:r>
        <w:t xml:space="preserve"> </w:t>
      </w:r>
      <w:r w:rsidRPr="00C50F5A">
        <w:t>v skupini</w:t>
      </w:r>
      <w:r>
        <w:t xml:space="preserve"> </w:t>
      </w:r>
      <w:r w:rsidRPr="00C50F5A">
        <w:t xml:space="preserve"> </w:t>
      </w:r>
      <w:r>
        <w:t>i</w:t>
      </w:r>
      <w:r w:rsidRPr="00C50F5A">
        <w:t>zvajalcev:</w:t>
      </w:r>
      <w:r w:rsidR="00BE3BEA" w:rsidRPr="00BE3BEA">
        <w:rPr>
          <w:rFonts w:eastAsia="Times New Roman"/>
          <w:noProof/>
          <w:u w:val="dotted"/>
          <w:lang w:eastAsia="sl-SI"/>
        </w:rPr>
        <w:t xml:space="preserve"> </w:t>
      </w:r>
      <w:r w:rsidR="00BE3BEA" w:rsidRPr="00F42059">
        <w:rPr>
          <w:rFonts w:eastAsia="Times New Roman"/>
          <w:noProof/>
          <w:u w:val="dotted"/>
          <w:lang w:eastAsia="sl-SI"/>
        </w:rPr>
        <w:tab/>
      </w:r>
      <w:r w:rsidR="00BE3BEA" w:rsidRPr="00F42059">
        <w:rPr>
          <w:rFonts w:eastAsia="Times New Roman"/>
          <w:noProof/>
          <w:u w:val="dotted"/>
          <w:lang w:eastAsia="sl-SI"/>
        </w:rPr>
        <w:tab/>
      </w:r>
      <w:r w:rsidR="00BE3BEA" w:rsidRPr="00F42059">
        <w:rPr>
          <w:rFonts w:eastAsia="Times New Roman"/>
          <w:noProof/>
          <w:u w:val="dotted"/>
          <w:lang w:eastAsia="sl-SI"/>
        </w:rPr>
        <w:tab/>
      </w:r>
      <w:r w:rsidR="00BE3BEA" w:rsidRPr="00F42059">
        <w:rPr>
          <w:rFonts w:eastAsia="Times New Roman"/>
          <w:noProof/>
          <w:u w:val="dotted"/>
          <w:lang w:eastAsia="sl-SI"/>
        </w:rPr>
        <w:tab/>
      </w:r>
      <w:r w:rsidR="00BE3BEA" w:rsidRPr="00F42059">
        <w:rPr>
          <w:rFonts w:eastAsia="Times New Roman"/>
          <w:noProof/>
          <w:u w:val="dotted"/>
          <w:lang w:eastAsia="sl-SI"/>
        </w:rPr>
        <w:tab/>
      </w:r>
      <w:r w:rsidR="00BE3BEA" w:rsidRPr="00F42059">
        <w:rPr>
          <w:rFonts w:eastAsia="Times New Roman"/>
          <w:noProof/>
          <w:u w:val="dotted"/>
          <w:lang w:eastAsia="sl-SI"/>
        </w:rPr>
        <w:tab/>
      </w:r>
      <w:r w:rsidR="00BE3BEA" w:rsidRPr="00F42059">
        <w:rPr>
          <w:rFonts w:eastAsia="Times New Roman"/>
          <w:noProof/>
          <w:u w:val="dotted"/>
          <w:lang w:eastAsia="sl-SI"/>
        </w:rPr>
        <w:tab/>
      </w:r>
      <w:r w:rsidR="00BE3BEA" w:rsidRPr="00F42059">
        <w:rPr>
          <w:rFonts w:eastAsia="Times New Roman"/>
          <w:noProof/>
          <w:u w:val="dotted"/>
          <w:lang w:eastAsia="sl-SI"/>
        </w:rPr>
        <w:tab/>
      </w:r>
      <w:r w:rsidR="00BE3BEA" w:rsidRPr="00F42059">
        <w:rPr>
          <w:rFonts w:eastAsia="Times New Roman"/>
          <w:noProof/>
          <w:u w:val="dotted"/>
          <w:lang w:eastAsia="sl-SI"/>
        </w:rPr>
        <w:tab/>
      </w:r>
      <w:r w:rsidR="00BE3BEA" w:rsidRPr="00F42059">
        <w:rPr>
          <w:rFonts w:eastAsia="Times New Roman"/>
          <w:noProof/>
          <w:u w:val="dotted"/>
          <w:lang w:eastAsia="sl-SI"/>
        </w:rPr>
        <w:tab/>
      </w:r>
      <w:r w:rsidR="00BE3BEA" w:rsidRPr="00F42059">
        <w:rPr>
          <w:rFonts w:eastAsia="Times New Roman"/>
          <w:noProof/>
          <w:u w:val="dotted"/>
          <w:lang w:eastAsia="sl-SI"/>
        </w:rPr>
        <w:tab/>
      </w:r>
      <w:r w:rsidR="00BE3BEA" w:rsidRPr="00F42059">
        <w:rPr>
          <w:rFonts w:eastAsia="Times New Roman"/>
          <w:noProof/>
          <w:u w:val="dotted"/>
          <w:lang w:eastAsia="sl-SI"/>
        </w:rPr>
        <w:tab/>
      </w:r>
      <w:r w:rsidR="00BE3BEA" w:rsidRPr="00F42059">
        <w:rPr>
          <w:rFonts w:eastAsia="Times New Roman"/>
          <w:noProof/>
          <w:u w:val="dotted"/>
          <w:lang w:eastAsia="sl-SI"/>
        </w:rPr>
        <w:tab/>
      </w:r>
      <w:r w:rsidR="00BE3BEA" w:rsidRPr="00F42059">
        <w:rPr>
          <w:rFonts w:eastAsia="Times New Roman"/>
          <w:noProof/>
          <w:u w:val="dotted"/>
          <w:lang w:eastAsia="sl-SI"/>
        </w:rPr>
        <w:tab/>
      </w:r>
      <w:r w:rsidR="00BE3BEA" w:rsidRPr="00F42059">
        <w:rPr>
          <w:rFonts w:eastAsia="Times New Roman"/>
          <w:noProof/>
          <w:u w:val="dotted"/>
          <w:lang w:eastAsia="sl-SI"/>
        </w:rPr>
        <w:tab/>
      </w:r>
      <w:r w:rsidR="00BE3BEA">
        <w:t>;</w:t>
      </w:r>
    </w:p>
    <w:p w:rsidR="00372334" w:rsidRPr="00C50F5A" w:rsidRDefault="00372334" w:rsidP="00F42059">
      <w:pPr>
        <w:autoSpaceDE w:val="0"/>
        <w:autoSpaceDN w:val="0"/>
        <w:adjustRightInd w:val="0"/>
        <w:spacing w:before="0" w:line="276" w:lineRule="auto"/>
        <w:jc w:val="both"/>
      </w:pPr>
    </w:p>
    <w:tbl>
      <w:tblPr>
        <w:tblW w:w="9639" w:type="dxa"/>
        <w:tblInd w:w="107" w:type="dxa"/>
        <w:tblLayout w:type="fixed"/>
        <w:tblCellMar>
          <w:left w:w="107" w:type="dxa"/>
          <w:right w:w="107" w:type="dxa"/>
        </w:tblCellMar>
        <w:tblLook w:val="0000" w:firstRow="0" w:lastRow="0" w:firstColumn="0" w:lastColumn="0" w:noHBand="0" w:noVBand="0"/>
      </w:tblPr>
      <w:tblGrid>
        <w:gridCol w:w="4253"/>
        <w:gridCol w:w="1417"/>
        <w:gridCol w:w="1560"/>
        <w:gridCol w:w="2409"/>
      </w:tblGrid>
      <w:tr w:rsidR="00BE3BEA" w:rsidRPr="00DF7B78" w:rsidTr="00DF6AF7">
        <w:trPr>
          <w:cantSplit/>
          <w:trHeight w:val="620"/>
        </w:trPr>
        <w:tc>
          <w:tcPr>
            <w:tcW w:w="4253" w:type="dxa"/>
            <w:tcBorders>
              <w:top w:val="single" w:sz="4" w:space="0" w:color="auto"/>
              <w:left w:val="single" w:sz="4" w:space="0" w:color="auto"/>
              <w:bottom w:val="single" w:sz="4" w:space="0" w:color="auto"/>
              <w:right w:val="single" w:sz="4" w:space="0" w:color="auto"/>
            </w:tcBorders>
            <w:shd w:val="clear" w:color="auto" w:fill="DBE5F1"/>
            <w:vAlign w:val="center"/>
          </w:tcPr>
          <w:p w:rsidR="00BE3BEA" w:rsidRPr="00DF7B78" w:rsidRDefault="00BE3BEA" w:rsidP="00372334">
            <w:pPr>
              <w:spacing w:before="0"/>
              <w:jc w:val="center"/>
              <w:rPr>
                <w:rFonts w:eastAsia="Times New Roman"/>
                <w:b/>
                <w:lang w:eastAsia="sl-SI"/>
              </w:rPr>
            </w:pPr>
            <w:r w:rsidRPr="00DF7B78">
              <w:rPr>
                <w:rFonts w:eastAsia="Times New Roman"/>
                <w:b/>
                <w:sz w:val="22"/>
                <w:lang w:eastAsia="sl-SI"/>
              </w:rPr>
              <w:t>Opis</w:t>
            </w:r>
          </w:p>
        </w:tc>
        <w:tc>
          <w:tcPr>
            <w:tcW w:w="1417" w:type="dxa"/>
            <w:tcBorders>
              <w:top w:val="single" w:sz="4" w:space="0" w:color="auto"/>
              <w:left w:val="single" w:sz="4" w:space="0" w:color="auto"/>
              <w:bottom w:val="single" w:sz="4" w:space="0" w:color="auto"/>
              <w:right w:val="single" w:sz="4" w:space="0" w:color="auto"/>
            </w:tcBorders>
            <w:shd w:val="clear" w:color="auto" w:fill="DBE5F1"/>
            <w:vAlign w:val="center"/>
          </w:tcPr>
          <w:p w:rsidR="00BE3BEA" w:rsidRPr="00DF7B78" w:rsidRDefault="00BE3BEA" w:rsidP="00372334">
            <w:pPr>
              <w:spacing w:before="0"/>
              <w:jc w:val="center"/>
              <w:rPr>
                <w:rFonts w:eastAsia="Times New Roman"/>
                <w:b/>
                <w:lang w:eastAsia="sl-SI"/>
              </w:rPr>
            </w:pPr>
            <w:r w:rsidRPr="00DF7B78">
              <w:rPr>
                <w:rFonts w:eastAsia="Times New Roman"/>
                <w:b/>
                <w:sz w:val="22"/>
                <w:lang w:eastAsia="sl-SI"/>
              </w:rPr>
              <w:t>Količina</w:t>
            </w:r>
          </w:p>
          <w:p w:rsidR="00BE3BEA" w:rsidRPr="00DF7B78" w:rsidRDefault="00BE3BEA" w:rsidP="00372334">
            <w:pPr>
              <w:spacing w:before="0"/>
              <w:jc w:val="center"/>
              <w:rPr>
                <w:rFonts w:eastAsia="Times New Roman"/>
                <w:b/>
                <w:highlight w:val="yellow"/>
                <w:lang w:eastAsia="sl-SI"/>
              </w:rPr>
            </w:pPr>
            <w:r w:rsidRPr="00DF7B78">
              <w:rPr>
                <w:rFonts w:eastAsia="Times New Roman"/>
                <w:b/>
                <w:sz w:val="22"/>
                <w:lang w:eastAsia="sl-SI"/>
              </w:rPr>
              <w:t>(kos)</w:t>
            </w:r>
          </w:p>
        </w:tc>
        <w:tc>
          <w:tcPr>
            <w:tcW w:w="1560" w:type="dxa"/>
            <w:tcBorders>
              <w:top w:val="single" w:sz="4" w:space="0" w:color="auto"/>
              <w:left w:val="single" w:sz="4" w:space="0" w:color="auto"/>
              <w:bottom w:val="single" w:sz="4" w:space="0" w:color="auto"/>
              <w:right w:val="single" w:sz="4" w:space="0" w:color="auto"/>
            </w:tcBorders>
            <w:shd w:val="clear" w:color="auto" w:fill="DBE5F1"/>
            <w:vAlign w:val="center"/>
          </w:tcPr>
          <w:p w:rsidR="00BE3BEA" w:rsidRPr="00DF7B78" w:rsidRDefault="00BE3BEA" w:rsidP="00372334">
            <w:pPr>
              <w:spacing w:before="0"/>
              <w:jc w:val="center"/>
              <w:rPr>
                <w:rFonts w:eastAsia="Times New Roman"/>
                <w:b/>
                <w:lang w:eastAsia="sl-SI"/>
              </w:rPr>
            </w:pPr>
            <w:r w:rsidRPr="00DF7B78">
              <w:rPr>
                <w:rFonts w:eastAsia="Times New Roman"/>
                <w:b/>
                <w:sz w:val="22"/>
                <w:lang w:eastAsia="sl-SI"/>
              </w:rPr>
              <w:t>Cena</w:t>
            </w:r>
            <w:r w:rsidR="00DF7B78">
              <w:rPr>
                <w:rFonts w:eastAsia="Times New Roman"/>
                <w:b/>
                <w:sz w:val="22"/>
                <w:lang w:eastAsia="sl-SI"/>
              </w:rPr>
              <w:t xml:space="preserve"> </w:t>
            </w:r>
            <w:r w:rsidR="00117866" w:rsidRPr="00DF7B78">
              <w:rPr>
                <w:rFonts w:eastAsia="Times New Roman"/>
                <w:b/>
                <w:sz w:val="22"/>
                <w:lang w:eastAsia="sl-SI"/>
              </w:rPr>
              <w:t>v €</w:t>
            </w:r>
            <w:r w:rsidRPr="00DF7B78">
              <w:rPr>
                <w:rFonts w:eastAsia="Times New Roman"/>
                <w:b/>
                <w:sz w:val="22"/>
                <w:lang w:eastAsia="sl-SI"/>
              </w:rPr>
              <w:t xml:space="preserve"> / kos </w:t>
            </w:r>
          </w:p>
          <w:p w:rsidR="00BE3BEA" w:rsidRPr="00DF7B78" w:rsidRDefault="00BE3BEA" w:rsidP="00372334">
            <w:pPr>
              <w:spacing w:before="0"/>
              <w:jc w:val="center"/>
              <w:rPr>
                <w:rFonts w:eastAsia="Times New Roman"/>
                <w:b/>
                <w:lang w:eastAsia="sl-SI"/>
              </w:rPr>
            </w:pPr>
            <w:r w:rsidRPr="00DF7B78">
              <w:rPr>
                <w:rFonts w:eastAsia="Times New Roman"/>
                <w:b/>
                <w:sz w:val="22"/>
                <w:lang w:eastAsia="sl-SI"/>
              </w:rPr>
              <w:t>(brez DDV)</w:t>
            </w:r>
          </w:p>
        </w:tc>
        <w:tc>
          <w:tcPr>
            <w:tcW w:w="2409" w:type="dxa"/>
            <w:tcBorders>
              <w:top w:val="single" w:sz="4" w:space="0" w:color="auto"/>
              <w:left w:val="single" w:sz="4" w:space="0" w:color="auto"/>
              <w:bottom w:val="single" w:sz="4" w:space="0" w:color="auto"/>
              <w:right w:val="single" w:sz="4" w:space="0" w:color="auto"/>
            </w:tcBorders>
            <w:shd w:val="clear" w:color="auto" w:fill="DBE5F1"/>
            <w:vAlign w:val="center"/>
          </w:tcPr>
          <w:p w:rsidR="00BE3BEA" w:rsidRPr="00DF7B78" w:rsidRDefault="00BE3BEA" w:rsidP="00372334">
            <w:pPr>
              <w:spacing w:before="0"/>
              <w:jc w:val="center"/>
              <w:rPr>
                <w:rFonts w:eastAsia="Times New Roman"/>
                <w:b/>
                <w:lang w:eastAsia="sl-SI"/>
              </w:rPr>
            </w:pPr>
            <w:r w:rsidRPr="00DF7B78">
              <w:rPr>
                <w:rFonts w:eastAsia="Times New Roman"/>
                <w:b/>
                <w:sz w:val="22"/>
                <w:szCs w:val="22"/>
                <w:lang w:eastAsia="sl-SI"/>
              </w:rPr>
              <w:t xml:space="preserve">Vrednost v € / skupaj </w:t>
            </w:r>
          </w:p>
          <w:p w:rsidR="00BE3BEA" w:rsidRPr="00DF7B78" w:rsidRDefault="00BE3BEA" w:rsidP="00372334">
            <w:pPr>
              <w:spacing w:before="0"/>
              <w:jc w:val="center"/>
              <w:rPr>
                <w:rFonts w:eastAsia="Times New Roman"/>
                <w:b/>
                <w:lang w:eastAsia="sl-SI"/>
              </w:rPr>
            </w:pPr>
            <w:r w:rsidRPr="00DF7B78">
              <w:rPr>
                <w:rFonts w:eastAsia="Times New Roman"/>
                <w:b/>
                <w:sz w:val="22"/>
                <w:lang w:eastAsia="sl-SI"/>
              </w:rPr>
              <w:t>(brez DDV)</w:t>
            </w:r>
          </w:p>
        </w:tc>
      </w:tr>
      <w:tr w:rsidR="00BE3BEA" w:rsidRPr="00DF7B78" w:rsidTr="00DF6AF7">
        <w:trPr>
          <w:cantSplit/>
          <w:trHeight w:val="804"/>
        </w:trPr>
        <w:tc>
          <w:tcPr>
            <w:tcW w:w="4253" w:type="dxa"/>
            <w:tcBorders>
              <w:top w:val="single" w:sz="4" w:space="0" w:color="auto"/>
              <w:left w:val="single" w:sz="4" w:space="0" w:color="auto"/>
              <w:bottom w:val="single" w:sz="4" w:space="0" w:color="auto"/>
              <w:right w:val="single" w:sz="4" w:space="0" w:color="auto"/>
            </w:tcBorders>
            <w:vAlign w:val="center"/>
          </w:tcPr>
          <w:p w:rsidR="00BE3BEA" w:rsidRPr="00DF6AF7" w:rsidRDefault="00BE3BEA" w:rsidP="00A10EFF">
            <w:pPr>
              <w:spacing w:before="0"/>
              <w:jc w:val="center"/>
              <w:rPr>
                <w:rFonts w:eastAsia="Times New Roman"/>
                <w:iCs/>
                <w:color w:val="000000"/>
                <w:lang w:eastAsia="sl-SI"/>
              </w:rPr>
            </w:pPr>
            <w:r w:rsidRPr="00DF6AF7">
              <w:rPr>
                <w:rFonts w:eastAsia="Times New Roman"/>
                <w:iCs/>
                <w:color w:val="000000"/>
                <w:sz w:val="22"/>
                <w:szCs w:val="22"/>
                <w:lang w:eastAsia="sl-SI"/>
              </w:rPr>
              <w:t xml:space="preserve">Odbojniki z </w:t>
            </w:r>
            <w:proofErr w:type="spellStart"/>
            <w:r w:rsidRPr="00DF6AF7">
              <w:rPr>
                <w:rFonts w:eastAsia="Times New Roman"/>
                <w:iCs/>
                <w:color w:val="000000"/>
                <w:sz w:val="22"/>
                <w:szCs w:val="22"/>
                <w:lang w:eastAsia="sl-SI"/>
              </w:rPr>
              <w:t>elastomersko</w:t>
            </w:r>
            <w:proofErr w:type="spellEnd"/>
            <w:r w:rsidRPr="00DF6AF7">
              <w:rPr>
                <w:rFonts w:eastAsia="Times New Roman"/>
                <w:iCs/>
                <w:color w:val="000000"/>
                <w:sz w:val="22"/>
                <w:szCs w:val="22"/>
                <w:lang w:eastAsia="sl-SI"/>
              </w:rPr>
              <w:t xml:space="preserve"> vzmetjo  – </w:t>
            </w:r>
            <w:r w:rsidR="00A10EFF" w:rsidRPr="00C01E09">
              <w:rPr>
                <w:rFonts w:eastAsia="Times New Roman"/>
                <w:iCs/>
                <w:sz w:val="22"/>
                <w:szCs w:val="22"/>
                <w:lang w:eastAsia="sl-SI"/>
              </w:rPr>
              <w:t>kategorija</w:t>
            </w:r>
            <w:r w:rsidRPr="00C01E09">
              <w:rPr>
                <w:rFonts w:eastAsia="Times New Roman"/>
                <w:iCs/>
                <w:sz w:val="22"/>
                <w:szCs w:val="22"/>
                <w:lang w:eastAsia="sl-SI"/>
              </w:rPr>
              <w:t xml:space="preserve"> A</w:t>
            </w:r>
          </w:p>
        </w:tc>
        <w:tc>
          <w:tcPr>
            <w:tcW w:w="1417" w:type="dxa"/>
            <w:tcBorders>
              <w:top w:val="single" w:sz="4" w:space="0" w:color="auto"/>
              <w:left w:val="single" w:sz="4" w:space="0" w:color="auto"/>
              <w:bottom w:val="single" w:sz="4" w:space="0" w:color="auto"/>
              <w:right w:val="single" w:sz="4" w:space="0" w:color="auto"/>
            </w:tcBorders>
            <w:vAlign w:val="center"/>
          </w:tcPr>
          <w:p w:rsidR="00BE3BEA" w:rsidRPr="00DF7B78" w:rsidRDefault="00DF6AF7" w:rsidP="00372334">
            <w:pPr>
              <w:spacing w:before="0"/>
              <w:jc w:val="center"/>
              <w:rPr>
                <w:rFonts w:eastAsia="Times New Roman"/>
                <w:lang w:eastAsia="sl-SI"/>
              </w:rPr>
            </w:pPr>
            <w:r>
              <w:rPr>
                <w:rFonts w:eastAsia="Times New Roman"/>
                <w:lang w:eastAsia="sl-SI"/>
              </w:rPr>
              <w:t>1440</w:t>
            </w:r>
          </w:p>
        </w:tc>
        <w:tc>
          <w:tcPr>
            <w:tcW w:w="1560" w:type="dxa"/>
            <w:tcBorders>
              <w:top w:val="single" w:sz="4" w:space="0" w:color="auto"/>
              <w:left w:val="single" w:sz="4" w:space="0" w:color="auto"/>
              <w:bottom w:val="single" w:sz="4" w:space="0" w:color="auto"/>
              <w:right w:val="single" w:sz="4" w:space="0" w:color="auto"/>
            </w:tcBorders>
            <w:vAlign w:val="center"/>
          </w:tcPr>
          <w:p w:rsidR="00BE3BEA" w:rsidRPr="00DF7B78" w:rsidRDefault="00BE3BEA" w:rsidP="00372334">
            <w:pPr>
              <w:spacing w:before="0"/>
              <w:jc w:val="center"/>
              <w:rPr>
                <w:rFonts w:eastAsia="Times New Roman"/>
                <w:lang w:eastAsia="sl-SI"/>
              </w:rPr>
            </w:pPr>
          </w:p>
        </w:tc>
        <w:tc>
          <w:tcPr>
            <w:tcW w:w="2409" w:type="dxa"/>
            <w:tcBorders>
              <w:top w:val="single" w:sz="4" w:space="0" w:color="auto"/>
              <w:left w:val="single" w:sz="4" w:space="0" w:color="auto"/>
              <w:bottom w:val="single" w:sz="4" w:space="0" w:color="auto"/>
              <w:right w:val="single" w:sz="4" w:space="0" w:color="auto"/>
            </w:tcBorders>
            <w:vAlign w:val="center"/>
          </w:tcPr>
          <w:p w:rsidR="00BE3BEA" w:rsidRPr="00DF7B78" w:rsidRDefault="00BE3BEA" w:rsidP="00372334">
            <w:pPr>
              <w:spacing w:before="0"/>
              <w:jc w:val="center"/>
              <w:rPr>
                <w:rFonts w:eastAsia="Times New Roman"/>
                <w:lang w:eastAsia="sl-SI"/>
              </w:rPr>
            </w:pPr>
          </w:p>
        </w:tc>
      </w:tr>
    </w:tbl>
    <w:p w:rsidR="00F42059" w:rsidRPr="00DF7B78" w:rsidRDefault="00F42059" w:rsidP="00F42059">
      <w:pPr>
        <w:spacing w:before="0"/>
        <w:rPr>
          <w:sz w:val="22"/>
          <w:szCs w:val="22"/>
        </w:rPr>
      </w:pPr>
    </w:p>
    <w:p w:rsidR="00BE3BEA" w:rsidRPr="00484FD5" w:rsidRDefault="00BE3BEA" w:rsidP="00BE3BEA">
      <w:pPr>
        <w:autoSpaceDE w:val="0"/>
        <w:autoSpaceDN w:val="0"/>
        <w:adjustRightInd w:val="0"/>
        <w:spacing w:before="240" w:line="276" w:lineRule="auto"/>
        <w:jc w:val="both"/>
        <w:rPr>
          <w:b/>
        </w:rPr>
      </w:pPr>
      <w:r w:rsidRPr="00484FD5">
        <w:rPr>
          <w:b/>
        </w:rPr>
        <w:t xml:space="preserve">II. </w:t>
      </w:r>
      <w:r w:rsidRPr="00484FD5">
        <w:rPr>
          <w:b/>
        </w:rPr>
        <w:tab/>
        <w:t>Ponudbeni pogoji:</w:t>
      </w:r>
    </w:p>
    <w:p w:rsidR="00BE3BEA" w:rsidRPr="00C50F5A" w:rsidRDefault="00BE3BEA" w:rsidP="00BE3BEA">
      <w:pPr>
        <w:autoSpaceDE w:val="0"/>
        <w:autoSpaceDN w:val="0"/>
        <w:adjustRightInd w:val="0"/>
        <w:spacing w:line="276" w:lineRule="auto"/>
        <w:jc w:val="both"/>
      </w:pPr>
      <w:r w:rsidRPr="00C50F5A">
        <w:t xml:space="preserve">1. </w:t>
      </w:r>
      <w:r w:rsidRPr="00C50F5A">
        <w:tab/>
        <w:t xml:space="preserve">Ponudba velja </w:t>
      </w:r>
      <w:r w:rsidRPr="00C50F5A">
        <w:rPr>
          <w:b/>
        </w:rPr>
        <w:t>90 dni</w:t>
      </w:r>
      <w:r w:rsidRPr="00C50F5A">
        <w:t>, od skrajnega roka za predložitev ponudb.</w:t>
      </w:r>
    </w:p>
    <w:p w:rsidR="00BE3BEA" w:rsidRPr="00C50F5A" w:rsidRDefault="00BE3BEA" w:rsidP="00BE3BEA">
      <w:pPr>
        <w:spacing w:before="0" w:line="276" w:lineRule="auto"/>
        <w:jc w:val="both"/>
      </w:pPr>
      <w:r w:rsidRPr="00C50F5A">
        <w:t xml:space="preserve">2 </w:t>
      </w:r>
      <w:r w:rsidRPr="00C50F5A">
        <w:tab/>
        <w:t xml:space="preserve">Rok plačila je </w:t>
      </w:r>
      <w:r w:rsidRPr="00C50F5A">
        <w:rPr>
          <w:b/>
        </w:rPr>
        <w:t>30 dni</w:t>
      </w:r>
      <w:r w:rsidRPr="00C50F5A">
        <w:t xml:space="preserve"> </w:t>
      </w:r>
      <w:r w:rsidRPr="00245130">
        <w:t>od dneva prejema računa.</w:t>
      </w:r>
    </w:p>
    <w:p w:rsidR="00BE3BEA" w:rsidRPr="003D6EF5" w:rsidRDefault="00BE3BEA" w:rsidP="00BE3BEA">
      <w:pPr>
        <w:spacing w:before="240"/>
        <w:jc w:val="both"/>
        <w:rPr>
          <w:b/>
          <w:lang w:val="pl-PL"/>
        </w:rPr>
      </w:pPr>
      <w:r w:rsidRPr="003D6EF5">
        <w:rPr>
          <w:b/>
          <w:lang w:val="pl-PL"/>
        </w:rPr>
        <w:t>Dokler se ne pripravi in ne podpiše uradna pogodba med nami, ponudba, skupaj z odločitvijo o izboru ponudnika tvori med nami obvezujoč dogovor.</w:t>
      </w:r>
    </w:p>
    <w:p w:rsidR="00BE3BEA" w:rsidRDefault="00BE3BEA" w:rsidP="00BE3BEA">
      <w:pPr>
        <w:jc w:val="both"/>
      </w:pPr>
    </w:p>
    <w:p w:rsidR="00BE3BEA" w:rsidRDefault="00BE3BEA" w:rsidP="00BE3BEA">
      <w:pPr>
        <w:jc w:val="both"/>
      </w:pPr>
    </w:p>
    <w:p w:rsidR="00BE3BEA" w:rsidRDefault="00BE3BEA" w:rsidP="00BE3BEA">
      <w:pPr>
        <w:jc w:val="both"/>
      </w:pPr>
    </w:p>
    <w:p w:rsidR="00BE3BEA" w:rsidRDefault="00BE3BEA" w:rsidP="00BE3BEA">
      <w:pPr>
        <w:jc w:val="both"/>
      </w:pPr>
    </w:p>
    <w:p w:rsidR="00BE3BEA" w:rsidRDefault="00BE3BEA" w:rsidP="00BE3BEA">
      <w:pPr>
        <w:jc w:val="both"/>
      </w:pPr>
    </w:p>
    <w:p w:rsidR="00BE3BEA" w:rsidRDefault="00BE3BEA" w:rsidP="00BE3BEA">
      <w:pPr>
        <w:spacing w:before="0" w:line="276" w:lineRule="auto"/>
        <w:ind w:left="641" w:firstLine="73"/>
        <w:rPr>
          <w:rFonts w:eastAsia="Times New Roman"/>
          <w:noProof/>
          <w:lang w:eastAsia="sl-SI"/>
        </w:rPr>
      </w:pPr>
      <w:r w:rsidRPr="00C50F5A">
        <w:rPr>
          <w:rFonts w:eastAsia="Times New Roman"/>
          <w:noProof/>
          <w:lang w:eastAsia="sl-SI"/>
        </w:rPr>
        <w:t>Kraj in datum:</w:t>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t>Žig:</w:t>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t>Podpis ponudnika:</w:t>
      </w:r>
    </w:p>
    <w:p w:rsidR="00F42059" w:rsidRPr="00B9527E" w:rsidRDefault="00F42059" w:rsidP="00F42059">
      <w:pPr>
        <w:jc w:val="both"/>
        <w:rPr>
          <w:i/>
          <w:sz w:val="22"/>
          <w:szCs w:val="22"/>
        </w:rPr>
      </w:pPr>
    </w:p>
    <w:p w:rsidR="00F42059" w:rsidRPr="00B9527E" w:rsidRDefault="00F42059" w:rsidP="00F42059">
      <w:pPr>
        <w:spacing w:before="0"/>
        <w:rPr>
          <w:b/>
          <w:i/>
          <w:sz w:val="22"/>
          <w:szCs w:val="22"/>
        </w:rPr>
      </w:pPr>
    </w:p>
    <w:p w:rsidR="00BE3BEA" w:rsidRDefault="00BE3BEA" w:rsidP="00384B8F">
      <w:pPr>
        <w:spacing w:before="0" w:line="276" w:lineRule="auto"/>
        <w:ind w:left="641" w:firstLine="73"/>
        <w:rPr>
          <w:rFonts w:eastAsia="Times New Roman"/>
          <w:noProof/>
          <w:lang w:eastAsia="sl-SI"/>
        </w:rPr>
      </w:pPr>
    </w:p>
    <w:p w:rsidR="00BE3BEA" w:rsidRDefault="00BE3BEA" w:rsidP="00384B8F">
      <w:pPr>
        <w:spacing w:before="0" w:line="276" w:lineRule="auto"/>
        <w:ind w:left="641" w:firstLine="73"/>
        <w:rPr>
          <w:rFonts w:eastAsia="Times New Roman"/>
          <w:noProof/>
          <w:lang w:eastAsia="sl-SI"/>
        </w:rPr>
      </w:pPr>
    </w:p>
    <w:p w:rsidR="00BE3BEA" w:rsidRDefault="00BE3BEA" w:rsidP="00384B8F">
      <w:pPr>
        <w:spacing w:before="0" w:line="276" w:lineRule="auto"/>
        <w:ind w:left="641" w:firstLine="73"/>
        <w:rPr>
          <w:rFonts w:eastAsia="Times New Roman"/>
          <w:noProof/>
          <w:lang w:eastAsia="sl-SI"/>
        </w:rPr>
      </w:pPr>
    </w:p>
    <w:p w:rsidR="00893022" w:rsidRDefault="00893022" w:rsidP="00893022">
      <w:pPr>
        <w:pStyle w:val="Naslov2"/>
        <w:spacing w:before="0"/>
        <w:jc w:val="right"/>
        <w:rPr>
          <w:rFonts w:ascii="Times New Roman" w:hAnsi="Times New Roman"/>
          <w:shd w:val="clear" w:color="auto" w:fill="FFFFFF"/>
        </w:rPr>
      </w:pPr>
      <w:bookmarkStart w:id="78" w:name="_Toc415208032"/>
      <w:bookmarkStart w:id="79" w:name="_Toc453743956"/>
      <w:r>
        <w:rPr>
          <w:rFonts w:ascii="Times New Roman" w:hAnsi="Times New Roman"/>
          <w:shd w:val="clear" w:color="auto" w:fill="FFFFFF"/>
        </w:rPr>
        <w:lastRenderedPageBreak/>
        <w:t>Razpisni obrazec 1</w:t>
      </w:r>
      <w:r w:rsidR="003D0B97">
        <w:rPr>
          <w:rFonts w:ascii="Times New Roman" w:hAnsi="Times New Roman"/>
          <w:shd w:val="clear" w:color="auto" w:fill="FFFFFF"/>
        </w:rPr>
        <w:t>0</w:t>
      </w:r>
      <w:r>
        <w:rPr>
          <w:rFonts w:ascii="Times New Roman" w:hAnsi="Times New Roman"/>
          <w:shd w:val="clear" w:color="auto" w:fill="FFFFFF"/>
        </w:rPr>
        <w:t>:</w:t>
      </w:r>
    </w:p>
    <w:p w:rsidR="004032B8" w:rsidRPr="00D7528B" w:rsidRDefault="004032B8" w:rsidP="00893022">
      <w:pPr>
        <w:pStyle w:val="Naslov2"/>
        <w:jc w:val="center"/>
        <w:rPr>
          <w:rFonts w:ascii="Times New Roman" w:hAnsi="Times New Roman"/>
          <w:shd w:val="clear" w:color="auto" w:fill="FFFFFF"/>
        </w:rPr>
      </w:pPr>
      <w:r w:rsidRPr="00D7528B">
        <w:rPr>
          <w:rFonts w:ascii="Times New Roman" w:hAnsi="Times New Roman"/>
          <w:shd w:val="clear" w:color="auto" w:fill="FFFFFF"/>
        </w:rPr>
        <w:t>Garancija za resnost ponudbe</w:t>
      </w:r>
      <w:bookmarkEnd w:id="78"/>
      <w:bookmarkEnd w:id="79"/>
    </w:p>
    <w:p w:rsidR="004032B8" w:rsidRPr="00841120" w:rsidRDefault="004032B8" w:rsidP="004032B8">
      <w:pPr>
        <w:spacing w:before="0"/>
        <w:rPr>
          <w:b/>
          <w:sz w:val="22"/>
          <w:szCs w:val="22"/>
        </w:rPr>
      </w:pPr>
    </w:p>
    <w:p w:rsidR="004032B8" w:rsidRPr="00841120" w:rsidRDefault="004032B8" w:rsidP="004032B8">
      <w:pPr>
        <w:spacing w:before="0"/>
        <w:jc w:val="center"/>
        <w:rPr>
          <w:b/>
          <w:sz w:val="22"/>
          <w:szCs w:val="22"/>
        </w:rPr>
      </w:pPr>
      <w:r w:rsidRPr="00841120">
        <w:rPr>
          <w:b/>
          <w:sz w:val="22"/>
          <w:szCs w:val="22"/>
        </w:rPr>
        <w:t>Obrazec zavarovanje za resnost ponudbe</w:t>
      </w:r>
    </w:p>
    <w:p w:rsidR="004032B8" w:rsidRPr="00841120" w:rsidRDefault="004032B8" w:rsidP="004032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sz w:val="22"/>
          <w:szCs w:val="22"/>
        </w:rPr>
      </w:pPr>
    </w:p>
    <w:p w:rsidR="004032B8" w:rsidRPr="00841120" w:rsidRDefault="004032B8" w:rsidP="004032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sz w:val="22"/>
          <w:szCs w:val="22"/>
        </w:rPr>
      </w:pPr>
      <w:r w:rsidRPr="00841120">
        <w:rPr>
          <w:sz w:val="22"/>
          <w:szCs w:val="22"/>
        </w:rPr>
        <w:t>Glava s podatki o garantu (zavarovalnici/banki)</w:t>
      </w:r>
    </w:p>
    <w:p w:rsidR="004032B8" w:rsidRPr="00841120" w:rsidRDefault="004032B8" w:rsidP="004032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b/>
          <w:sz w:val="22"/>
          <w:szCs w:val="22"/>
        </w:rPr>
      </w:pPr>
    </w:p>
    <w:p w:rsidR="004032B8" w:rsidRPr="00841120" w:rsidRDefault="004032B8" w:rsidP="004032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sz w:val="22"/>
          <w:szCs w:val="22"/>
        </w:rPr>
      </w:pPr>
      <w:r w:rsidRPr="00841120">
        <w:rPr>
          <w:sz w:val="22"/>
          <w:szCs w:val="22"/>
        </w:rPr>
        <w:t>Za:</w:t>
      </w:r>
      <w:r>
        <w:rPr>
          <w:sz w:val="22"/>
          <w:szCs w:val="22"/>
        </w:rPr>
        <w:tab/>
      </w:r>
      <w:r w:rsidRPr="00841120">
        <w:rPr>
          <w:sz w:val="22"/>
          <w:szCs w:val="22"/>
        </w:rPr>
        <w:t>……………….</w:t>
      </w:r>
      <w:r>
        <w:rPr>
          <w:sz w:val="22"/>
          <w:szCs w:val="22"/>
        </w:rPr>
        <w:tab/>
      </w:r>
      <w:r>
        <w:rPr>
          <w:sz w:val="22"/>
          <w:szCs w:val="22"/>
        </w:rPr>
        <w:tab/>
      </w:r>
      <w:r>
        <w:rPr>
          <w:sz w:val="22"/>
          <w:szCs w:val="22"/>
        </w:rPr>
        <w:tab/>
      </w:r>
      <w:r w:rsidRPr="00841120">
        <w:rPr>
          <w:sz w:val="22"/>
          <w:szCs w:val="22"/>
        </w:rPr>
        <w:t>(vpiše se upravičenca tj. izvajalca postopka javnega naročanja)</w:t>
      </w:r>
    </w:p>
    <w:p w:rsidR="004032B8" w:rsidRPr="00841120" w:rsidRDefault="004032B8" w:rsidP="004032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sz w:val="22"/>
          <w:szCs w:val="22"/>
        </w:rPr>
      </w:pPr>
      <w:r w:rsidRPr="00841120">
        <w:rPr>
          <w:sz w:val="22"/>
          <w:szCs w:val="22"/>
        </w:rPr>
        <w:t>Datum:</w:t>
      </w:r>
      <w:r>
        <w:rPr>
          <w:sz w:val="22"/>
          <w:szCs w:val="22"/>
        </w:rPr>
        <w:tab/>
      </w:r>
      <w:r w:rsidRPr="00841120">
        <w:rPr>
          <w:sz w:val="22"/>
          <w:szCs w:val="22"/>
        </w:rPr>
        <w:t>……………….</w:t>
      </w:r>
      <w:r>
        <w:rPr>
          <w:sz w:val="22"/>
          <w:szCs w:val="22"/>
        </w:rPr>
        <w:tab/>
      </w:r>
      <w:r>
        <w:rPr>
          <w:sz w:val="22"/>
          <w:szCs w:val="22"/>
        </w:rPr>
        <w:tab/>
      </w:r>
      <w:r>
        <w:rPr>
          <w:sz w:val="22"/>
          <w:szCs w:val="22"/>
        </w:rPr>
        <w:tab/>
      </w:r>
      <w:r w:rsidRPr="00841120">
        <w:rPr>
          <w:sz w:val="22"/>
          <w:szCs w:val="22"/>
        </w:rPr>
        <w:t>(vpiše se datum izdaje)</w:t>
      </w:r>
    </w:p>
    <w:p w:rsidR="004032B8" w:rsidRPr="00841120" w:rsidRDefault="004032B8" w:rsidP="004032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sz w:val="22"/>
          <w:szCs w:val="22"/>
        </w:rPr>
      </w:pPr>
    </w:p>
    <w:p w:rsidR="004032B8" w:rsidRPr="00841120" w:rsidRDefault="004032B8" w:rsidP="004032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sz w:val="22"/>
          <w:szCs w:val="22"/>
        </w:rPr>
      </w:pPr>
      <w:r w:rsidRPr="00841120">
        <w:rPr>
          <w:b/>
          <w:sz w:val="22"/>
          <w:szCs w:val="22"/>
        </w:rPr>
        <w:t>VRSTA:</w:t>
      </w:r>
      <w:r w:rsidRPr="00841120">
        <w:rPr>
          <w:sz w:val="22"/>
          <w:szCs w:val="22"/>
        </w:rPr>
        <w:t xml:space="preserve"> (kavcijsko zavarovanje/garancija za resnost ponudbe)</w:t>
      </w:r>
    </w:p>
    <w:p w:rsidR="004032B8" w:rsidRPr="00841120" w:rsidRDefault="004032B8" w:rsidP="004032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sz w:val="22"/>
          <w:szCs w:val="22"/>
        </w:rPr>
      </w:pPr>
    </w:p>
    <w:p w:rsidR="004032B8" w:rsidRPr="00841120" w:rsidRDefault="004032B8" w:rsidP="004032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sz w:val="22"/>
          <w:szCs w:val="22"/>
        </w:rPr>
      </w:pPr>
      <w:r w:rsidRPr="00841120">
        <w:rPr>
          <w:b/>
          <w:sz w:val="22"/>
          <w:szCs w:val="22"/>
        </w:rPr>
        <w:t xml:space="preserve">ŠTEVILKA: </w:t>
      </w:r>
      <w:r w:rsidRPr="00841120">
        <w:rPr>
          <w:sz w:val="22"/>
          <w:szCs w:val="22"/>
        </w:rPr>
        <w:t>……………</w:t>
      </w:r>
      <w:r>
        <w:rPr>
          <w:sz w:val="22"/>
          <w:szCs w:val="22"/>
        </w:rPr>
        <w:tab/>
      </w:r>
      <w:r>
        <w:rPr>
          <w:sz w:val="22"/>
          <w:szCs w:val="22"/>
        </w:rPr>
        <w:tab/>
      </w:r>
      <w:r w:rsidRPr="00841120">
        <w:rPr>
          <w:sz w:val="22"/>
          <w:szCs w:val="22"/>
        </w:rPr>
        <w:t>(vpiše se številka zavarovanja)</w:t>
      </w:r>
    </w:p>
    <w:p w:rsidR="004032B8" w:rsidRPr="00841120" w:rsidRDefault="004032B8" w:rsidP="004032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sz w:val="22"/>
          <w:szCs w:val="22"/>
        </w:rPr>
      </w:pPr>
    </w:p>
    <w:p w:rsidR="004032B8" w:rsidRPr="00841120" w:rsidRDefault="004032B8" w:rsidP="004032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sz w:val="22"/>
          <w:szCs w:val="22"/>
        </w:rPr>
      </w:pPr>
      <w:r w:rsidRPr="00841120">
        <w:rPr>
          <w:b/>
          <w:sz w:val="22"/>
          <w:szCs w:val="22"/>
        </w:rPr>
        <w:t>GARANT:</w:t>
      </w:r>
      <w:r w:rsidRPr="00841120">
        <w:rPr>
          <w:sz w:val="22"/>
          <w:szCs w:val="22"/>
        </w:rPr>
        <w:t xml:space="preserve"> …………</w:t>
      </w:r>
      <w:r>
        <w:rPr>
          <w:sz w:val="22"/>
          <w:szCs w:val="22"/>
        </w:rPr>
        <w:tab/>
      </w:r>
      <w:r>
        <w:rPr>
          <w:sz w:val="22"/>
          <w:szCs w:val="22"/>
        </w:rPr>
        <w:tab/>
      </w:r>
      <w:r>
        <w:rPr>
          <w:sz w:val="22"/>
          <w:szCs w:val="22"/>
        </w:rPr>
        <w:tab/>
      </w:r>
      <w:r w:rsidRPr="00841120">
        <w:rPr>
          <w:sz w:val="22"/>
          <w:szCs w:val="22"/>
        </w:rPr>
        <w:t>(vpiše se ime in naslov zavarovalnice/banke v kraju izdaje)</w:t>
      </w:r>
    </w:p>
    <w:p w:rsidR="004032B8" w:rsidRPr="00841120" w:rsidRDefault="004032B8" w:rsidP="004032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sz w:val="22"/>
          <w:szCs w:val="22"/>
        </w:rPr>
      </w:pPr>
    </w:p>
    <w:p w:rsidR="004032B8" w:rsidRPr="00841120" w:rsidRDefault="004032B8" w:rsidP="004032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sz w:val="22"/>
          <w:szCs w:val="22"/>
        </w:rPr>
      </w:pPr>
      <w:r w:rsidRPr="00841120">
        <w:rPr>
          <w:b/>
          <w:sz w:val="22"/>
          <w:szCs w:val="22"/>
        </w:rPr>
        <w:t xml:space="preserve">NAROČNIK: </w:t>
      </w:r>
      <w:r w:rsidRPr="00841120">
        <w:rPr>
          <w:sz w:val="22"/>
          <w:szCs w:val="22"/>
        </w:rPr>
        <w:t>………………</w:t>
      </w:r>
      <w:r>
        <w:rPr>
          <w:sz w:val="22"/>
          <w:szCs w:val="22"/>
        </w:rPr>
        <w:tab/>
      </w:r>
      <w:r>
        <w:rPr>
          <w:sz w:val="22"/>
          <w:szCs w:val="22"/>
        </w:rPr>
        <w:tab/>
      </w:r>
      <w:r w:rsidRPr="00841120">
        <w:rPr>
          <w:sz w:val="22"/>
          <w:szCs w:val="22"/>
        </w:rPr>
        <w:t>(vpiše se ime in naslov naročnika zavarovanja/garancije, tj. kandidata oziroma ponudnika v postopku javnega naročanja)</w:t>
      </w:r>
    </w:p>
    <w:p w:rsidR="004032B8" w:rsidRPr="00841120" w:rsidRDefault="004032B8" w:rsidP="004032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sz w:val="22"/>
          <w:szCs w:val="22"/>
        </w:rPr>
      </w:pPr>
    </w:p>
    <w:p w:rsidR="004032B8" w:rsidRPr="00841120" w:rsidRDefault="004032B8" w:rsidP="004032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sz w:val="22"/>
          <w:szCs w:val="22"/>
        </w:rPr>
      </w:pPr>
      <w:r w:rsidRPr="00841120">
        <w:rPr>
          <w:b/>
          <w:sz w:val="22"/>
          <w:szCs w:val="22"/>
        </w:rPr>
        <w:t>UPRAVIČENEC:</w:t>
      </w:r>
      <w:r w:rsidRPr="00841120">
        <w:rPr>
          <w:sz w:val="22"/>
          <w:szCs w:val="22"/>
        </w:rPr>
        <w:t xml:space="preserve"> ………….</w:t>
      </w:r>
      <w:r>
        <w:rPr>
          <w:sz w:val="22"/>
          <w:szCs w:val="22"/>
        </w:rPr>
        <w:tab/>
      </w:r>
      <w:r>
        <w:rPr>
          <w:sz w:val="22"/>
          <w:szCs w:val="22"/>
        </w:rPr>
        <w:tab/>
      </w:r>
      <w:r w:rsidRPr="00841120">
        <w:rPr>
          <w:sz w:val="22"/>
          <w:szCs w:val="22"/>
        </w:rPr>
        <w:t>(vpiše se izvajalca postopka javnega naročanja)</w:t>
      </w:r>
    </w:p>
    <w:p w:rsidR="004032B8" w:rsidRPr="00841120" w:rsidRDefault="004032B8" w:rsidP="004032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sz w:val="22"/>
          <w:szCs w:val="22"/>
        </w:rPr>
      </w:pPr>
    </w:p>
    <w:p w:rsidR="004032B8" w:rsidRPr="00841120" w:rsidRDefault="004032B8" w:rsidP="004032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sz w:val="22"/>
          <w:szCs w:val="22"/>
        </w:rPr>
      </w:pPr>
      <w:r w:rsidRPr="00841120">
        <w:rPr>
          <w:b/>
          <w:sz w:val="22"/>
          <w:szCs w:val="22"/>
        </w:rPr>
        <w:t xml:space="preserve">OSNOVNI POSEL: </w:t>
      </w:r>
      <w:r w:rsidRPr="00841120">
        <w:rPr>
          <w:sz w:val="22"/>
          <w:szCs w:val="22"/>
        </w:rPr>
        <w:t>obveznost naročnika zavarovanja/garancije iz njegove ponudbe, predložene v postopku javnega naročanja št. JNXXXX/201</w:t>
      </w:r>
      <w:r w:rsidR="007501A5">
        <w:rPr>
          <w:sz w:val="22"/>
          <w:szCs w:val="22"/>
        </w:rPr>
        <w:t>6</w:t>
      </w:r>
      <w:r w:rsidRPr="00841120">
        <w:rPr>
          <w:sz w:val="22"/>
          <w:szCs w:val="22"/>
        </w:rPr>
        <w:t xml:space="preserve"> (interna oznaka), z dne</w:t>
      </w:r>
      <w:r>
        <w:rPr>
          <w:sz w:val="22"/>
          <w:szCs w:val="22"/>
        </w:rPr>
        <w:t>………</w:t>
      </w:r>
      <w:r w:rsidRPr="00841120">
        <w:rPr>
          <w:sz w:val="22"/>
          <w:szCs w:val="22"/>
        </w:rPr>
        <w:t>, katerega predmet je</w:t>
      </w:r>
      <w:r>
        <w:rPr>
          <w:sz w:val="22"/>
          <w:szCs w:val="22"/>
        </w:rPr>
        <w:t>……..</w:t>
      </w:r>
      <w:r w:rsidRPr="00841120">
        <w:rPr>
          <w:sz w:val="22"/>
          <w:szCs w:val="22"/>
        </w:rPr>
        <w:t xml:space="preserve"> </w:t>
      </w:r>
      <w:r w:rsidR="009D76C1" w:rsidRPr="00841120">
        <w:rPr>
          <w:sz w:val="22"/>
          <w:szCs w:val="22"/>
        </w:rPr>
        <w:fldChar w:fldCharType="begin">
          <w:ffData>
            <w:name w:val="Besedilo2"/>
            <w:enabled/>
            <w:calcOnExit w:val="0"/>
            <w:textInput/>
          </w:ffData>
        </w:fldChar>
      </w:r>
      <w:r w:rsidRPr="00841120">
        <w:rPr>
          <w:sz w:val="22"/>
          <w:szCs w:val="22"/>
        </w:rPr>
        <w:instrText xml:space="preserve"> FORMTEXT </w:instrText>
      </w:r>
      <w:r w:rsidR="009D76C1" w:rsidRPr="00841120">
        <w:rPr>
          <w:sz w:val="22"/>
          <w:szCs w:val="22"/>
        </w:rPr>
      </w:r>
      <w:r w:rsidR="009D76C1" w:rsidRPr="00841120">
        <w:rPr>
          <w:sz w:val="22"/>
          <w:szCs w:val="22"/>
        </w:rPr>
        <w:fldChar w:fldCharType="separate"/>
      </w:r>
      <w:r w:rsidRPr="00841120">
        <w:rPr>
          <w:sz w:val="22"/>
          <w:szCs w:val="22"/>
        </w:rPr>
        <w:t> </w:t>
      </w:r>
      <w:r w:rsidRPr="00841120">
        <w:rPr>
          <w:sz w:val="22"/>
          <w:szCs w:val="22"/>
        </w:rPr>
        <w:t> </w:t>
      </w:r>
      <w:r w:rsidRPr="00841120">
        <w:rPr>
          <w:sz w:val="22"/>
          <w:szCs w:val="22"/>
        </w:rPr>
        <w:t> </w:t>
      </w:r>
      <w:r w:rsidRPr="00841120">
        <w:rPr>
          <w:sz w:val="22"/>
          <w:szCs w:val="22"/>
        </w:rPr>
        <w:t> </w:t>
      </w:r>
      <w:r w:rsidRPr="00841120">
        <w:rPr>
          <w:sz w:val="22"/>
          <w:szCs w:val="22"/>
        </w:rPr>
        <w:t> </w:t>
      </w:r>
      <w:r w:rsidR="009D76C1" w:rsidRPr="00841120">
        <w:rPr>
          <w:sz w:val="22"/>
          <w:szCs w:val="22"/>
        </w:rPr>
        <w:fldChar w:fldCharType="end"/>
      </w:r>
    </w:p>
    <w:p w:rsidR="004032B8" w:rsidRPr="00841120" w:rsidRDefault="004032B8" w:rsidP="004032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sz w:val="22"/>
          <w:szCs w:val="22"/>
        </w:rPr>
      </w:pPr>
      <w:r w:rsidRPr="00841120">
        <w:rPr>
          <w:b/>
          <w:sz w:val="22"/>
          <w:szCs w:val="22"/>
        </w:rPr>
        <w:t xml:space="preserve">ZNESEK IN VALUTA: </w:t>
      </w:r>
      <w:r w:rsidRPr="00841120">
        <w:rPr>
          <w:sz w:val="22"/>
          <w:szCs w:val="22"/>
        </w:rPr>
        <w:t xml:space="preserve">………….. </w:t>
      </w:r>
      <w:r>
        <w:rPr>
          <w:sz w:val="22"/>
          <w:szCs w:val="22"/>
        </w:rPr>
        <w:tab/>
      </w:r>
      <w:r w:rsidRPr="00841120">
        <w:rPr>
          <w:sz w:val="22"/>
          <w:szCs w:val="22"/>
        </w:rPr>
        <w:t>(vpiše se najvišji znesek s številko in besedo in valuto)</w:t>
      </w:r>
    </w:p>
    <w:p w:rsidR="004032B8" w:rsidRPr="00841120" w:rsidRDefault="004032B8" w:rsidP="004032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sz w:val="22"/>
          <w:szCs w:val="22"/>
        </w:rPr>
      </w:pPr>
    </w:p>
    <w:p w:rsidR="004032B8" w:rsidRPr="00841120" w:rsidRDefault="004032B8" w:rsidP="004032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sz w:val="22"/>
          <w:szCs w:val="22"/>
        </w:rPr>
      </w:pPr>
      <w:r w:rsidRPr="00841120">
        <w:rPr>
          <w:b/>
          <w:sz w:val="22"/>
          <w:szCs w:val="22"/>
        </w:rPr>
        <w:t xml:space="preserve">LISTINE, KI JIH JE POLEG IZJAVE TREBA PRILOŽITI ZAHTEVI ZA PLAČILO IN SE IZRECNO ZAHTEVAJO V SPODNJEM BESEDILU: </w:t>
      </w:r>
      <w:r>
        <w:rPr>
          <w:sz w:val="22"/>
          <w:szCs w:val="22"/>
        </w:rPr>
        <w:t>…………….</w:t>
      </w:r>
      <w:r w:rsidRPr="00841120">
        <w:rPr>
          <w:sz w:val="22"/>
          <w:szCs w:val="22"/>
        </w:rPr>
        <w:t xml:space="preserve"> (nobena/navede se listina)</w:t>
      </w:r>
    </w:p>
    <w:p w:rsidR="004032B8" w:rsidRPr="00841120" w:rsidRDefault="004032B8" w:rsidP="004032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sz w:val="22"/>
          <w:szCs w:val="22"/>
        </w:rPr>
      </w:pPr>
    </w:p>
    <w:p w:rsidR="004032B8" w:rsidRPr="00841120" w:rsidRDefault="004032B8" w:rsidP="004032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sz w:val="22"/>
          <w:szCs w:val="22"/>
        </w:rPr>
      </w:pPr>
      <w:r w:rsidRPr="00841120">
        <w:rPr>
          <w:b/>
          <w:sz w:val="22"/>
          <w:szCs w:val="22"/>
        </w:rPr>
        <w:t>JEZIK V ZAHTEVANIH LISTINAH:</w:t>
      </w:r>
      <w:r w:rsidRPr="00841120">
        <w:rPr>
          <w:sz w:val="22"/>
          <w:szCs w:val="22"/>
        </w:rPr>
        <w:t xml:space="preserve"> slovenski</w:t>
      </w:r>
    </w:p>
    <w:p w:rsidR="004032B8" w:rsidRPr="00841120" w:rsidRDefault="004032B8" w:rsidP="004032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sz w:val="22"/>
          <w:szCs w:val="22"/>
        </w:rPr>
      </w:pPr>
    </w:p>
    <w:p w:rsidR="004032B8" w:rsidRPr="00841120" w:rsidRDefault="004032B8" w:rsidP="004032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sz w:val="22"/>
          <w:szCs w:val="22"/>
        </w:rPr>
      </w:pPr>
      <w:r w:rsidRPr="00841120">
        <w:rPr>
          <w:b/>
          <w:sz w:val="22"/>
          <w:szCs w:val="22"/>
        </w:rPr>
        <w:t>OBLIKA PREDLOŽITVE:</w:t>
      </w:r>
      <w:r w:rsidRPr="00841120">
        <w:rPr>
          <w:sz w:val="22"/>
          <w:szCs w:val="22"/>
        </w:rPr>
        <w:t xml:space="preserve"> v papirni obliki s priporočeno pošto ali katerokoli obliko hitre pošte ali v elektronski obliki po SWIFT sistemu na naslov</w:t>
      </w:r>
      <w:r>
        <w:rPr>
          <w:sz w:val="22"/>
          <w:szCs w:val="22"/>
        </w:rPr>
        <w:t>……………….</w:t>
      </w:r>
      <w:r w:rsidRPr="00841120">
        <w:rPr>
          <w:sz w:val="22"/>
          <w:szCs w:val="22"/>
        </w:rPr>
        <w:t>(navede se SWIFT naslova garanta)</w:t>
      </w:r>
    </w:p>
    <w:p w:rsidR="004032B8" w:rsidRPr="00841120" w:rsidRDefault="004032B8" w:rsidP="004032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sz w:val="22"/>
          <w:szCs w:val="22"/>
        </w:rPr>
      </w:pPr>
    </w:p>
    <w:p w:rsidR="004032B8" w:rsidRPr="00841120" w:rsidRDefault="004032B8" w:rsidP="004032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sz w:val="22"/>
          <w:szCs w:val="22"/>
        </w:rPr>
      </w:pPr>
      <w:r w:rsidRPr="00841120">
        <w:rPr>
          <w:b/>
          <w:sz w:val="22"/>
          <w:szCs w:val="22"/>
        </w:rPr>
        <w:t>KRAJ PREDLOŽITVE:</w:t>
      </w:r>
      <w:r w:rsidRPr="00841120">
        <w:rPr>
          <w:sz w:val="22"/>
          <w:szCs w:val="22"/>
        </w:rPr>
        <w:t xml:space="preserve"> …………..</w:t>
      </w:r>
      <w:r>
        <w:rPr>
          <w:sz w:val="22"/>
          <w:szCs w:val="22"/>
        </w:rPr>
        <w:tab/>
      </w:r>
      <w:r w:rsidRPr="00841120">
        <w:rPr>
          <w:sz w:val="22"/>
          <w:szCs w:val="22"/>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rsidR="004032B8" w:rsidRPr="00841120" w:rsidRDefault="004032B8" w:rsidP="004032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sz w:val="22"/>
          <w:szCs w:val="22"/>
        </w:rPr>
      </w:pPr>
    </w:p>
    <w:p w:rsidR="004032B8" w:rsidRPr="00841120" w:rsidRDefault="004032B8" w:rsidP="004032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sz w:val="22"/>
          <w:szCs w:val="22"/>
        </w:rPr>
      </w:pPr>
      <w:r w:rsidRPr="00841120">
        <w:rPr>
          <w:b/>
          <w:sz w:val="22"/>
          <w:szCs w:val="22"/>
        </w:rPr>
        <w:t xml:space="preserve">DATUM VELJAVNOSTI: </w:t>
      </w:r>
      <w:r w:rsidRPr="00841120">
        <w:rPr>
          <w:sz w:val="22"/>
          <w:szCs w:val="22"/>
        </w:rPr>
        <w:t>…….</w:t>
      </w:r>
      <w:r>
        <w:rPr>
          <w:sz w:val="22"/>
          <w:szCs w:val="22"/>
        </w:rPr>
        <w:t>……</w:t>
      </w:r>
      <w:r w:rsidRPr="00841120">
        <w:rPr>
          <w:sz w:val="22"/>
          <w:szCs w:val="22"/>
        </w:rPr>
        <w:t xml:space="preserve"> (vpiše se datum, ki je naveden v razpisni dokumentaciji za oddajo predmetnega javnega naročila)</w:t>
      </w:r>
    </w:p>
    <w:p w:rsidR="004032B8" w:rsidRPr="00841120" w:rsidRDefault="004032B8" w:rsidP="004032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sz w:val="22"/>
          <w:szCs w:val="22"/>
        </w:rPr>
      </w:pPr>
    </w:p>
    <w:p w:rsidR="004032B8" w:rsidRPr="00841120" w:rsidRDefault="004032B8" w:rsidP="004032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sz w:val="22"/>
          <w:szCs w:val="22"/>
        </w:rPr>
      </w:pPr>
      <w:r w:rsidRPr="00841120">
        <w:rPr>
          <w:b/>
          <w:sz w:val="22"/>
          <w:szCs w:val="22"/>
        </w:rPr>
        <w:t>STRANKA, KI JE DOLŽNA PLAČATI STROŠKE:</w:t>
      </w:r>
      <w:r w:rsidRPr="00841120">
        <w:rPr>
          <w:sz w:val="22"/>
          <w:szCs w:val="22"/>
        </w:rPr>
        <w:t xml:space="preserve"> …….. (vpiše se ime naročnika zavarovanja, tj. kandidata oziroma ponudnika v postopku javnega naročanja)</w:t>
      </w:r>
    </w:p>
    <w:p w:rsidR="004032B8" w:rsidRPr="00841120" w:rsidRDefault="004032B8" w:rsidP="004032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b/>
          <w:sz w:val="22"/>
          <w:szCs w:val="22"/>
        </w:rPr>
      </w:pPr>
    </w:p>
    <w:p w:rsidR="004032B8" w:rsidRPr="00841120" w:rsidRDefault="004032B8" w:rsidP="004032B8">
      <w:pPr>
        <w:spacing w:before="0"/>
        <w:jc w:val="both"/>
        <w:rPr>
          <w:sz w:val="22"/>
          <w:szCs w:val="22"/>
        </w:rPr>
      </w:pPr>
      <w:r w:rsidRPr="00841120">
        <w:rPr>
          <w:sz w:val="22"/>
          <w:szCs w:val="22"/>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w:t>
      </w:r>
      <w:proofErr w:type="spellStart"/>
      <w:r w:rsidRPr="00841120">
        <w:rPr>
          <w:sz w:val="22"/>
          <w:szCs w:val="22"/>
        </w:rPr>
        <w:t>ov</w:t>
      </w:r>
      <w:proofErr w:type="spellEnd"/>
      <w:r w:rsidRPr="00841120">
        <w:rPr>
          <w:sz w:val="22"/>
          <w:szCs w:val="22"/>
        </w:rPr>
        <w:t>),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4032B8" w:rsidRPr="00841120" w:rsidRDefault="004032B8" w:rsidP="004032B8">
      <w:pPr>
        <w:spacing w:before="0"/>
        <w:jc w:val="both"/>
        <w:rPr>
          <w:sz w:val="22"/>
          <w:szCs w:val="22"/>
        </w:rPr>
      </w:pPr>
    </w:p>
    <w:p w:rsidR="004032B8" w:rsidRPr="00841120" w:rsidRDefault="004032B8" w:rsidP="004032B8">
      <w:pPr>
        <w:spacing w:before="0"/>
        <w:jc w:val="both"/>
        <w:rPr>
          <w:sz w:val="22"/>
          <w:szCs w:val="22"/>
        </w:rPr>
      </w:pPr>
      <w:r w:rsidRPr="00841120">
        <w:rPr>
          <w:sz w:val="22"/>
          <w:szCs w:val="22"/>
        </w:rPr>
        <w:t xml:space="preserve">Zavarovanje/garancija se lahko unovči iz naslednjih razlogov, ki morajo biti navedeni v izjavi upravičenca oziroma zahtevi za plačilo: </w:t>
      </w:r>
    </w:p>
    <w:p w:rsidR="004032B8" w:rsidRPr="00841120" w:rsidRDefault="004032B8" w:rsidP="008E7CEC">
      <w:pPr>
        <w:numPr>
          <w:ilvl w:val="0"/>
          <w:numId w:val="6"/>
        </w:numPr>
        <w:spacing w:before="0"/>
        <w:jc w:val="both"/>
        <w:rPr>
          <w:sz w:val="22"/>
          <w:szCs w:val="22"/>
        </w:rPr>
      </w:pPr>
      <w:r w:rsidRPr="00841120">
        <w:rPr>
          <w:sz w:val="22"/>
          <w:szCs w:val="22"/>
        </w:rPr>
        <w:t>naročnik zavarovanja/garancije je umaknil ponudbo po poteku roka za prejem ponudb ali nedopustno spremenil ponudbo v času njene veljavnosti; ali</w:t>
      </w:r>
    </w:p>
    <w:p w:rsidR="004032B8" w:rsidRPr="00841120" w:rsidRDefault="004032B8" w:rsidP="008E7CEC">
      <w:pPr>
        <w:numPr>
          <w:ilvl w:val="0"/>
          <w:numId w:val="6"/>
        </w:numPr>
        <w:spacing w:before="0"/>
        <w:jc w:val="both"/>
        <w:rPr>
          <w:sz w:val="22"/>
          <w:szCs w:val="22"/>
        </w:rPr>
      </w:pPr>
      <w:r w:rsidRPr="00841120">
        <w:rPr>
          <w:sz w:val="22"/>
          <w:szCs w:val="22"/>
        </w:rPr>
        <w:t>izbrani naročnik zavarovanja/garancije na poziv upravičenca ni podpisal pogodbe; ali</w:t>
      </w:r>
    </w:p>
    <w:p w:rsidR="004032B8" w:rsidRPr="00841120" w:rsidRDefault="004032B8" w:rsidP="008E7CEC">
      <w:pPr>
        <w:numPr>
          <w:ilvl w:val="0"/>
          <w:numId w:val="6"/>
        </w:numPr>
        <w:spacing w:before="0"/>
        <w:jc w:val="both"/>
        <w:rPr>
          <w:sz w:val="22"/>
          <w:szCs w:val="22"/>
        </w:rPr>
      </w:pPr>
      <w:r w:rsidRPr="00841120">
        <w:rPr>
          <w:sz w:val="22"/>
          <w:szCs w:val="22"/>
        </w:rPr>
        <w:lastRenderedPageBreak/>
        <w:t>izbrani naročnik zavarovanja/garancije ni predložil zavarovanja/garancije za dobro izvedbo pogodbenih obveznosti v skladu s pogoji naročila.</w:t>
      </w:r>
    </w:p>
    <w:p w:rsidR="004032B8" w:rsidRPr="00841120" w:rsidRDefault="004032B8" w:rsidP="004032B8">
      <w:pPr>
        <w:spacing w:before="0"/>
        <w:jc w:val="both"/>
        <w:rPr>
          <w:sz w:val="22"/>
          <w:szCs w:val="22"/>
        </w:rPr>
      </w:pPr>
    </w:p>
    <w:p w:rsidR="004032B8" w:rsidRPr="00841120" w:rsidRDefault="004032B8" w:rsidP="004032B8">
      <w:pPr>
        <w:spacing w:before="0"/>
        <w:jc w:val="both"/>
        <w:rPr>
          <w:sz w:val="22"/>
          <w:szCs w:val="22"/>
        </w:rPr>
      </w:pPr>
      <w:r w:rsidRPr="00841120">
        <w:rPr>
          <w:sz w:val="22"/>
          <w:szCs w:val="22"/>
        </w:rPr>
        <w:t>Katerokoli zahtevo za plačilo po tem zavarovanju moramo prejeti na datum veljavnosti zavarovanja ali pred njim v zgoraj navedenem kraju predložitve.</w:t>
      </w:r>
    </w:p>
    <w:p w:rsidR="004032B8" w:rsidRPr="00841120" w:rsidRDefault="004032B8" w:rsidP="004032B8">
      <w:pPr>
        <w:spacing w:before="0"/>
        <w:jc w:val="both"/>
        <w:rPr>
          <w:sz w:val="22"/>
          <w:szCs w:val="22"/>
        </w:rPr>
      </w:pPr>
    </w:p>
    <w:p w:rsidR="004032B8" w:rsidRPr="00841120" w:rsidRDefault="004032B8" w:rsidP="004032B8">
      <w:pPr>
        <w:spacing w:before="0"/>
        <w:jc w:val="both"/>
        <w:rPr>
          <w:sz w:val="22"/>
          <w:szCs w:val="22"/>
        </w:rPr>
      </w:pPr>
      <w:r w:rsidRPr="00841120">
        <w:rPr>
          <w:sz w:val="22"/>
          <w:szCs w:val="22"/>
        </w:rPr>
        <w:t>Morebitne spore v zvezi s tem zavarovanjem rešuje stvarno pristojno sodišče v Ljubljani po slovenskem pravu.</w:t>
      </w:r>
    </w:p>
    <w:p w:rsidR="004032B8" w:rsidRPr="00841120" w:rsidRDefault="004032B8" w:rsidP="004032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sz w:val="22"/>
          <w:szCs w:val="22"/>
        </w:rPr>
      </w:pPr>
    </w:p>
    <w:p w:rsidR="004032B8" w:rsidRPr="00841120" w:rsidRDefault="004032B8" w:rsidP="004032B8">
      <w:pPr>
        <w:spacing w:before="0"/>
        <w:jc w:val="both"/>
        <w:rPr>
          <w:sz w:val="22"/>
          <w:szCs w:val="22"/>
        </w:rPr>
      </w:pPr>
      <w:r w:rsidRPr="00841120">
        <w:rPr>
          <w:sz w:val="22"/>
          <w:szCs w:val="22"/>
        </w:rPr>
        <w:t>Za to zavarovanje/garancijo veljajo Enotna Pravila za Garancije na Poziv (EPGP) revizija iz leta 2010, izdana pri MTZ pod št. 758.</w:t>
      </w:r>
    </w:p>
    <w:p w:rsidR="004032B8" w:rsidRPr="00841120" w:rsidRDefault="004032B8" w:rsidP="004032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both"/>
        <w:rPr>
          <w:sz w:val="22"/>
          <w:szCs w:val="22"/>
        </w:rPr>
      </w:pPr>
    </w:p>
    <w:p w:rsidR="004032B8" w:rsidRPr="00841120" w:rsidRDefault="004032B8" w:rsidP="004032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jc w:val="center"/>
        <w:rPr>
          <w:sz w:val="22"/>
          <w:szCs w:val="22"/>
        </w:rPr>
      </w:pPr>
      <w:r w:rsidRPr="00841120">
        <w:rPr>
          <w:sz w:val="22"/>
          <w:szCs w:val="22"/>
        </w:rPr>
        <w:tab/>
      </w:r>
      <w:r w:rsidRPr="00841120">
        <w:rPr>
          <w:sz w:val="22"/>
          <w:szCs w:val="22"/>
        </w:rPr>
        <w:tab/>
      </w:r>
      <w:r w:rsidRPr="00841120">
        <w:rPr>
          <w:sz w:val="22"/>
          <w:szCs w:val="22"/>
        </w:rPr>
        <w:tab/>
      </w:r>
      <w:r w:rsidRPr="00841120">
        <w:rPr>
          <w:sz w:val="22"/>
          <w:szCs w:val="22"/>
        </w:rPr>
        <w:tab/>
      </w:r>
      <w:r w:rsidRPr="00841120">
        <w:rPr>
          <w:sz w:val="22"/>
          <w:szCs w:val="22"/>
        </w:rPr>
        <w:tab/>
      </w:r>
      <w:r w:rsidRPr="00841120">
        <w:rPr>
          <w:sz w:val="22"/>
          <w:szCs w:val="22"/>
        </w:rPr>
        <w:tab/>
      </w:r>
      <w:r w:rsidRPr="00841120">
        <w:rPr>
          <w:sz w:val="22"/>
          <w:szCs w:val="22"/>
        </w:rPr>
        <w:tab/>
      </w:r>
      <w:r w:rsidRPr="00841120">
        <w:rPr>
          <w:sz w:val="22"/>
          <w:szCs w:val="22"/>
        </w:rPr>
        <w:tab/>
        <w:t xml:space="preserve">   garant</w:t>
      </w:r>
      <w:r w:rsidRPr="00841120">
        <w:rPr>
          <w:sz w:val="22"/>
          <w:szCs w:val="22"/>
        </w:rPr>
        <w:tab/>
      </w:r>
      <w:r w:rsidRPr="00841120">
        <w:rPr>
          <w:sz w:val="22"/>
          <w:szCs w:val="22"/>
        </w:rPr>
        <w:tab/>
      </w:r>
      <w:r w:rsidRPr="00841120">
        <w:rPr>
          <w:sz w:val="22"/>
          <w:szCs w:val="22"/>
        </w:rPr>
        <w:tab/>
      </w:r>
      <w:r w:rsidRPr="00841120">
        <w:rPr>
          <w:sz w:val="22"/>
          <w:szCs w:val="22"/>
        </w:rPr>
        <w:tab/>
      </w:r>
      <w:r w:rsidRPr="00841120">
        <w:rPr>
          <w:sz w:val="22"/>
          <w:szCs w:val="22"/>
        </w:rPr>
        <w:tab/>
      </w:r>
      <w:r w:rsidRPr="00841120">
        <w:rPr>
          <w:sz w:val="22"/>
          <w:szCs w:val="22"/>
        </w:rPr>
        <w:tab/>
      </w:r>
      <w:r w:rsidRPr="00841120">
        <w:rPr>
          <w:sz w:val="22"/>
          <w:szCs w:val="22"/>
        </w:rPr>
        <w:tab/>
      </w:r>
      <w:r w:rsidRPr="00841120">
        <w:rPr>
          <w:sz w:val="22"/>
          <w:szCs w:val="22"/>
        </w:rPr>
        <w:tab/>
      </w:r>
      <w:r w:rsidRPr="00841120">
        <w:rPr>
          <w:sz w:val="22"/>
          <w:szCs w:val="22"/>
        </w:rPr>
        <w:tab/>
        <w:t xml:space="preserve">                          (žig in podpis)</w:t>
      </w:r>
    </w:p>
    <w:p w:rsidR="004032B8" w:rsidRPr="007E6A79" w:rsidRDefault="004032B8" w:rsidP="004032B8">
      <w:pPr>
        <w:spacing w:before="0"/>
        <w:rPr>
          <w:i/>
          <w:color w:val="00B050"/>
          <w:sz w:val="22"/>
          <w:szCs w:val="22"/>
        </w:rPr>
      </w:pPr>
    </w:p>
    <w:p w:rsidR="004032B8" w:rsidRPr="007E6A79" w:rsidRDefault="004032B8" w:rsidP="004032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i/>
          <w:color w:val="00B050"/>
          <w:sz w:val="20"/>
          <w:szCs w:val="20"/>
        </w:rPr>
      </w:pPr>
    </w:p>
    <w:p w:rsidR="004032B8" w:rsidRDefault="004032B8" w:rsidP="004032B8">
      <w:pPr>
        <w:rPr>
          <w:sz w:val="22"/>
          <w:szCs w:val="22"/>
          <w:shd w:val="clear" w:color="auto" w:fill="FFFFFF"/>
        </w:rPr>
      </w:pPr>
    </w:p>
    <w:p w:rsidR="004032B8" w:rsidRDefault="004032B8" w:rsidP="004032B8">
      <w:pPr>
        <w:jc w:val="center"/>
        <w:rPr>
          <w:sz w:val="22"/>
          <w:szCs w:val="22"/>
          <w:shd w:val="clear" w:color="auto" w:fill="FFFFFF"/>
        </w:rPr>
      </w:pPr>
    </w:p>
    <w:p w:rsidR="004032B8" w:rsidRDefault="004032B8" w:rsidP="004032B8">
      <w:pPr>
        <w:rPr>
          <w:b/>
          <w:sz w:val="22"/>
          <w:szCs w:val="22"/>
        </w:rPr>
      </w:pPr>
    </w:p>
    <w:p w:rsidR="004032B8" w:rsidRDefault="004032B8" w:rsidP="004032B8">
      <w:pPr>
        <w:rPr>
          <w:b/>
          <w:sz w:val="22"/>
          <w:szCs w:val="22"/>
        </w:rPr>
      </w:pPr>
    </w:p>
    <w:p w:rsidR="004032B8" w:rsidRDefault="004032B8" w:rsidP="004032B8">
      <w:pPr>
        <w:rPr>
          <w:b/>
          <w:sz w:val="22"/>
          <w:szCs w:val="22"/>
        </w:rPr>
      </w:pPr>
    </w:p>
    <w:p w:rsidR="004032B8" w:rsidRDefault="004032B8" w:rsidP="004032B8">
      <w:pPr>
        <w:rPr>
          <w:b/>
          <w:sz w:val="22"/>
          <w:szCs w:val="22"/>
        </w:rPr>
      </w:pPr>
    </w:p>
    <w:p w:rsidR="004032B8" w:rsidRDefault="004032B8" w:rsidP="004032B8">
      <w:pPr>
        <w:rPr>
          <w:b/>
          <w:sz w:val="22"/>
          <w:szCs w:val="22"/>
        </w:rPr>
      </w:pPr>
    </w:p>
    <w:p w:rsidR="004032B8" w:rsidRDefault="004032B8" w:rsidP="004032B8">
      <w:pPr>
        <w:rPr>
          <w:b/>
          <w:sz w:val="22"/>
          <w:szCs w:val="22"/>
        </w:rPr>
      </w:pPr>
    </w:p>
    <w:p w:rsidR="004032B8" w:rsidRDefault="004032B8" w:rsidP="004032B8">
      <w:pPr>
        <w:rPr>
          <w:b/>
          <w:sz w:val="22"/>
          <w:szCs w:val="22"/>
        </w:rPr>
      </w:pPr>
    </w:p>
    <w:p w:rsidR="004032B8" w:rsidRDefault="004032B8" w:rsidP="004032B8">
      <w:pPr>
        <w:rPr>
          <w:b/>
          <w:sz w:val="22"/>
          <w:szCs w:val="22"/>
        </w:rPr>
      </w:pPr>
    </w:p>
    <w:p w:rsidR="004032B8" w:rsidRDefault="004032B8" w:rsidP="004032B8">
      <w:pPr>
        <w:rPr>
          <w:b/>
          <w:sz w:val="22"/>
          <w:szCs w:val="22"/>
        </w:rPr>
      </w:pPr>
    </w:p>
    <w:p w:rsidR="004032B8" w:rsidRDefault="004032B8" w:rsidP="004032B8">
      <w:pPr>
        <w:rPr>
          <w:b/>
          <w:sz w:val="22"/>
          <w:szCs w:val="22"/>
        </w:rPr>
      </w:pPr>
    </w:p>
    <w:p w:rsidR="004032B8" w:rsidRDefault="004032B8" w:rsidP="004032B8">
      <w:pPr>
        <w:rPr>
          <w:b/>
          <w:sz w:val="22"/>
          <w:szCs w:val="22"/>
        </w:rPr>
      </w:pPr>
    </w:p>
    <w:p w:rsidR="004032B8" w:rsidRDefault="004032B8" w:rsidP="004032B8">
      <w:pPr>
        <w:rPr>
          <w:b/>
          <w:sz w:val="22"/>
          <w:szCs w:val="22"/>
        </w:rPr>
      </w:pPr>
    </w:p>
    <w:p w:rsidR="004032B8" w:rsidRDefault="004032B8" w:rsidP="004032B8">
      <w:pPr>
        <w:rPr>
          <w:b/>
          <w:sz w:val="22"/>
          <w:szCs w:val="22"/>
        </w:rPr>
      </w:pPr>
    </w:p>
    <w:p w:rsidR="004032B8" w:rsidRDefault="004032B8" w:rsidP="004032B8">
      <w:pPr>
        <w:rPr>
          <w:b/>
          <w:sz w:val="22"/>
          <w:szCs w:val="22"/>
        </w:rPr>
      </w:pPr>
    </w:p>
    <w:p w:rsidR="004032B8" w:rsidRDefault="004032B8" w:rsidP="004032B8">
      <w:pPr>
        <w:rPr>
          <w:b/>
          <w:sz w:val="22"/>
          <w:szCs w:val="22"/>
        </w:rPr>
      </w:pPr>
    </w:p>
    <w:p w:rsidR="004032B8" w:rsidRDefault="004032B8" w:rsidP="004032B8">
      <w:pPr>
        <w:rPr>
          <w:b/>
          <w:sz w:val="22"/>
          <w:szCs w:val="22"/>
        </w:rPr>
      </w:pPr>
    </w:p>
    <w:p w:rsidR="004032B8" w:rsidRDefault="004032B8" w:rsidP="004032B8">
      <w:pPr>
        <w:rPr>
          <w:b/>
          <w:sz w:val="22"/>
          <w:szCs w:val="22"/>
        </w:rPr>
      </w:pPr>
    </w:p>
    <w:p w:rsidR="004032B8" w:rsidRDefault="004032B8" w:rsidP="004032B8">
      <w:pPr>
        <w:rPr>
          <w:b/>
          <w:sz w:val="22"/>
          <w:szCs w:val="22"/>
        </w:rPr>
      </w:pPr>
    </w:p>
    <w:p w:rsidR="004032B8" w:rsidRDefault="004032B8" w:rsidP="004032B8">
      <w:pPr>
        <w:rPr>
          <w:b/>
          <w:sz w:val="22"/>
          <w:szCs w:val="22"/>
        </w:rPr>
      </w:pPr>
    </w:p>
    <w:p w:rsidR="008347DC" w:rsidRDefault="008347DC" w:rsidP="004032B8">
      <w:pPr>
        <w:rPr>
          <w:b/>
          <w:sz w:val="22"/>
          <w:szCs w:val="22"/>
        </w:rPr>
      </w:pPr>
    </w:p>
    <w:p w:rsidR="008347DC" w:rsidRDefault="008347DC" w:rsidP="004032B8">
      <w:pPr>
        <w:rPr>
          <w:b/>
          <w:sz w:val="22"/>
          <w:szCs w:val="22"/>
        </w:rPr>
      </w:pPr>
    </w:p>
    <w:p w:rsidR="00893022" w:rsidRDefault="00893022" w:rsidP="00893022">
      <w:pPr>
        <w:pStyle w:val="Naslov2"/>
        <w:pageBreakBefore/>
        <w:spacing w:before="0"/>
        <w:jc w:val="right"/>
        <w:rPr>
          <w:rFonts w:ascii="Times New Roman" w:hAnsi="Times New Roman"/>
          <w:shd w:val="clear" w:color="auto" w:fill="FFFFFF"/>
        </w:rPr>
      </w:pPr>
      <w:bookmarkStart w:id="80" w:name="_Toc415208033"/>
      <w:bookmarkStart w:id="81" w:name="_Toc453743957"/>
      <w:r>
        <w:rPr>
          <w:rFonts w:ascii="Times New Roman" w:hAnsi="Times New Roman"/>
          <w:shd w:val="clear" w:color="auto" w:fill="FFFFFF"/>
        </w:rPr>
        <w:lastRenderedPageBreak/>
        <w:t>Razpisni obrazec 1</w:t>
      </w:r>
      <w:r w:rsidR="003D0B97">
        <w:rPr>
          <w:rFonts w:ascii="Times New Roman" w:hAnsi="Times New Roman"/>
          <w:shd w:val="clear" w:color="auto" w:fill="FFFFFF"/>
        </w:rPr>
        <w:t>1</w:t>
      </w:r>
      <w:r>
        <w:rPr>
          <w:rFonts w:ascii="Times New Roman" w:hAnsi="Times New Roman"/>
          <w:shd w:val="clear" w:color="auto" w:fill="FFFFFF"/>
        </w:rPr>
        <w:t>:</w:t>
      </w:r>
    </w:p>
    <w:bookmarkEnd w:id="80"/>
    <w:bookmarkEnd w:id="81"/>
    <w:p w:rsidR="00893022" w:rsidRDefault="00893022" w:rsidP="004032B8">
      <w:pPr>
        <w:spacing w:line="216" w:lineRule="auto"/>
        <w:jc w:val="center"/>
        <w:rPr>
          <w:b/>
          <w:sz w:val="22"/>
          <w:szCs w:val="22"/>
        </w:rPr>
      </w:pPr>
      <w:r>
        <w:rPr>
          <w:b/>
          <w:sz w:val="22"/>
          <w:szCs w:val="22"/>
        </w:rPr>
        <w:t>Garancija za dobro izvedbo pogodbenih obveznosti</w:t>
      </w:r>
    </w:p>
    <w:p w:rsidR="004032B8" w:rsidRPr="007726C4" w:rsidRDefault="008347DC" w:rsidP="004032B8">
      <w:pPr>
        <w:spacing w:line="216" w:lineRule="auto"/>
        <w:jc w:val="center"/>
        <w:rPr>
          <w:b/>
          <w:sz w:val="22"/>
          <w:szCs w:val="22"/>
        </w:rPr>
      </w:pPr>
      <w:r>
        <w:rPr>
          <w:b/>
          <w:sz w:val="22"/>
          <w:szCs w:val="22"/>
        </w:rPr>
        <w:t>Vzorec o</w:t>
      </w:r>
      <w:r w:rsidR="004032B8" w:rsidRPr="007726C4">
        <w:rPr>
          <w:b/>
          <w:sz w:val="22"/>
          <w:szCs w:val="22"/>
        </w:rPr>
        <w:t>brazc</w:t>
      </w:r>
      <w:r>
        <w:rPr>
          <w:b/>
          <w:sz w:val="22"/>
          <w:szCs w:val="22"/>
        </w:rPr>
        <w:t>a</w:t>
      </w:r>
      <w:r w:rsidR="004032B8" w:rsidRPr="007726C4">
        <w:rPr>
          <w:b/>
          <w:sz w:val="22"/>
          <w:szCs w:val="22"/>
        </w:rPr>
        <w:t xml:space="preserve"> garancije za dobro izvedbo pogodbenih obveznosti</w:t>
      </w:r>
    </w:p>
    <w:p w:rsidR="004032B8" w:rsidRPr="000E352B" w:rsidRDefault="004032B8" w:rsidP="004032B8">
      <w:pPr>
        <w:spacing w:before="0" w:line="216" w:lineRule="auto"/>
        <w:rPr>
          <w:sz w:val="22"/>
          <w:szCs w:val="22"/>
        </w:rPr>
      </w:pPr>
    </w:p>
    <w:p w:rsidR="004032B8" w:rsidRPr="006466F1" w:rsidRDefault="004032B8" w:rsidP="004032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r w:rsidRPr="006466F1">
        <w:rPr>
          <w:sz w:val="22"/>
          <w:szCs w:val="22"/>
        </w:rPr>
        <w:t>Glava s podatki o garantu (banki) ali SWIFT ključ</w:t>
      </w:r>
    </w:p>
    <w:p w:rsidR="004032B8" w:rsidRPr="006466F1" w:rsidRDefault="004032B8" w:rsidP="004032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b/>
          <w:sz w:val="22"/>
          <w:szCs w:val="22"/>
        </w:rPr>
      </w:pPr>
    </w:p>
    <w:p w:rsidR="004032B8" w:rsidRPr="006466F1" w:rsidRDefault="004032B8" w:rsidP="004032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r w:rsidRPr="006466F1">
        <w:rPr>
          <w:sz w:val="22"/>
          <w:szCs w:val="22"/>
        </w:rPr>
        <w:t>Za:</w:t>
      </w:r>
      <w:r>
        <w:rPr>
          <w:sz w:val="22"/>
          <w:szCs w:val="22"/>
        </w:rPr>
        <w:t>…………………………</w:t>
      </w:r>
      <w:r>
        <w:rPr>
          <w:sz w:val="22"/>
          <w:szCs w:val="22"/>
        </w:rPr>
        <w:tab/>
      </w:r>
      <w:r w:rsidRPr="00841120">
        <w:rPr>
          <w:sz w:val="22"/>
          <w:szCs w:val="22"/>
        </w:rPr>
        <w:t>(vpiše se upravičenca tj. izvajalca postopka javnega naročanja)</w:t>
      </w:r>
    </w:p>
    <w:p w:rsidR="004032B8" w:rsidRPr="006466F1" w:rsidRDefault="004032B8" w:rsidP="004032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r w:rsidRPr="006466F1">
        <w:rPr>
          <w:sz w:val="22"/>
          <w:szCs w:val="22"/>
        </w:rPr>
        <w:t>Datum: …………………</w:t>
      </w:r>
      <w:r>
        <w:rPr>
          <w:sz w:val="22"/>
          <w:szCs w:val="22"/>
        </w:rPr>
        <w:t>…</w:t>
      </w:r>
      <w:r>
        <w:rPr>
          <w:sz w:val="22"/>
          <w:szCs w:val="22"/>
        </w:rPr>
        <w:tab/>
      </w:r>
      <w:r w:rsidRPr="006466F1">
        <w:rPr>
          <w:sz w:val="22"/>
          <w:szCs w:val="22"/>
        </w:rPr>
        <w:t>(vpiše se datum izdaje)</w:t>
      </w:r>
    </w:p>
    <w:p w:rsidR="004032B8" w:rsidRPr="006466F1" w:rsidRDefault="004032B8" w:rsidP="004032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p>
    <w:p w:rsidR="004032B8" w:rsidRPr="006466F1" w:rsidRDefault="004032B8" w:rsidP="004032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r w:rsidRPr="006466F1">
        <w:rPr>
          <w:b/>
          <w:sz w:val="22"/>
          <w:szCs w:val="22"/>
        </w:rPr>
        <w:t>VRSTA GARANCIJE:</w:t>
      </w:r>
      <w:r w:rsidRPr="006466F1">
        <w:rPr>
          <w:sz w:val="22"/>
          <w:szCs w:val="22"/>
        </w:rPr>
        <w:t xml:space="preserve"> Garancija za dobro izvedbo pogodbenih obveznosti</w:t>
      </w:r>
    </w:p>
    <w:p w:rsidR="004032B8" w:rsidRPr="006466F1" w:rsidRDefault="004032B8" w:rsidP="004032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p>
    <w:p w:rsidR="004032B8" w:rsidRPr="006466F1" w:rsidRDefault="004032B8" w:rsidP="004032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r w:rsidRPr="006466F1">
        <w:rPr>
          <w:b/>
          <w:sz w:val="22"/>
          <w:szCs w:val="22"/>
        </w:rPr>
        <w:t xml:space="preserve">ŠTEVILKA GARANCIJE: </w:t>
      </w:r>
      <w:r w:rsidRPr="006466F1">
        <w:rPr>
          <w:sz w:val="22"/>
          <w:szCs w:val="22"/>
        </w:rPr>
        <w:t>……………..(vpiše se številka garancije)</w:t>
      </w:r>
    </w:p>
    <w:p w:rsidR="004032B8" w:rsidRPr="006466F1" w:rsidRDefault="004032B8" w:rsidP="004032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p>
    <w:p w:rsidR="004032B8" w:rsidRPr="006466F1" w:rsidRDefault="004032B8" w:rsidP="004032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r w:rsidRPr="006466F1">
        <w:rPr>
          <w:b/>
          <w:sz w:val="22"/>
          <w:szCs w:val="22"/>
        </w:rPr>
        <w:t>GARANT:</w:t>
      </w:r>
      <w:r w:rsidRPr="006466F1">
        <w:rPr>
          <w:sz w:val="22"/>
          <w:szCs w:val="22"/>
        </w:rPr>
        <w:t xml:space="preserve"> ………………..(vpiše se ime in naslov banke v kraju izdaje)</w:t>
      </w:r>
    </w:p>
    <w:p w:rsidR="004032B8" w:rsidRPr="006466F1" w:rsidRDefault="004032B8" w:rsidP="004032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p>
    <w:p w:rsidR="004032B8" w:rsidRPr="006466F1" w:rsidRDefault="004032B8" w:rsidP="004032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r w:rsidRPr="006466F1">
        <w:rPr>
          <w:b/>
          <w:sz w:val="22"/>
          <w:szCs w:val="22"/>
        </w:rPr>
        <w:t xml:space="preserve">NAROČNIK GARANCIJE: </w:t>
      </w:r>
      <w:r w:rsidRPr="006466F1">
        <w:rPr>
          <w:sz w:val="22"/>
          <w:szCs w:val="22"/>
        </w:rPr>
        <w:t>………… (vpiše se ime in naslov naročnika garancije, tj. v postopku javnega naročanja izbranega ponudnika)</w:t>
      </w:r>
    </w:p>
    <w:p w:rsidR="004032B8" w:rsidRPr="006466F1" w:rsidRDefault="004032B8" w:rsidP="004032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p>
    <w:p w:rsidR="004032B8" w:rsidRPr="006466F1" w:rsidRDefault="004032B8" w:rsidP="004032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r w:rsidRPr="006466F1">
        <w:rPr>
          <w:b/>
          <w:sz w:val="22"/>
          <w:szCs w:val="22"/>
        </w:rPr>
        <w:t>UPRAVIČENEC:</w:t>
      </w:r>
      <w:r w:rsidRPr="004D37CE">
        <w:rPr>
          <w:sz w:val="22"/>
          <w:szCs w:val="22"/>
        </w:rPr>
        <w:t>……………………(</w:t>
      </w:r>
      <w:r w:rsidRPr="006466F1">
        <w:rPr>
          <w:sz w:val="22"/>
          <w:szCs w:val="22"/>
        </w:rPr>
        <w:t>vpiše se naročnika javnega naročila)</w:t>
      </w:r>
    </w:p>
    <w:p w:rsidR="004032B8" w:rsidRPr="006466F1" w:rsidRDefault="004032B8" w:rsidP="004032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p>
    <w:p w:rsidR="004032B8" w:rsidRPr="006466F1" w:rsidRDefault="004032B8" w:rsidP="004032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r w:rsidRPr="006466F1">
        <w:rPr>
          <w:b/>
          <w:sz w:val="22"/>
          <w:szCs w:val="22"/>
        </w:rPr>
        <w:t xml:space="preserve">OSNOVNI POSEL: </w:t>
      </w:r>
      <w:r w:rsidRPr="006466F1">
        <w:rPr>
          <w:sz w:val="22"/>
          <w:szCs w:val="22"/>
        </w:rPr>
        <w:t>pogodba št.………… z dne ……….. (vpiše se pogodbo o izvedbi javnega naročila)</w:t>
      </w:r>
    </w:p>
    <w:p w:rsidR="004032B8" w:rsidRPr="006466F1" w:rsidRDefault="004032B8" w:rsidP="004032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p>
    <w:p w:rsidR="004032B8" w:rsidRPr="006466F1" w:rsidRDefault="004032B8" w:rsidP="004032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r w:rsidRPr="006466F1">
        <w:rPr>
          <w:b/>
          <w:sz w:val="22"/>
          <w:szCs w:val="22"/>
        </w:rPr>
        <w:t>ZNESEK IN VALUTA GARANCIJE:</w:t>
      </w:r>
      <w:r w:rsidRPr="006466F1">
        <w:rPr>
          <w:sz w:val="22"/>
          <w:szCs w:val="22"/>
        </w:rPr>
        <w:t>……………. (vpiše se najvišji znesek s številko in besedo in valuto)</w:t>
      </w:r>
    </w:p>
    <w:p w:rsidR="004032B8" w:rsidRPr="006466F1" w:rsidRDefault="004032B8" w:rsidP="004032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p>
    <w:p w:rsidR="004032B8" w:rsidRPr="006466F1" w:rsidRDefault="004032B8" w:rsidP="004032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r w:rsidRPr="006466F1">
        <w:rPr>
          <w:b/>
          <w:sz w:val="22"/>
          <w:szCs w:val="22"/>
        </w:rPr>
        <w:t xml:space="preserve">LISTINE, KI JIH JE POLEG IZJAVE TREBA PRILOŽITI ZAHTEVI ZA PLAČILO IN SE IZRECNO ZAHTEVAJO V SPODNJEM BESEDILU: </w:t>
      </w:r>
      <w:r w:rsidRPr="006466F1">
        <w:rPr>
          <w:sz w:val="22"/>
          <w:szCs w:val="22"/>
        </w:rPr>
        <w:t>…………… (nobena/navede se listina)</w:t>
      </w:r>
    </w:p>
    <w:p w:rsidR="004032B8" w:rsidRPr="006466F1" w:rsidRDefault="004032B8" w:rsidP="004032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r w:rsidRPr="006466F1">
        <w:rPr>
          <w:b/>
          <w:sz w:val="22"/>
          <w:szCs w:val="22"/>
        </w:rPr>
        <w:t>JEZIK V ZAHTEVANIH LISTINAH:</w:t>
      </w:r>
      <w:r w:rsidRPr="006466F1">
        <w:rPr>
          <w:sz w:val="22"/>
          <w:szCs w:val="22"/>
        </w:rPr>
        <w:t xml:space="preserve"> slovenski</w:t>
      </w:r>
    </w:p>
    <w:p w:rsidR="004032B8" w:rsidRPr="006466F1" w:rsidRDefault="004032B8" w:rsidP="004032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p>
    <w:p w:rsidR="004032B8" w:rsidRPr="006466F1" w:rsidRDefault="004032B8" w:rsidP="004032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r w:rsidRPr="006466F1">
        <w:rPr>
          <w:b/>
          <w:sz w:val="22"/>
          <w:szCs w:val="22"/>
        </w:rPr>
        <w:t>OBLIKA PREDLOŽITVE:</w:t>
      </w:r>
      <w:r w:rsidRPr="006466F1">
        <w:rPr>
          <w:sz w:val="22"/>
          <w:szCs w:val="22"/>
        </w:rPr>
        <w:t xml:space="preserve"> v papirni obliki s priporočeno pošto ali katerokoli obliko hitre pošte ali v elektronski obliki po SWIFT sistemu na naslov …………….. (navede se SWIFT naslova garanta)</w:t>
      </w:r>
    </w:p>
    <w:p w:rsidR="004032B8" w:rsidRPr="006466F1" w:rsidRDefault="004032B8" w:rsidP="004032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p>
    <w:p w:rsidR="004032B8" w:rsidRPr="006466F1" w:rsidRDefault="004032B8" w:rsidP="004032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r w:rsidRPr="006466F1">
        <w:rPr>
          <w:b/>
          <w:sz w:val="22"/>
          <w:szCs w:val="22"/>
        </w:rPr>
        <w:t>KRAJ PREDLOŽITVE:</w:t>
      </w:r>
      <w:r w:rsidRPr="006466F1">
        <w:rPr>
          <w:sz w:val="22"/>
          <w:szCs w:val="22"/>
        </w:rPr>
        <w:t xml:space="preserve"> ……………..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4032B8" w:rsidRPr="006466F1" w:rsidRDefault="004032B8" w:rsidP="004032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p>
    <w:p w:rsidR="004032B8" w:rsidRPr="006466F1" w:rsidRDefault="004032B8" w:rsidP="004032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r w:rsidRPr="006466F1">
        <w:rPr>
          <w:b/>
          <w:sz w:val="22"/>
          <w:szCs w:val="22"/>
        </w:rPr>
        <w:t>DATUM VELJAVNOSTI:</w:t>
      </w:r>
      <w:r w:rsidRPr="006466F1">
        <w:rPr>
          <w:sz w:val="22"/>
          <w:szCs w:val="22"/>
        </w:rPr>
        <w:t>…………… (vpiše se datum zapadlosti garancije)</w:t>
      </w:r>
    </w:p>
    <w:p w:rsidR="004032B8" w:rsidRPr="006466F1" w:rsidRDefault="004032B8" w:rsidP="004032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sz w:val="22"/>
          <w:szCs w:val="22"/>
        </w:rPr>
      </w:pPr>
      <w:r w:rsidRPr="006466F1">
        <w:rPr>
          <w:b/>
          <w:sz w:val="22"/>
          <w:szCs w:val="22"/>
        </w:rPr>
        <w:t>STRANKA, KI JE DOLŽNA PLAČATI STRO</w:t>
      </w:r>
      <w:r w:rsidR="00BD3145">
        <w:rPr>
          <w:b/>
          <w:sz w:val="22"/>
          <w:szCs w:val="22"/>
        </w:rPr>
        <w:t>Š</w:t>
      </w:r>
      <w:r w:rsidRPr="006466F1">
        <w:rPr>
          <w:b/>
          <w:sz w:val="22"/>
          <w:szCs w:val="22"/>
        </w:rPr>
        <w:t>KE:</w:t>
      </w:r>
      <w:r w:rsidRPr="006466F1">
        <w:rPr>
          <w:sz w:val="22"/>
          <w:szCs w:val="22"/>
        </w:rPr>
        <w:t>………. (vpiše se ime naročnika garancije, tj. v postopku javnega naročanja izbranega ponudnika)</w:t>
      </w:r>
    </w:p>
    <w:p w:rsidR="004032B8" w:rsidRPr="006466F1" w:rsidRDefault="004032B8" w:rsidP="004032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16" w:lineRule="auto"/>
        <w:jc w:val="both"/>
        <w:rPr>
          <w:b/>
          <w:sz w:val="22"/>
          <w:szCs w:val="22"/>
        </w:rPr>
      </w:pPr>
    </w:p>
    <w:p w:rsidR="004032B8" w:rsidRPr="006466F1" w:rsidRDefault="004032B8" w:rsidP="004032B8">
      <w:pPr>
        <w:spacing w:before="0" w:line="216" w:lineRule="auto"/>
        <w:jc w:val="both"/>
        <w:rPr>
          <w:sz w:val="22"/>
          <w:szCs w:val="22"/>
        </w:rPr>
      </w:pPr>
      <w:r w:rsidRPr="006466F1">
        <w:rPr>
          <w:sz w:val="22"/>
          <w:szCs w:val="22"/>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w:t>
      </w:r>
      <w:proofErr w:type="spellStart"/>
      <w:r w:rsidRPr="006466F1">
        <w:rPr>
          <w:sz w:val="22"/>
          <w:szCs w:val="22"/>
        </w:rPr>
        <w:t>ov</w:t>
      </w:r>
      <w:proofErr w:type="spellEnd"/>
      <w:r w:rsidRPr="006466F1">
        <w:rPr>
          <w:sz w:val="22"/>
          <w:szCs w:val="22"/>
        </w:rPr>
        <w:t>),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4032B8" w:rsidRPr="006466F1" w:rsidRDefault="004032B8" w:rsidP="004032B8">
      <w:pPr>
        <w:spacing w:before="0" w:line="216" w:lineRule="auto"/>
        <w:jc w:val="both"/>
        <w:rPr>
          <w:sz w:val="22"/>
          <w:szCs w:val="22"/>
        </w:rPr>
      </w:pPr>
    </w:p>
    <w:p w:rsidR="004032B8" w:rsidRPr="006466F1" w:rsidRDefault="004032B8" w:rsidP="004032B8">
      <w:pPr>
        <w:spacing w:before="0" w:line="216" w:lineRule="auto"/>
        <w:jc w:val="both"/>
        <w:rPr>
          <w:sz w:val="22"/>
          <w:szCs w:val="22"/>
        </w:rPr>
      </w:pPr>
      <w:r w:rsidRPr="006466F1">
        <w:rPr>
          <w:sz w:val="22"/>
          <w:szCs w:val="22"/>
        </w:rPr>
        <w:t>Katerokoli zahtevo za plačilo po tej garanciji moramo prejeti na datum veljavnosti garancije ali pred njim v zgoraj navedenem kraju predložitve.</w:t>
      </w:r>
    </w:p>
    <w:p w:rsidR="004032B8" w:rsidRPr="006466F1" w:rsidRDefault="004032B8" w:rsidP="004032B8">
      <w:pPr>
        <w:spacing w:before="0" w:line="216" w:lineRule="auto"/>
        <w:jc w:val="both"/>
        <w:rPr>
          <w:sz w:val="22"/>
          <w:szCs w:val="22"/>
        </w:rPr>
      </w:pPr>
    </w:p>
    <w:p w:rsidR="004032B8" w:rsidRPr="006466F1" w:rsidRDefault="004032B8" w:rsidP="004032B8">
      <w:pPr>
        <w:spacing w:before="0" w:line="216" w:lineRule="auto"/>
        <w:jc w:val="both"/>
        <w:rPr>
          <w:sz w:val="22"/>
          <w:szCs w:val="22"/>
        </w:rPr>
      </w:pPr>
      <w:r w:rsidRPr="006466F1">
        <w:rPr>
          <w:sz w:val="22"/>
          <w:szCs w:val="22"/>
        </w:rPr>
        <w:t>Morebitne spore v zvezi s to garancijo rešuje stvarno pristojno sodišče v Ljubljani po slovenskem pravu.</w:t>
      </w:r>
    </w:p>
    <w:p w:rsidR="004032B8" w:rsidRPr="006466F1" w:rsidRDefault="004032B8" w:rsidP="004032B8">
      <w:pPr>
        <w:spacing w:before="0" w:line="216" w:lineRule="auto"/>
        <w:jc w:val="both"/>
        <w:rPr>
          <w:sz w:val="22"/>
          <w:szCs w:val="22"/>
        </w:rPr>
      </w:pPr>
    </w:p>
    <w:p w:rsidR="004032B8" w:rsidRPr="006466F1" w:rsidRDefault="004032B8" w:rsidP="004032B8">
      <w:pPr>
        <w:spacing w:before="0" w:line="216" w:lineRule="auto"/>
        <w:jc w:val="both"/>
        <w:rPr>
          <w:sz w:val="22"/>
          <w:szCs w:val="22"/>
        </w:rPr>
      </w:pPr>
      <w:r w:rsidRPr="006466F1">
        <w:rPr>
          <w:sz w:val="22"/>
          <w:szCs w:val="22"/>
        </w:rPr>
        <w:t>Za to garancijo veljajo Enotna Pravila za Garancije na Poziv (EPGP) revizija iz leta 2010, izdana pri MTZ pod št. 758.</w:t>
      </w:r>
    </w:p>
    <w:p w:rsidR="004032B8" w:rsidRDefault="004032B8" w:rsidP="004032B8">
      <w:pPr>
        <w:spacing w:before="0"/>
        <w:rPr>
          <w:sz w:val="22"/>
          <w:szCs w:val="22"/>
        </w:rPr>
      </w:pPr>
      <w:r w:rsidRPr="006466F1">
        <w:rPr>
          <w:sz w:val="22"/>
          <w:szCs w:val="22"/>
        </w:rPr>
        <w:tab/>
      </w:r>
      <w:r w:rsidRPr="006466F1">
        <w:rPr>
          <w:sz w:val="22"/>
          <w:szCs w:val="22"/>
        </w:rPr>
        <w:tab/>
      </w:r>
      <w:r w:rsidRPr="006466F1">
        <w:rPr>
          <w:sz w:val="22"/>
          <w:szCs w:val="22"/>
        </w:rPr>
        <w:tab/>
      </w:r>
      <w:r w:rsidRPr="006466F1">
        <w:rPr>
          <w:sz w:val="22"/>
          <w:szCs w:val="22"/>
        </w:rPr>
        <w:tab/>
      </w:r>
      <w:r w:rsidRPr="006466F1">
        <w:rPr>
          <w:sz w:val="22"/>
          <w:szCs w:val="22"/>
        </w:rPr>
        <w:tab/>
      </w:r>
      <w:r w:rsidRPr="006466F1">
        <w:rPr>
          <w:sz w:val="22"/>
          <w:szCs w:val="22"/>
        </w:rPr>
        <w:tab/>
      </w:r>
      <w:r w:rsidRPr="006466F1">
        <w:rPr>
          <w:sz w:val="22"/>
          <w:szCs w:val="22"/>
        </w:rPr>
        <w:tab/>
      </w:r>
      <w:r w:rsidRPr="006466F1">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6466F1">
        <w:rPr>
          <w:sz w:val="22"/>
          <w:szCs w:val="22"/>
        </w:rPr>
        <w:t xml:space="preserve">  </w:t>
      </w:r>
      <w:r>
        <w:rPr>
          <w:sz w:val="22"/>
          <w:szCs w:val="22"/>
        </w:rPr>
        <w:t xml:space="preserve"> </w:t>
      </w:r>
      <w:r w:rsidRPr="006466F1">
        <w:rPr>
          <w:sz w:val="22"/>
          <w:szCs w:val="22"/>
        </w:rPr>
        <w:t xml:space="preserve"> garant</w:t>
      </w:r>
      <w:r w:rsidRPr="006466F1">
        <w:rPr>
          <w:sz w:val="22"/>
          <w:szCs w:val="22"/>
        </w:rPr>
        <w:tab/>
      </w:r>
      <w:r w:rsidRPr="006466F1">
        <w:rPr>
          <w:sz w:val="22"/>
          <w:szCs w:val="22"/>
        </w:rPr>
        <w:tab/>
      </w:r>
      <w:r w:rsidRPr="006466F1">
        <w:rPr>
          <w:sz w:val="22"/>
          <w:szCs w:val="22"/>
        </w:rPr>
        <w:tab/>
      </w:r>
      <w:r w:rsidRPr="006466F1">
        <w:rPr>
          <w:sz w:val="22"/>
          <w:szCs w:val="22"/>
        </w:rPr>
        <w:tab/>
      </w:r>
      <w:r w:rsidRPr="006466F1">
        <w:rPr>
          <w:sz w:val="22"/>
          <w:szCs w:val="22"/>
        </w:rPr>
        <w:tab/>
      </w:r>
      <w:r w:rsidRPr="006466F1">
        <w:rPr>
          <w:sz w:val="22"/>
          <w:szCs w:val="22"/>
        </w:rPr>
        <w:tab/>
      </w:r>
      <w:r w:rsidRPr="006466F1">
        <w:rPr>
          <w:sz w:val="22"/>
          <w:szCs w:val="22"/>
        </w:rPr>
        <w:tab/>
      </w:r>
      <w:r w:rsidRPr="006466F1">
        <w:rPr>
          <w:sz w:val="22"/>
          <w:szCs w:val="22"/>
        </w:rPr>
        <w:tab/>
      </w:r>
      <w:r w:rsidRPr="006466F1">
        <w:rPr>
          <w:sz w:val="22"/>
          <w:szCs w:val="22"/>
        </w:rPr>
        <w:tab/>
        <w:t xml:space="preserve">                 </w:t>
      </w:r>
      <w:r>
        <w:rPr>
          <w:sz w:val="22"/>
          <w:szCs w:val="22"/>
        </w:rPr>
        <w:t xml:space="preserve">     </w:t>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sidRPr="006466F1">
        <w:rPr>
          <w:sz w:val="22"/>
          <w:szCs w:val="22"/>
        </w:rPr>
        <w:t xml:space="preserve">  (žig in podpis)</w:t>
      </w:r>
    </w:p>
    <w:p w:rsidR="004032B8" w:rsidRDefault="004032B8" w:rsidP="004032B8">
      <w:pPr>
        <w:spacing w:before="0"/>
        <w:rPr>
          <w:sz w:val="22"/>
          <w:szCs w:val="22"/>
        </w:rPr>
      </w:pPr>
    </w:p>
    <w:p w:rsidR="004032B8" w:rsidRDefault="004032B8" w:rsidP="004032B8">
      <w:pPr>
        <w:spacing w:before="0"/>
        <w:rPr>
          <w:sz w:val="22"/>
          <w:szCs w:val="22"/>
        </w:rPr>
      </w:pPr>
    </w:p>
    <w:p w:rsidR="00C373D9" w:rsidRDefault="00C373D9" w:rsidP="004032B8">
      <w:pPr>
        <w:spacing w:before="0"/>
        <w:rPr>
          <w:b/>
          <w:shd w:val="clear" w:color="auto" w:fill="FFFFFF"/>
        </w:rPr>
      </w:pPr>
    </w:p>
    <w:p w:rsidR="00893022" w:rsidRDefault="00010E18" w:rsidP="00893022">
      <w:pPr>
        <w:pStyle w:val="Naslov2"/>
        <w:jc w:val="right"/>
        <w:rPr>
          <w:rFonts w:ascii="Times New Roman" w:hAnsi="Times New Roman"/>
        </w:rPr>
      </w:pPr>
      <w:bookmarkStart w:id="82" w:name="_Toc453743959"/>
      <w:r w:rsidRPr="00A415EA">
        <w:rPr>
          <w:rFonts w:ascii="Times New Roman" w:hAnsi="Times New Roman"/>
          <w:shd w:val="clear" w:color="auto" w:fill="FFFFFF"/>
        </w:rPr>
        <w:lastRenderedPageBreak/>
        <w:t xml:space="preserve">Razpisni obrazec </w:t>
      </w:r>
      <w:r w:rsidR="00497C79" w:rsidRPr="00A415EA">
        <w:rPr>
          <w:rFonts w:ascii="Times New Roman" w:hAnsi="Times New Roman"/>
        </w:rPr>
        <w:t>1</w:t>
      </w:r>
      <w:r w:rsidR="00AE03F6">
        <w:rPr>
          <w:rFonts w:ascii="Times New Roman" w:hAnsi="Times New Roman"/>
        </w:rPr>
        <w:t>2</w:t>
      </w:r>
      <w:r w:rsidR="008D30B0" w:rsidRPr="00A415EA">
        <w:rPr>
          <w:rFonts w:ascii="Times New Roman" w:hAnsi="Times New Roman"/>
        </w:rPr>
        <w:t>:</w:t>
      </w:r>
    </w:p>
    <w:p w:rsidR="00742197" w:rsidRPr="0008045D" w:rsidRDefault="0052359F" w:rsidP="00893022">
      <w:pPr>
        <w:pStyle w:val="Naslov2"/>
        <w:jc w:val="center"/>
        <w:rPr>
          <w:rFonts w:ascii="Times New Roman" w:hAnsi="Times New Roman"/>
          <w:b w:val="0"/>
        </w:rPr>
      </w:pPr>
      <w:r w:rsidRPr="00A415EA">
        <w:rPr>
          <w:rFonts w:ascii="Times New Roman" w:hAnsi="Times New Roman"/>
        </w:rPr>
        <w:t>V</w:t>
      </w:r>
      <w:r w:rsidR="00920A56" w:rsidRPr="00A415EA">
        <w:rPr>
          <w:rFonts w:ascii="Times New Roman" w:hAnsi="Times New Roman"/>
        </w:rPr>
        <w:t>zorec pogodbe</w:t>
      </w:r>
      <w:bookmarkEnd w:id="82"/>
    </w:p>
    <w:p w:rsidR="00372334" w:rsidRPr="003A3DE4" w:rsidRDefault="00372334" w:rsidP="00372334">
      <w:pPr>
        <w:jc w:val="both"/>
        <w:rPr>
          <w:sz w:val="22"/>
          <w:szCs w:val="22"/>
        </w:rPr>
      </w:pPr>
      <w:r w:rsidRPr="003A3DE4">
        <w:rPr>
          <w:sz w:val="22"/>
          <w:szCs w:val="22"/>
        </w:rPr>
        <w:t>Na podlagi izvedenega postopka  javnega naročanja po 45. členu Zakona o javnem naročanju (Uradni list RS, št. 91/2015, v nadaljevanju ZJN-3).</w:t>
      </w:r>
    </w:p>
    <w:p w:rsidR="00DE12DE" w:rsidRDefault="00DE12DE" w:rsidP="00DE12DE">
      <w:pPr>
        <w:jc w:val="both"/>
        <w:rPr>
          <w:sz w:val="22"/>
          <w:szCs w:val="22"/>
        </w:rPr>
      </w:pPr>
      <w:r w:rsidRPr="002E06FE">
        <w:rPr>
          <w:b/>
          <w:sz w:val="22"/>
          <w:szCs w:val="22"/>
        </w:rPr>
        <w:t>SŽ – Vleka in tehnika, d.o.o.</w:t>
      </w:r>
      <w:r w:rsidRPr="002E06FE">
        <w:rPr>
          <w:sz w:val="22"/>
          <w:szCs w:val="22"/>
        </w:rPr>
        <w:t xml:space="preserve">, Zaloška cesta 217, 1000 Ljubljana, </w:t>
      </w:r>
    </w:p>
    <w:p w:rsidR="00DE12DE" w:rsidRDefault="00DE12DE" w:rsidP="00DE12DE">
      <w:pPr>
        <w:spacing w:before="0"/>
        <w:jc w:val="both"/>
        <w:rPr>
          <w:sz w:val="22"/>
          <w:szCs w:val="22"/>
        </w:rPr>
      </w:pPr>
      <w:r w:rsidRPr="00DE12DE">
        <w:rPr>
          <w:sz w:val="22"/>
          <w:szCs w:val="22"/>
        </w:rPr>
        <w:t>Registrirano pri Okrožnem sodišču v Ljubljani, Registrski vložek: 1/25961/00</w:t>
      </w:r>
    </w:p>
    <w:p w:rsidR="00DE12DE" w:rsidRDefault="00DE12DE" w:rsidP="00DE12DE">
      <w:pPr>
        <w:spacing w:before="0"/>
        <w:jc w:val="both"/>
      </w:pPr>
      <w:r w:rsidRPr="00DE12DE">
        <w:rPr>
          <w:sz w:val="22"/>
          <w:szCs w:val="22"/>
        </w:rPr>
        <w:t xml:space="preserve">Transakcijski račun: št. </w:t>
      </w:r>
      <w:r w:rsidRPr="00CF23D4">
        <w:t>SI56 02921-0018534804</w:t>
      </w:r>
      <w:r>
        <w:t xml:space="preserve"> </w:t>
      </w:r>
      <w:r w:rsidRPr="00CF23D4">
        <w:t>NLB, d.d.</w:t>
      </w:r>
    </w:p>
    <w:p w:rsidR="00DE12DE" w:rsidRDefault="00DE12DE" w:rsidP="00DE12DE">
      <w:pPr>
        <w:spacing w:before="0"/>
        <w:jc w:val="both"/>
        <w:rPr>
          <w:sz w:val="22"/>
          <w:szCs w:val="22"/>
        </w:rPr>
      </w:pPr>
      <w:r w:rsidRPr="00DE12DE">
        <w:rPr>
          <w:sz w:val="22"/>
          <w:szCs w:val="22"/>
        </w:rPr>
        <w:t>Osnovni kapital: 26.068.145,42 EUR</w:t>
      </w:r>
    </w:p>
    <w:p w:rsidR="00DE12DE" w:rsidRPr="002E06FE" w:rsidRDefault="00DE12DE" w:rsidP="00DE12DE">
      <w:pPr>
        <w:spacing w:before="0"/>
        <w:jc w:val="both"/>
        <w:rPr>
          <w:sz w:val="22"/>
          <w:szCs w:val="22"/>
        </w:rPr>
      </w:pPr>
      <w:r w:rsidRPr="002E06FE">
        <w:rPr>
          <w:sz w:val="22"/>
          <w:szCs w:val="22"/>
        </w:rPr>
        <w:t>Matična št.: 5865824,</w:t>
      </w:r>
    </w:p>
    <w:p w:rsidR="00DE12DE" w:rsidRPr="002E06FE" w:rsidRDefault="00DE12DE" w:rsidP="00DE12DE">
      <w:pPr>
        <w:spacing w:before="0"/>
        <w:jc w:val="both"/>
        <w:rPr>
          <w:sz w:val="22"/>
          <w:szCs w:val="22"/>
        </w:rPr>
      </w:pPr>
      <w:r w:rsidRPr="002E06FE">
        <w:rPr>
          <w:sz w:val="22"/>
          <w:szCs w:val="22"/>
        </w:rPr>
        <w:t xml:space="preserve">Identifikacijska številka za DDV: SI99181762, </w:t>
      </w:r>
    </w:p>
    <w:p w:rsidR="00DE12DE" w:rsidRPr="002E06FE" w:rsidRDefault="00DE12DE" w:rsidP="00DE12DE">
      <w:pPr>
        <w:spacing w:before="0"/>
        <w:jc w:val="both"/>
        <w:rPr>
          <w:sz w:val="22"/>
          <w:szCs w:val="22"/>
        </w:rPr>
      </w:pPr>
      <w:r>
        <w:rPr>
          <w:sz w:val="22"/>
          <w:szCs w:val="22"/>
        </w:rPr>
        <w:t>k</w:t>
      </w:r>
      <w:r w:rsidRPr="002E06FE">
        <w:rPr>
          <w:sz w:val="22"/>
          <w:szCs w:val="22"/>
        </w:rPr>
        <w:t>i jih zastopa: Dušan ŽIČKAR, direktor</w:t>
      </w:r>
    </w:p>
    <w:p w:rsidR="00DE12DE" w:rsidRPr="002E06FE" w:rsidRDefault="00DE12DE" w:rsidP="00DE12DE">
      <w:pPr>
        <w:spacing w:before="0"/>
        <w:jc w:val="both"/>
        <w:rPr>
          <w:sz w:val="22"/>
          <w:szCs w:val="22"/>
        </w:rPr>
      </w:pPr>
      <w:r w:rsidRPr="002E06FE">
        <w:rPr>
          <w:sz w:val="22"/>
          <w:szCs w:val="22"/>
        </w:rPr>
        <w:t>(v nadaljnjem besedilu: kupec);</w:t>
      </w:r>
    </w:p>
    <w:p w:rsidR="00DE12DE" w:rsidRPr="002E06FE" w:rsidRDefault="00DE12DE" w:rsidP="00DE12DE">
      <w:pPr>
        <w:spacing w:before="0"/>
        <w:jc w:val="both"/>
        <w:rPr>
          <w:sz w:val="22"/>
          <w:szCs w:val="22"/>
        </w:rPr>
      </w:pPr>
    </w:p>
    <w:p w:rsidR="00DE12DE" w:rsidRPr="002E06FE" w:rsidRDefault="00DE12DE" w:rsidP="00DE12DE">
      <w:pPr>
        <w:spacing w:before="0"/>
        <w:jc w:val="both"/>
        <w:rPr>
          <w:sz w:val="22"/>
          <w:szCs w:val="22"/>
        </w:rPr>
      </w:pPr>
      <w:r w:rsidRPr="002E06FE">
        <w:rPr>
          <w:sz w:val="22"/>
          <w:szCs w:val="22"/>
        </w:rPr>
        <w:t>in</w:t>
      </w:r>
    </w:p>
    <w:p w:rsidR="00DE12DE" w:rsidRPr="002E06FE" w:rsidRDefault="00DE12DE" w:rsidP="00DE12DE">
      <w:pPr>
        <w:spacing w:before="0"/>
        <w:jc w:val="both"/>
        <w:rPr>
          <w:sz w:val="22"/>
          <w:szCs w:val="22"/>
        </w:rPr>
      </w:pPr>
      <w:r w:rsidRPr="002E06FE">
        <w:rPr>
          <w:sz w:val="22"/>
          <w:szCs w:val="22"/>
        </w:rPr>
        <w:t>………………………………………………,</w:t>
      </w:r>
    </w:p>
    <w:p w:rsidR="00DE12DE" w:rsidRDefault="00DE12DE" w:rsidP="00DE12DE">
      <w:pPr>
        <w:spacing w:before="0"/>
        <w:jc w:val="both"/>
        <w:rPr>
          <w:sz w:val="22"/>
          <w:szCs w:val="22"/>
        </w:rPr>
      </w:pPr>
      <w:r w:rsidRPr="00DE12DE">
        <w:rPr>
          <w:sz w:val="22"/>
          <w:szCs w:val="22"/>
        </w:rPr>
        <w:t>Registrirano pri</w:t>
      </w:r>
      <w:r>
        <w:rPr>
          <w:sz w:val="22"/>
          <w:szCs w:val="22"/>
        </w:rPr>
        <w:t>: ……………………….. ,</w:t>
      </w:r>
    </w:p>
    <w:p w:rsidR="00384B8F" w:rsidRDefault="00384B8F" w:rsidP="00DE12DE">
      <w:pPr>
        <w:spacing w:before="0"/>
        <w:jc w:val="both"/>
        <w:rPr>
          <w:sz w:val="22"/>
          <w:szCs w:val="22"/>
        </w:rPr>
      </w:pPr>
      <w:r w:rsidRPr="00384B8F">
        <w:rPr>
          <w:sz w:val="22"/>
          <w:szCs w:val="22"/>
        </w:rPr>
        <w:t>Registrski vložek…………………………..,</w:t>
      </w:r>
    </w:p>
    <w:p w:rsidR="00DE12DE" w:rsidRPr="002E06FE" w:rsidRDefault="00DE12DE" w:rsidP="00DE12DE">
      <w:pPr>
        <w:spacing w:before="0"/>
        <w:jc w:val="both"/>
        <w:rPr>
          <w:sz w:val="22"/>
          <w:szCs w:val="22"/>
        </w:rPr>
      </w:pPr>
      <w:r w:rsidRPr="002E06FE">
        <w:rPr>
          <w:sz w:val="22"/>
          <w:szCs w:val="22"/>
        </w:rPr>
        <w:t xml:space="preserve">Transakcijski račun:  ………………………… , </w:t>
      </w:r>
    </w:p>
    <w:p w:rsidR="00DE12DE" w:rsidRPr="002E06FE" w:rsidRDefault="00DE12DE" w:rsidP="00DE12DE">
      <w:pPr>
        <w:spacing w:before="0"/>
        <w:jc w:val="both"/>
        <w:rPr>
          <w:sz w:val="22"/>
          <w:szCs w:val="22"/>
        </w:rPr>
      </w:pPr>
      <w:r>
        <w:rPr>
          <w:sz w:val="22"/>
          <w:szCs w:val="22"/>
        </w:rPr>
        <w:t>Osnovni kapital</w:t>
      </w:r>
      <w:r w:rsidRPr="002E06FE">
        <w:rPr>
          <w:sz w:val="22"/>
          <w:szCs w:val="22"/>
        </w:rPr>
        <w:t>: ……………………… ,</w:t>
      </w:r>
    </w:p>
    <w:p w:rsidR="00DE12DE" w:rsidRPr="002E06FE" w:rsidRDefault="00DE12DE" w:rsidP="00DE12DE">
      <w:pPr>
        <w:spacing w:before="0"/>
        <w:jc w:val="both"/>
        <w:rPr>
          <w:sz w:val="22"/>
          <w:szCs w:val="22"/>
        </w:rPr>
      </w:pPr>
      <w:r w:rsidRPr="002E06FE">
        <w:rPr>
          <w:sz w:val="22"/>
          <w:szCs w:val="22"/>
        </w:rPr>
        <w:t>Mat</w:t>
      </w:r>
      <w:r>
        <w:rPr>
          <w:sz w:val="22"/>
          <w:szCs w:val="22"/>
        </w:rPr>
        <w:t>ična</w:t>
      </w:r>
      <w:r w:rsidRPr="002E06FE">
        <w:rPr>
          <w:sz w:val="22"/>
          <w:szCs w:val="22"/>
        </w:rPr>
        <w:t xml:space="preserve"> št.: ……………………… ,</w:t>
      </w:r>
    </w:p>
    <w:p w:rsidR="00DE12DE" w:rsidRPr="002E06FE" w:rsidRDefault="00DE12DE" w:rsidP="00DE12DE">
      <w:pPr>
        <w:spacing w:before="0"/>
        <w:jc w:val="both"/>
        <w:rPr>
          <w:sz w:val="22"/>
          <w:szCs w:val="22"/>
        </w:rPr>
      </w:pPr>
      <w:r w:rsidRPr="002E06FE">
        <w:rPr>
          <w:sz w:val="22"/>
          <w:szCs w:val="22"/>
        </w:rPr>
        <w:t>Identifikacijska številka za DDV: ……………………… ,</w:t>
      </w:r>
    </w:p>
    <w:p w:rsidR="00DE12DE" w:rsidRPr="002E06FE" w:rsidRDefault="00DE12DE" w:rsidP="00DE12DE">
      <w:pPr>
        <w:spacing w:before="0"/>
        <w:jc w:val="both"/>
        <w:rPr>
          <w:sz w:val="22"/>
          <w:szCs w:val="22"/>
        </w:rPr>
      </w:pPr>
      <w:r w:rsidRPr="002E06FE">
        <w:rPr>
          <w:sz w:val="22"/>
          <w:szCs w:val="22"/>
        </w:rPr>
        <w:t>ki ga zastopa…………………………….</w:t>
      </w:r>
    </w:p>
    <w:p w:rsidR="00DE12DE" w:rsidRPr="002E06FE" w:rsidRDefault="00DE12DE" w:rsidP="00DE12DE">
      <w:pPr>
        <w:spacing w:before="0"/>
        <w:jc w:val="both"/>
        <w:rPr>
          <w:sz w:val="22"/>
          <w:szCs w:val="22"/>
        </w:rPr>
      </w:pPr>
      <w:r w:rsidRPr="002E06FE">
        <w:rPr>
          <w:sz w:val="22"/>
          <w:szCs w:val="22"/>
        </w:rPr>
        <w:t>(v nadaljevanju besedila: prodajalec)</w:t>
      </w:r>
    </w:p>
    <w:p w:rsidR="00DE12DE" w:rsidRPr="002E06FE" w:rsidRDefault="00DE12DE" w:rsidP="00DE12DE">
      <w:pPr>
        <w:spacing w:before="0"/>
        <w:jc w:val="both"/>
        <w:rPr>
          <w:sz w:val="22"/>
          <w:szCs w:val="22"/>
        </w:rPr>
      </w:pPr>
    </w:p>
    <w:p w:rsidR="00DE12DE" w:rsidRPr="002E06FE" w:rsidRDefault="00DE12DE" w:rsidP="00DE12DE">
      <w:pPr>
        <w:spacing w:before="0"/>
        <w:jc w:val="both"/>
        <w:rPr>
          <w:sz w:val="22"/>
          <w:szCs w:val="22"/>
        </w:rPr>
      </w:pPr>
      <w:r w:rsidRPr="002E06FE">
        <w:rPr>
          <w:sz w:val="22"/>
          <w:szCs w:val="22"/>
        </w:rPr>
        <w:t>skleneta naslednjo</w:t>
      </w:r>
    </w:p>
    <w:p w:rsidR="00DE12DE" w:rsidRPr="002E06FE" w:rsidRDefault="00DE12DE" w:rsidP="00DE12DE">
      <w:pPr>
        <w:spacing w:before="0"/>
        <w:jc w:val="center"/>
        <w:rPr>
          <w:b/>
          <w:lang w:val="pl-PL"/>
        </w:rPr>
      </w:pPr>
      <w:r w:rsidRPr="002E06FE">
        <w:rPr>
          <w:b/>
          <w:lang w:val="pl-PL"/>
        </w:rPr>
        <w:t xml:space="preserve">POGODBA NAB št. </w:t>
      </w:r>
    </w:p>
    <w:p w:rsidR="00DE12DE" w:rsidRPr="002E06FE" w:rsidRDefault="00DE12DE" w:rsidP="00DE12DE">
      <w:pPr>
        <w:spacing w:before="0"/>
        <w:jc w:val="center"/>
        <w:rPr>
          <w:b/>
          <w:lang w:val="pl-PL"/>
        </w:rPr>
      </w:pPr>
    </w:p>
    <w:p w:rsidR="00DE12DE" w:rsidRPr="002E06FE" w:rsidRDefault="00DE12DE" w:rsidP="00DE12DE">
      <w:pPr>
        <w:keepLines/>
        <w:spacing w:before="0"/>
        <w:jc w:val="both"/>
        <w:rPr>
          <w:sz w:val="22"/>
          <w:szCs w:val="22"/>
        </w:rPr>
      </w:pPr>
      <w:r w:rsidRPr="002E06FE">
        <w:rPr>
          <w:sz w:val="22"/>
          <w:szCs w:val="22"/>
        </w:rPr>
        <w:t xml:space="preserve">Pogodbeni stranki uvodoma ugotavljata, da je bil prodajalec izbran kot najugodnejši ponudnik za </w:t>
      </w:r>
      <w:r w:rsidR="00372334">
        <w:rPr>
          <w:sz w:val="22"/>
          <w:szCs w:val="22"/>
        </w:rPr>
        <w:t>dobavo odbojnikov</w:t>
      </w:r>
      <w:r w:rsidR="00372334" w:rsidRPr="006D15D0">
        <w:rPr>
          <w:sz w:val="22"/>
          <w:szCs w:val="22"/>
        </w:rPr>
        <w:t xml:space="preserve"> </w:t>
      </w:r>
      <w:r w:rsidR="00372334">
        <w:rPr>
          <w:sz w:val="22"/>
          <w:szCs w:val="22"/>
        </w:rPr>
        <w:t>za tovorne vagone</w:t>
      </w:r>
      <w:r w:rsidRPr="006D15D0">
        <w:rPr>
          <w:sz w:val="22"/>
          <w:szCs w:val="22"/>
        </w:rPr>
        <w:t xml:space="preserve">, </w:t>
      </w:r>
      <w:r w:rsidRPr="002E06FE">
        <w:rPr>
          <w:sz w:val="22"/>
          <w:szCs w:val="22"/>
        </w:rPr>
        <w:t xml:space="preserve">na podlagi izvedenega javnega naročila, objavljenega na Portalu javnih naročil, št. objave </w:t>
      </w:r>
      <w:r>
        <w:rPr>
          <w:sz w:val="22"/>
          <w:szCs w:val="22"/>
        </w:rPr>
        <w:t>J</w:t>
      </w:r>
      <w:r w:rsidRPr="002E06FE">
        <w:rPr>
          <w:sz w:val="22"/>
          <w:szCs w:val="22"/>
        </w:rPr>
        <w:t>N_______/201</w:t>
      </w:r>
      <w:r>
        <w:rPr>
          <w:sz w:val="22"/>
          <w:szCs w:val="22"/>
        </w:rPr>
        <w:t>6</w:t>
      </w:r>
      <w:r w:rsidRPr="002E06FE">
        <w:rPr>
          <w:sz w:val="22"/>
          <w:szCs w:val="22"/>
        </w:rPr>
        <w:t>, ___. ___. 201</w:t>
      </w:r>
      <w:r>
        <w:rPr>
          <w:sz w:val="22"/>
          <w:szCs w:val="22"/>
        </w:rPr>
        <w:t>6</w:t>
      </w:r>
      <w:r w:rsidRPr="002E06FE">
        <w:rPr>
          <w:sz w:val="22"/>
          <w:szCs w:val="22"/>
        </w:rPr>
        <w:t xml:space="preserve">.  </w:t>
      </w:r>
    </w:p>
    <w:p w:rsidR="00372334" w:rsidRPr="005C2803" w:rsidRDefault="00372334" w:rsidP="00372334">
      <w:pPr>
        <w:pStyle w:val="Telo"/>
        <w:rPr>
          <w:b/>
          <w:i w:val="0"/>
          <w:sz w:val="22"/>
          <w:szCs w:val="22"/>
        </w:rPr>
      </w:pPr>
      <w:r w:rsidRPr="005C2803">
        <w:rPr>
          <w:b/>
          <w:i w:val="0"/>
          <w:sz w:val="22"/>
          <w:szCs w:val="22"/>
        </w:rPr>
        <w:t>I. PREDMET POGODBE</w:t>
      </w:r>
    </w:p>
    <w:p w:rsidR="00372334" w:rsidRPr="005C2803" w:rsidRDefault="00372334" w:rsidP="00372334">
      <w:pPr>
        <w:pStyle w:val="Telo"/>
        <w:keepLines w:val="0"/>
        <w:numPr>
          <w:ilvl w:val="0"/>
          <w:numId w:val="16"/>
        </w:numPr>
        <w:suppressAutoHyphens/>
        <w:spacing w:before="0" w:after="120"/>
        <w:jc w:val="center"/>
        <w:rPr>
          <w:b/>
          <w:i w:val="0"/>
          <w:sz w:val="22"/>
          <w:szCs w:val="22"/>
        </w:rPr>
      </w:pPr>
      <w:r w:rsidRPr="005C2803">
        <w:rPr>
          <w:b/>
          <w:i w:val="0"/>
          <w:sz w:val="22"/>
          <w:szCs w:val="22"/>
        </w:rPr>
        <w:t>člen</w:t>
      </w:r>
    </w:p>
    <w:p w:rsidR="00372334" w:rsidRPr="005C2803" w:rsidRDefault="00372334" w:rsidP="00372334">
      <w:pPr>
        <w:pStyle w:val="Telobesedila"/>
        <w:spacing w:after="0"/>
        <w:rPr>
          <w:rFonts w:ascii="Times New Roman" w:hAnsi="Times New Roman"/>
          <w:sz w:val="22"/>
          <w:szCs w:val="22"/>
        </w:rPr>
      </w:pPr>
      <w:r w:rsidRPr="005C2803">
        <w:rPr>
          <w:rFonts w:ascii="Times New Roman" w:hAnsi="Times New Roman"/>
          <w:sz w:val="22"/>
          <w:szCs w:val="22"/>
        </w:rPr>
        <w:t xml:space="preserve">S to pogodbo se pogodbeni stranki dogovorita o splošnih pogojih izvajanja javnega naročila. </w:t>
      </w:r>
    </w:p>
    <w:p w:rsidR="00372334" w:rsidRPr="005C2803" w:rsidRDefault="00372334" w:rsidP="00372334">
      <w:pPr>
        <w:pStyle w:val="Telobesedila"/>
        <w:spacing w:after="0"/>
        <w:rPr>
          <w:rFonts w:ascii="Times New Roman" w:hAnsi="Times New Roman"/>
          <w:sz w:val="22"/>
          <w:szCs w:val="22"/>
        </w:rPr>
      </w:pPr>
      <w:r w:rsidRPr="005C2803">
        <w:rPr>
          <w:rFonts w:ascii="Times New Roman" w:hAnsi="Times New Roman"/>
          <w:sz w:val="22"/>
          <w:szCs w:val="22"/>
        </w:rPr>
        <w:t>Sestavni del te pogodbe so pogoji, določeni z razpisno dokumentacijo, in ponudbena dokumentacija ponudnika.</w:t>
      </w:r>
    </w:p>
    <w:p w:rsidR="00372334" w:rsidRPr="00C01E09" w:rsidRDefault="00372334" w:rsidP="00372334">
      <w:pPr>
        <w:pStyle w:val="Glava"/>
        <w:spacing w:after="0"/>
        <w:rPr>
          <w:rFonts w:ascii="Times New Roman" w:eastAsia="Times New Roman" w:hAnsi="Times New Roman"/>
          <w:iCs/>
          <w:color w:val="000000"/>
          <w:sz w:val="22"/>
          <w:szCs w:val="22"/>
          <w:lang w:eastAsia="sl-SI"/>
        </w:rPr>
      </w:pPr>
      <w:r w:rsidRPr="00C01E09">
        <w:rPr>
          <w:rFonts w:ascii="Times New Roman" w:hAnsi="Times New Roman"/>
          <w:sz w:val="22"/>
          <w:szCs w:val="22"/>
        </w:rPr>
        <w:t xml:space="preserve">Predmet javnega naročila jo dobava odbojnikov z </w:t>
      </w:r>
      <w:proofErr w:type="spellStart"/>
      <w:r w:rsidRPr="00C01E09">
        <w:rPr>
          <w:rFonts w:ascii="Times New Roman" w:hAnsi="Times New Roman"/>
          <w:sz w:val="22"/>
          <w:szCs w:val="22"/>
        </w:rPr>
        <w:t>elastomersko</w:t>
      </w:r>
      <w:proofErr w:type="spellEnd"/>
      <w:r w:rsidRPr="00C01E09">
        <w:rPr>
          <w:rFonts w:ascii="Times New Roman" w:hAnsi="Times New Roman"/>
          <w:sz w:val="22"/>
          <w:szCs w:val="22"/>
        </w:rPr>
        <w:t xml:space="preserve"> vzmetjo</w:t>
      </w:r>
      <w:r w:rsidR="00A10EFF" w:rsidRPr="00C01E09">
        <w:rPr>
          <w:rFonts w:ascii="Times New Roman" w:eastAsia="Times New Roman" w:hAnsi="Times New Roman"/>
          <w:iCs/>
          <w:color w:val="000000"/>
          <w:sz w:val="22"/>
          <w:szCs w:val="22"/>
          <w:lang w:eastAsia="sl-SI"/>
        </w:rPr>
        <w:t xml:space="preserve"> – kategorija</w:t>
      </w:r>
      <w:r w:rsidRPr="00C01E09">
        <w:rPr>
          <w:rFonts w:ascii="Times New Roman" w:eastAsia="Times New Roman" w:hAnsi="Times New Roman"/>
          <w:iCs/>
          <w:color w:val="000000"/>
          <w:sz w:val="22"/>
          <w:szCs w:val="22"/>
          <w:lang w:eastAsia="sl-SI"/>
        </w:rPr>
        <w:t xml:space="preserve"> A.</w:t>
      </w:r>
    </w:p>
    <w:p w:rsidR="00372334" w:rsidRPr="00C01E09" w:rsidRDefault="00372334" w:rsidP="00372334">
      <w:pPr>
        <w:pStyle w:val="Telo"/>
        <w:rPr>
          <w:b/>
          <w:i w:val="0"/>
          <w:color w:val="FF0000"/>
          <w:sz w:val="22"/>
          <w:szCs w:val="22"/>
        </w:rPr>
      </w:pPr>
      <w:r w:rsidRPr="00C01E09">
        <w:rPr>
          <w:b/>
          <w:i w:val="0"/>
          <w:sz w:val="22"/>
          <w:szCs w:val="22"/>
        </w:rPr>
        <w:t>II. POGODBENE CENE IN ROK DOBAVE</w:t>
      </w:r>
    </w:p>
    <w:p w:rsidR="00372334" w:rsidRPr="00C01E09" w:rsidRDefault="00372334" w:rsidP="00372334">
      <w:pPr>
        <w:pStyle w:val="Telo"/>
        <w:keepLines w:val="0"/>
        <w:numPr>
          <w:ilvl w:val="0"/>
          <w:numId w:val="16"/>
        </w:numPr>
        <w:suppressAutoHyphens/>
        <w:spacing w:before="0" w:after="120"/>
        <w:jc w:val="center"/>
        <w:rPr>
          <w:b/>
          <w:i w:val="0"/>
          <w:sz w:val="22"/>
          <w:szCs w:val="22"/>
        </w:rPr>
      </w:pPr>
      <w:r w:rsidRPr="00C01E09">
        <w:rPr>
          <w:b/>
          <w:i w:val="0"/>
          <w:sz w:val="22"/>
          <w:szCs w:val="22"/>
        </w:rPr>
        <w:t>člen</w:t>
      </w:r>
    </w:p>
    <w:p w:rsidR="00372334" w:rsidRPr="00C01E09" w:rsidRDefault="00372334" w:rsidP="00372334">
      <w:pPr>
        <w:pStyle w:val="Telobesedila"/>
        <w:spacing w:after="0"/>
        <w:rPr>
          <w:rFonts w:ascii="Times New Roman" w:hAnsi="Times New Roman"/>
          <w:sz w:val="22"/>
          <w:szCs w:val="22"/>
        </w:rPr>
      </w:pPr>
      <w:r w:rsidRPr="00C01E09">
        <w:rPr>
          <w:rFonts w:ascii="Times New Roman" w:hAnsi="Times New Roman"/>
          <w:sz w:val="22"/>
          <w:szCs w:val="22"/>
        </w:rPr>
        <w:t>Pogodbene cene po tej pogodbi so določene na podlagi ponudbenega predračuna in so skladne s ponudbo št. _________, ___.___ .201</w:t>
      </w:r>
      <w:r w:rsidR="005C2803" w:rsidRPr="00C01E09">
        <w:rPr>
          <w:rFonts w:ascii="Times New Roman" w:hAnsi="Times New Roman"/>
          <w:sz w:val="22"/>
          <w:szCs w:val="22"/>
        </w:rPr>
        <w:t>6, ki je sestavni del te pogodbe Priloga 1)</w:t>
      </w:r>
      <w:r w:rsidRPr="00C01E09">
        <w:rPr>
          <w:rFonts w:ascii="Times New Roman" w:hAnsi="Times New Roman"/>
          <w:sz w:val="22"/>
          <w:szCs w:val="22"/>
        </w:rPr>
        <w:t xml:space="preserve">. </w:t>
      </w:r>
    </w:p>
    <w:p w:rsidR="00372334" w:rsidRPr="00C01E09" w:rsidRDefault="00372334" w:rsidP="00372334">
      <w:pPr>
        <w:pStyle w:val="Telobesedila"/>
        <w:spacing w:before="0" w:after="0"/>
        <w:rPr>
          <w:rFonts w:ascii="Times New Roman" w:hAnsi="Times New Roman"/>
          <w:b/>
          <w:sz w:val="22"/>
          <w:szCs w:val="22"/>
        </w:rPr>
      </w:pPr>
    </w:p>
    <w:tbl>
      <w:tblPr>
        <w:tblW w:w="9639" w:type="dxa"/>
        <w:tblInd w:w="107" w:type="dxa"/>
        <w:tblCellMar>
          <w:left w:w="107" w:type="dxa"/>
          <w:right w:w="107" w:type="dxa"/>
        </w:tblCellMar>
        <w:tblLook w:val="0000" w:firstRow="0" w:lastRow="0" w:firstColumn="0" w:lastColumn="0" w:noHBand="0" w:noVBand="0"/>
      </w:tblPr>
      <w:tblGrid>
        <w:gridCol w:w="3544"/>
        <w:gridCol w:w="851"/>
        <w:gridCol w:w="1275"/>
        <w:gridCol w:w="1701"/>
        <w:gridCol w:w="2268"/>
      </w:tblGrid>
      <w:tr w:rsidR="00372334" w:rsidRPr="00C01E09" w:rsidTr="00372334">
        <w:trPr>
          <w:cantSplit/>
          <w:trHeight w:val="416"/>
        </w:trPr>
        <w:tc>
          <w:tcPr>
            <w:tcW w:w="354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72334" w:rsidRPr="00C01E09" w:rsidRDefault="00372334" w:rsidP="00372334">
            <w:pPr>
              <w:spacing w:before="0"/>
              <w:jc w:val="center"/>
              <w:rPr>
                <w:rFonts w:eastAsia="Times New Roman"/>
                <w:lang w:eastAsia="sl-SI"/>
              </w:rPr>
            </w:pPr>
            <w:r w:rsidRPr="00C01E09">
              <w:rPr>
                <w:rFonts w:eastAsia="Times New Roman"/>
                <w:sz w:val="22"/>
                <w:lang w:eastAsia="sl-SI"/>
              </w:rPr>
              <w:t>Opis</w:t>
            </w:r>
          </w:p>
        </w:tc>
        <w:tc>
          <w:tcPr>
            <w:tcW w:w="8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72334" w:rsidRPr="00C01E09" w:rsidRDefault="00372334" w:rsidP="00372334">
            <w:pPr>
              <w:spacing w:before="0"/>
              <w:jc w:val="center"/>
              <w:rPr>
                <w:rFonts w:eastAsia="Times New Roman"/>
                <w:lang w:eastAsia="sl-SI"/>
              </w:rPr>
            </w:pPr>
            <w:r w:rsidRPr="00C01E09">
              <w:rPr>
                <w:rFonts w:eastAsia="Times New Roman"/>
                <w:iCs/>
                <w:color w:val="000000"/>
                <w:sz w:val="22"/>
                <w:szCs w:val="22"/>
                <w:lang w:eastAsia="sl-SI"/>
              </w:rPr>
              <w:t>EM</w:t>
            </w:r>
          </w:p>
        </w:tc>
        <w:tc>
          <w:tcPr>
            <w:tcW w:w="127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72334" w:rsidRPr="00C01E09" w:rsidRDefault="00372334" w:rsidP="00372334">
            <w:pPr>
              <w:spacing w:before="0"/>
              <w:jc w:val="center"/>
              <w:rPr>
                <w:rFonts w:eastAsia="Times New Roman"/>
                <w:lang w:eastAsia="sl-SI"/>
              </w:rPr>
            </w:pPr>
            <w:r w:rsidRPr="00C01E09">
              <w:rPr>
                <w:rFonts w:eastAsia="Times New Roman"/>
                <w:sz w:val="22"/>
                <w:lang w:eastAsia="sl-SI"/>
              </w:rPr>
              <w:t>Količina</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72334" w:rsidRPr="00C01E09" w:rsidRDefault="00372334" w:rsidP="00F13984">
            <w:pPr>
              <w:spacing w:before="0"/>
              <w:jc w:val="center"/>
              <w:rPr>
                <w:rFonts w:eastAsia="Times New Roman"/>
                <w:lang w:eastAsia="sl-SI"/>
              </w:rPr>
            </w:pPr>
            <w:r w:rsidRPr="00C01E09">
              <w:rPr>
                <w:rFonts w:eastAsia="Times New Roman"/>
                <w:sz w:val="22"/>
                <w:lang w:eastAsia="sl-SI"/>
              </w:rPr>
              <w:t>Cena</w:t>
            </w:r>
            <w:r w:rsidR="00F13984" w:rsidRPr="00C01E09">
              <w:rPr>
                <w:rFonts w:eastAsia="Times New Roman"/>
                <w:sz w:val="22"/>
                <w:lang w:eastAsia="sl-SI"/>
              </w:rPr>
              <w:t xml:space="preserve"> v €</w:t>
            </w:r>
            <w:r w:rsidRPr="00C01E09">
              <w:rPr>
                <w:rFonts w:eastAsia="Times New Roman"/>
                <w:sz w:val="22"/>
                <w:lang w:eastAsia="sl-SI"/>
              </w:rPr>
              <w:t xml:space="preserve"> / kos  (brez DDV)</w:t>
            </w:r>
          </w:p>
        </w:tc>
        <w:tc>
          <w:tcPr>
            <w:tcW w:w="226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72334" w:rsidRPr="00C01E09" w:rsidRDefault="00372334" w:rsidP="00372334">
            <w:pPr>
              <w:spacing w:before="0"/>
              <w:jc w:val="center"/>
              <w:rPr>
                <w:rFonts w:eastAsia="Times New Roman"/>
                <w:lang w:eastAsia="sl-SI"/>
              </w:rPr>
            </w:pPr>
            <w:r w:rsidRPr="00C01E09">
              <w:rPr>
                <w:rFonts w:eastAsia="Times New Roman"/>
                <w:sz w:val="22"/>
                <w:lang w:eastAsia="sl-SI"/>
              </w:rPr>
              <w:t>Vrednost</w:t>
            </w:r>
            <w:r w:rsidR="00F13984" w:rsidRPr="00C01E09">
              <w:rPr>
                <w:rFonts w:eastAsia="Times New Roman"/>
                <w:sz w:val="22"/>
                <w:lang w:eastAsia="sl-SI"/>
              </w:rPr>
              <w:t xml:space="preserve"> v €</w:t>
            </w:r>
            <w:r w:rsidRPr="00C01E09">
              <w:rPr>
                <w:rFonts w:eastAsia="Times New Roman"/>
                <w:sz w:val="22"/>
                <w:lang w:eastAsia="sl-SI"/>
              </w:rPr>
              <w:t xml:space="preserve"> </w:t>
            </w:r>
          </w:p>
          <w:p w:rsidR="00372334" w:rsidRPr="00C01E09" w:rsidRDefault="00372334" w:rsidP="00F13984">
            <w:pPr>
              <w:spacing w:before="0"/>
              <w:jc w:val="center"/>
              <w:rPr>
                <w:rFonts w:eastAsia="Times New Roman"/>
                <w:lang w:eastAsia="sl-SI"/>
              </w:rPr>
            </w:pPr>
            <w:r w:rsidRPr="00C01E09">
              <w:rPr>
                <w:rFonts w:eastAsia="Times New Roman"/>
                <w:sz w:val="22"/>
                <w:lang w:eastAsia="sl-SI"/>
              </w:rPr>
              <w:t>(brez DDV)</w:t>
            </w:r>
          </w:p>
        </w:tc>
      </w:tr>
      <w:tr w:rsidR="00C01E09" w:rsidRPr="00C01E09" w:rsidTr="00372334">
        <w:trPr>
          <w:cantSplit/>
          <w:trHeight w:val="702"/>
        </w:trPr>
        <w:tc>
          <w:tcPr>
            <w:tcW w:w="3544" w:type="dxa"/>
            <w:tcBorders>
              <w:top w:val="single" w:sz="4" w:space="0" w:color="auto"/>
              <w:left w:val="single" w:sz="4" w:space="0" w:color="auto"/>
              <w:bottom w:val="single" w:sz="4" w:space="0" w:color="auto"/>
              <w:right w:val="single" w:sz="4" w:space="0" w:color="auto"/>
            </w:tcBorders>
            <w:vAlign w:val="center"/>
          </w:tcPr>
          <w:p w:rsidR="00372334" w:rsidRPr="00C01E09" w:rsidRDefault="00372334" w:rsidP="00372334">
            <w:pPr>
              <w:spacing w:before="0"/>
              <w:jc w:val="center"/>
              <w:rPr>
                <w:rFonts w:eastAsia="Times New Roman"/>
                <w:b/>
                <w:iCs/>
                <w:lang w:eastAsia="sl-SI"/>
              </w:rPr>
            </w:pPr>
            <w:r w:rsidRPr="00C01E09">
              <w:rPr>
                <w:rFonts w:eastAsia="Times New Roman"/>
                <w:b/>
                <w:iCs/>
                <w:sz w:val="22"/>
                <w:szCs w:val="22"/>
                <w:lang w:eastAsia="sl-SI"/>
              </w:rPr>
              <w:t>Odbojnik</w:t>
            </w:r>
            <w:r w:rsidR="00A10EFF" w:rsidRPr="00C01E09">
              <w:rPr>
                <w:rFonts w:eastAsia="Times New Roman"/>
                <w:b/>
                <w:iCs/>
                <w:sz w:val="22"/>
                <w:szCs w:val="22"/>
                <w:lang w:eastAsia="sl-SI"/>
              </w:rPr>
              <w:t xml:space="preserve">i z </w:t>
            </w:r>
            <w:proofErr w:type="spellStart"/>
            <w:r w:rsidR="00A10EFF" w:rsidRPr="00C01E09">
              <w:rPr>
                <w:rFonts w:eastAsia="Times New Roman"/>
                <w:b/>
                <w:iCs/>
                <w:sz w:val="22"/>
                <w:szCs w:val="22"/>
                <w:lang w:eastAsia="sl-SI"/>
              </w:rPr>
              <w:t>elastomersko</w:t>
            </w:r>
            <w:proofErr w:type="spellEnd"/>
            <w:r w:rsidR="00A10EFF" w:rsidRPr="00C01E09">
              <w:rPr>
                <w:rFonts w:eastAsia="Times New Roman"/>
                <w:b/>
                <w:iCs/>
                <w:sz w:val="22"/>
                <w:szCs w:val="22"/>
                <w:lang w:eastAsia="sl-SI"/>
              </w:rPr>
              <w:t xml:space="preserve"> vzmetjo – kategorija</w:t>
            </w:r>
            <w:r w:rsidRPr="00C01E09">
              <w:rPr>
                <w:rFonts w:eastAsia="Times New Roman"/>
                <w:b/>
                <w:iCs/>
                <w:sz w:val="22"/>
                <w:szCs w:val="22"/>
                <w:lang w:eastAsia="sl-SI"/>
              </w:rPr>
              <w:t xml:space="preserve"> A</w:t>
            </w:r>
          </w:p>
        </w:tc>
        <w:tc>
          <w:tcPr>
            <w:tcW w:w="851" w:type="dxa"/>
            <w:tcBorders>
              <w:top w:val="single" w:sz="4" w:space="0" w:color="auto"/>
              <w:left w:val="single" w:sz="4" w:space="0" w:color="auto"/>
              <w:bottom w:val="single" w:sz="4" w:space="0" w:color="auto"/>
              <w:right w:val="single" w:sz="4" w:space="0" w:color="auto"/>
            </w:tcBorders>
            <w:vAlign w:val="center"/>
          </w:tcPr>
          <w:p w:rsidR="00372334" w:rsidRPr="00C01E09" w:rsidRDefault="00372334" w:rsidP="00372334">
            <w:pPr>
              <w:spacing w:before="0"/>
              <w:jc w:val="center"/>
              <w:rPr>
                <w:rFonts w:eastAsia="Times New Roman"/>
                <w:b/>
                <w:lang w:eastAsia="sl-SI"/>
              </w:rPr>
            </w:pPr>
            <w:r w:rsidRPr="00C01E09">
              <w:rPr>
                <w:rFonts w:eastAsia="Times New Roman"/>
                <w:b/>
                <w:sz w:val="22"/>
                <w:szCs w:val="22"/>
                <w:lang w:eastAsia="sl-SI"/>
              </w:rPr>
              <w:t>kos</w:t>
            </w:r>
          </w:p>
        </w:tc>
        <w:tc>
          <w:tcPr>
            <w:tcW w:w="1275" w:type="dxa"/>
            <w:tcBorders>
              <w:top w:val="single" w:sz="4" w:space="0" w:color="auto"/>
              <w:left w:val="single" w:sz="4" w:space="0" w:color="auto"/>
              <w:bottom w:val="single" w:sz="4" w:space="0" w:color="auto"/>
              <w:right w:val="single" w:sz="4" w:space="0" w:color="auto"/>
            </w:tcBorders>
            <w:vAlign w:val="center"/>
          </w:tcPr>
          <w:p w:rsidR="00372334" w:rsidRPr="00C01E09" w:rsidRDefault="00DF6AF7" w:rsidP="00DF6AF7">
            <w:pPr>
              <w:spacing w:before="0"/>
              <w:jc w:val="center"/>
              <w:rPr>
                <w:rFonts w:eastAsia="Times New Roman"/>
                <w:b/>
                <w:lang w:eastAsia="sl-SI"/>
              </w:rPr>
            </w:pPr>
            <w:r w:rsidRPr="00C01E09">
              <w:rPr>
                <w:b/>
                <w:sz w:val="28"/>
                <w:szCs w:val="28"/>
              </w:rPr>
              <w:t>1440</w:t>
            </w:r>
          </w:p>
        </w:tc>
        <w:tc>
          <w:tcPr>
            <w:tcW w:w="1701" w:type="dxa"/>
            <w:tcBorders>
              <w:top w:val="single" w:sz="4" w:space="0" w:color="auto"/>
              <w:left w:val="single" w:sz="4" w:space="0" w:color="auto"/>
              <w:bottom w:val="single" w:sz="4" w:space="0" w:color="auto"/>
              <w:right w:val="single" w:sz="4" w:space="0" w:color="auto"/>
            </w:tcBorders>
            <w:vAlign w:val="center"/>
          </w:tcPr>
          <w:p w:rsidR="00372334" w:rsidRPr="00C01E09" w:rsidRDefault="00372334" w:rsidP="00372334">
            <w:pPr>
              <w:spacing w:before="0"/>
              <w:jc w:val="center"/>
              <w:rPr>
                <w:rFonts w:eastAsia="Times New Roman"/>
                <w:b/>
                <w:lang w:eastAsia="sl-SI"/>
              </w:rPr>
            </w:pPr>
          </w:p>
        </w:tc>
        <w:tc>
          <w:tcPr>
            <w:tcW w:w="2268" w:type="dxa"/>
            <w:tcBorders>
              <w:top w:val="single" w:sz="4" w:space="0" w:color="auto"/>
              <w:left w:val="single" w:sz="4" w:space="0" w:color="auto"/>
              <w:bottom w:val="single" w:sz="4" w:space="0" w:color="auto"/>
              <w:right w:val="single" w:sz="4" w:space="0" w:color="auto"/>
            </w:tcBorders>
            <w:vAlign w:val="center"/>
          </w:tcPr>
          <w:p w:rsidR="00372334" w:rsidRPr="00C01E09" w:rsidRDefault="00372334" w:rsidP="00372334">
            <w:pPr>
              <w:spacing w:before="0"/>
              <w:jc w:val="center"/>
              <w:rPr>
                <w:rFonts w:eastAsia="Times New Roman"/>
                <w:b/>
                <w:lang w:eastAsia="sl-SI"/>
              </w:rPr>
            </w:pPr>
          </w:p>
        </w:tc>
      </w:tr>
      <w:tr w:rsidR="00372334" w:rsidRPr="00884A43" w:rsidTr="00372334">
        <w:trPr>
          <w:cantSplit/>
          <w:trHeight w:val="131"/>
        </w:trPr>
        <w:tc>
          <w:tcPr>
            <w:tcW w:w="3544" w:type="dxa"/>
            <w:tcBorders>
              <w:top w:val="single" w:sz="4" w:space="0" w:color="auto"/>
            </w:tcBorders>
            <w:vAlign w:val="center"/>
          </w:tcPr>
          <w:p w:rsidR="00372334" w:rsidRPr="00AA5002" w:rsidRDefault="00372334" w:rsidP="00372334">
            <w:pPr>
              <w:spacing w:before="0"/>
              <w:jc w:val="center"/>
              <w:rPr>
                <w:rFonts w:eastAsia="Times New Roman"/>
                <w:b/>
                <w:i/>
                <w:iCs/>
                <w:color w:val="000000"/>
                <w:lang w:eastAsia="sl-SI"/>
              </w:rPr>
            </w:pPr>
          </w:p>
        </w:tc>
        <w:tc>
          <w:tcPr>
            <w:tcW w:w="851" w:type="dxa"/>
            <w:tcBorders>
              <w:top w:val="single" w:sz="4" w:space="0" w:color="auto"/>
            </w:tcBorders>
            <w:vAlign w:val="center"/>
          </w:tcPr>
          <w:p w:rsidR="00372334" w:rsidRDefault="00372334" w:rsidP="00372334">
            <w:pPr>
              <w:spacing w:before="0"/>
              <w:jc w:val="center"/>
              <w:rPr>
                <w:rFonts w:eastAsia="Times New Roman"/>
                <w:b/>
                <w:i/>
                <w:lang w:eastAsia="sl-SI"/>
              </w:rPr>
            </w:pPr>
          </w:p>
        </w:tc>
        <w:tc>
          <w:tcPr>
            <w:tcW w:w="1275" w:type="dxa"/>
            <w:tcBorders>
              <w:top w:val="single" w:sz="4" w:space="0" w:color="auto"/>
            </w:tcBorders>
            <w:vAlign w:val="center"/>
          </w:tcPr>
          <w:p w:rsidR="00372334" w:rsidRPr="00AA5002" w:rsidRDefault="00372334" w:rsidP="00372334">
            <w:pPr>
              <w:spacing w:before="0"/>
              <w:jc w:val="center"/>
              <w:rPr>
                <w:rFonts w:eastAsia="Times New Roman"/>
                <w:b/>
                <w:i/>
                <w:lang w:eastAsia="sl-SI"/>
              </w:rPr>
            </w:pPr>
          </w:p>
        </w:tc>
        <w:tc>
          <w:tcPr>
            <w:tcW w:w="1701" w:type="dxa"/>
            <w:tcBorders>
              <w:top w:val="single" w:sz="4" w:space="0" w:color="auto"/>
            </w:tcBorders>
            <w:vAlign w:val="center"/>
          </w:tcPr>
          <w:p w:rsidR="00372334" w:rsidRPr="001E12BD" w:rsidRDefault="00372334" w:rsidP="00372334">
            <w:pPr>
              <w:spacing w:before="0"/>
              <w:jc w:val="center"/>
              <w:rPr>
                <w:rFonts w:eastAsia="Times New Roman"/>
                <w:b/>
                <w:i/>
                <w:lang w:eastAsia="sl-SI"/>
              </w:rPr>
            </w:pPr>
          </w:p>
        </w:tc>
        <w:tc>
          <w:tcPr>
            <w:tcW w:w="2268" w:type="dxa"/>
            <w:tcBorders>
              <w:top w:val="single" w:sz="4" w:space="0" w:color="auto"/>
            </w:tcBorders>
            <w:vAlign w:val="center"/>
          </w:tcPr>
          <w:p w:rsidR="00372334" w:rsidRPr="00884A43" w:rsidRDefault="00372334" w:rsidP="00372334">
            <w:pPr>
              <w:spacing w:before="0"/>
              <w:jc w:val="center"/>
              <w:rPr>
                <w:rFonts w:eastAsia="Times New Roman"/>
                <w:b/>
                <w:i/>
                <w:lang w:eastAsia="sl-SI"/>
              </w:rPr>
            </w:pPr>
          </w:p>
        </w:tc>
      </w:tr>
    </w:tbl>
    <w:tbl>
      <w:tblPr>
        <w:tblStyle w:val="Tabelamrea"/>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678"/>
        <w:gridCol w:w="4961"/>
      </w:tblGrid>
      <w:tr w:rsidR="00372334" w:rsidRPr="005C2803" w:rsidTr="00372334">
        <w:trPr>
          <w:trHeight w:val="396"/>
        </w:trPr>
        <w:tc>
          <w:tcPr>
            <w:tcW w:w="4678" w:type="dxa"/>
            <w:vAlign w:val="center"/>
          </w:tcPr>
          <w:p w:rsidR="00372334" w:rsidRPr="005C2803" w:rsidRDefault="00372334" w:rsidP="00372334">
            <w:pPr>
              <w:pStyle w:val="Napis"/>
              <w:rPr>
                <w:i w:val="0"/>
                <w:sz w:val="22"/>
                <w:szCs w:val="22"/>
              </w:rPr>
            </w:pPr>
            <w:r w:rsidRPr="005C2803">
              <w:rPr>
                <w:i w:val="0"/>
                <w:sz w:val="22"/>
                <w:szCs w:val="22"/>
              </w:rPr>
              <w:lastRenderedPageBreak/>
              <w:t xml:space="preserve">SKUPNA VREDNOST  </w:t>
            </w:r>
          </w:p>
        </w:tc>
        <w:tc>
          <w:tcPr>
            <w:tcW w:w="4961" w:type="dxa"/>
            <w:vAlign w:val="center"/>
          </w:tcPr>
          <w:p w:rsidR="00372334" w:rsidRPr="005C2803" w:rsidRDefault="00372334" w:rsidP="00372334">
            <w:pPr>
              <w:pStyle w:val="Napis"/>
              <w:jc w:val="right"/>
              <w:rPr>
                <w:i w:val="0"/>
                <w:sz w:val="22"/>
                <w:szCs w:val="22"/>
              </w:rPr>
            </w:pPr>
          </w:p>
        </w:tc>
      </w:tr>
      <w:tr w:rsidR="00372334" w:rsidRPr="005C2803" w:rsidTr="00372334">
        <w:trPr>
          <w:trHeight w:val="396"/>
        </w:trPr>
        <w:tc>
          <w:tcPr>
            <w:tcW w:w="4678" w:type="dxa"/>
            <w:vAlign w:val="center"/>
          </w:tcPr>
          <w:p w:rsidR="00372334" w:rsidRPr="005C2803" w:rsidRDefault="00372334" w:rsidP="00372334">
            <w:pPr>
              <w:pStyle w:val="Napis"/>
              <w:rPr>
                <w:i w:val="0"/>
                <w:sz w:val="22"/>
                <w:szCs w:val="22"/>
              </w:rPr>
            </w:pPr>
            <w:r w:rsidRPr="005C2803">
              <w:rPr>
                <w:i w:val="0"/>
                <w:sz w:val="22"/>
                <w:szCs w:val="22"/>
              </w:rPr>
              <w:t xml:space="preserve">ZNESEK DDV </w:t>
            </w:r>
          </w:p>
        </w:tc>
        <w:tc>
          <w:tcPr>
            <w:tcW w:w="4961" w:type="dxa"/>
            <w:vAlign w:val="center"/>
          </w:tcPr>
          <w:p w:rsidR="00372334" w:rsidRPr="005C2803" w:rsidRDefault="00372334" w:rsidP="00372334">
            <w:pPr>
              <w:pStyle w:val="Napis"/>
              <w:jc w:val="right"/>
              <w:rPr>
                <w:i w:val="0"/>
                <w:sz w:val="22"/>
                <w:szCs w:val="22"/>
              </w:rPr>
            </w:pPr>
          </w:p>
        </w:tc>
      </w:tr>
      <w:tr w:rsidR="00372334" w:rsidRPr="005C2803" w:rsidTr="00372334">
        <w:trPr>
          <w:trHeight w:val="419"/>
        </w:trPr>
        <w:tc>
          <w:tcPr>
            <w:tcW w:w="4678" w:type="dxa"/>
            <w:vAlign w:val="center"/>
          </w:tcPr>
          <w:p w:rsidR="00372334" w:rsidRPr="005C2803" w:rsidRDefault="00372334" w:rsidP="00372334">
            <w:pPr>
              <w:pStyle w:val="Napis"/>
              <w:rPr>
                <w:i w:val="0"/>
                <w:sz w:val="22"/>
                <w:szCs w:val="22"/>
              </w:rPr>
            </w:pPr>
            <w:r w:rsidRPr="005C2803">
              <w:rPr>
                <w:b/>
                <w:i w:val="0"/>
                <w:sz w:val="22"/>
                <w:szCs w:val="22"/>
              </w:rPr>
              <w:t>SKUPNA POGODBENA VREDNOST  v  EUR</w:t>
            </w:r>
          </w:p>
        </w:tc>
        <w:tc>
          <w:tcPr>
            <w:tcW w:w="4961" w:type="dxa"/>
            <w:vAlign w:val="center"/>
          </w:tcPr>
          <w:p w:rsidR="00372334" w:rsidRPr="005C2803" w:rsidRDefault="00372334" w:rsidP="00372334">
            <w:pPr>
              <w:pStyle w:val="Napis"/>
              <w:jc w:val="right"/>
              <w:rPr>
                <w:i w:val="0"/>
                <w:sz w:val="22"/>
                <w:szCs w:val="22"/>
              </w:rPr>
            </w:pPr>
          </w:p>
        </w:tc>
      </w:tr>
    </w:tbl>
    <w:p w:rsidR="00372334" w:rsidRPr="00977538" w:rsidRDefault="00372334" w:rsidP="00372334">
      <w:pPr>
        <w:rPr>
          <w:i/>
        </w:rPr>
      </w:pPr>
    </w:p>
    <w:p w:rsidR="000F1AA0" w:rsidRPr="003F0A9F" w:rsidRDefault="000F1AA0" w:rsidP="000F1AA0">
      <w:pPr>
        <w:keepLines/>
        <w:tabs>
          <w:tab w:val="center" w:pos="4320"/>
          <w:tab w:val="right" w:pos="8640"/>
        </w:tabs>
        <w:spacing w:before="0" w:line="180" w:lineRule="atLeast"/>
        <w:jc w:val="both"/>
        <w:rPr>
          <w:sz w:val="22"/>
          <w:szCs w:val="22"/>
        </w:rPr>
      </w:pPr>
      <w:r w:rsidRPr="003F0A9F">
        <w:rPr>
          <w:sz w:val="22"/>
          <w:szCs w:val="22"/>
        </w:rPr>
        <w:t>Navedena cena je nespremenljiva ves čas pogodbenega razmerja in se razume za dobavo DDP  SŽ – VIT, d.o.o., Lokacija Dobova, Ul. 15. Aprila 23, 8257 Dobova.</w:t>
      </w:r>
    </w:p>
    <w:p w:rsidR="000F1AA0" w:rsidRPr="003F0A9F" w:rsidRDefault="000F1AA0" w:rsidP="000F1AA0">
      <w:pPr>
        <w:spacing w:line="180" w:lineRule="atLeast"/>
        <w:jc w:val="both"/>
        <w:rPr>
          <w:sz w:val="22"/>
          <w:szCs w:val="22"/>
        </w:rPr>
      </w:pPr>
      <w:r w:rsidRPr="003F0A9F">
        <w:rPr>
          <w:sz w:val="22"/>
          <w:szCs w:val="22"/>
        </w:rPr>
        <w:t>Cene so v času veljavnosti pogodbe fiksne in nespremenljive in zajemajo vse morebitne podražitve blaga. Če kupec ugotovi, da je prodajalec zaračunal blago po višji ceni kot je ta določena s pogodbo, jo mora na zahtevo kupca popraviti oziroma uskladiti s ceno iz te pogodbe.</w:t>
      </w:r>
    </w:p>
    <w:p w:rsidR="000F1AA0" w:rsidRPr="003F0A9F" w:rsidRDefault="000F1AA0" w:rsidP="000F1AA0">
      <w:pPr>
        <w:numPr>
          <w:ilvl w:val="0"/>
          <w:numId w:val="16"/>
        </w:numPr>
        <w:suppressAutoHyphens/>
        <w:spacing w:after="120"/>
        <w:ind w:left="357" w:hanging="357"/>
        <w:jc w:val="center"/>
        <w:rPr>
          <w:b/>
          <w:sz w:val="22"/>
          <w:szCs w:val="22"/>
        </w:rPr>
      </w:pPr>
      <w:r w:rsidRPr="003F0A9F">
        <w:rPr>
          <w:b/>
          <w:sz w:val="22"/>
          <w:szCs w:val="22"/>
        </w:rPr>
        <w:t>člen</w:t>
      </w:r>
    </w:p>
    <w:p w:rsidR="000F1AA0" w:rsidRPr="004C37C6" w:rsidRDefault="000F1AA0" w:rsidP="000F1AA0">
      <w:pPr>
        <w:spacing w:before="0"/>
        <w:jc w:val="both"/>
        <w:rPr>
          <w:sz w:val="22"/>
          <w:szCs w:val="22"/>
        </w:rPr>
      </w:pPr>
      <w:r w:rsidRPr="00C01E09">
        <w:rPr>
          <w:sz w:val="22"/>
          <w:szCs w:val="22"/>
        </w:rPr>
        <w:t xml:space="preserve">Roki za izvedbo pogodbenih obveznosti so navedeni v tehničnih zahtevah (Razpisni obrazec </w:t>
      </w:r>
      <w:r w:rsidR="00F13984" w:rsidRPr="00C01E09">
        <w:rPr>
          <w:sz w:val="22"/>
          <w:szCs w:val="22"/>
        </w:rPr>
        <w:t xml:space="preserve">št. </w:t>
      </w:r>
      <w:r w:rsidRPr="00C01E09">
        <w:rPr>
          <w:sz w:val="22"/>
          <w:szCs w:val="22"/>
        </w:rPr>
        <w:t>1</w:t>
      </w:r>
      <w:r w:rsidR="00F65C29">
        <w:rPr>
          <w:sz w:val="22"/>
          <w:szCs w:val="22"/>
        </w:rPr>
        <w:t>8</w:t>
      </w:r>
      <w:r w:rsidRPr="00C01E09">
        <w:rPr>
          <w:sz w:val="22"/>
          <w:szCs w:val="22"/>
        </w:rPr>
        <w:t>), ki je sestavni del te pogodbe (Priloga 2).</w:t>
      </w:r>
      <w:r w:rsidRPr="004C37C6">
        <w:rPr>
          <w:sz w:val="22"/>
          <w:szCs w:val="22"/>
        </w:rPr>
        <w:t xml:space="preserve"> </w:t>
      </w:r>
    </w:p>
    <w:p w:rsidR="000F1AA0" w:rsidRPr="003F0A9F" w:rsidRDefault="000F1AA0" w:rsidP="000F1AA0">
      <w:pPr>
        <w:keepLines/>
        <w:spacing w:before="240"/>
        <w:jc w:val="both"/>
        <w:rPr>
          <w:b/>
          <w:sz w:val="22"/>
          <w:szCs w:val="22"/>
        </w:rPr>
      </w:pPr>
      <w:r w:rsidRPr="003F0A9F">
        <w:rPr>
          <w:b/>
          <w:sz w:val="22"/>
          <w:szCs w:val="22"/>
        </w:rPr>
        <w:t>III. NAČIN PLAČILA</w:t>
      </w:r>
    </w:p>
    <w:p w:rsidR="000F1AA0" w:rsidRPr="003F0A9F" w:rsidRDefault="000F1AA0" w:rsidP="000F1AA0">
      <w:pPr>
        <w:numPr>
          <w:ilvl w:val="0"/>
          <w:numId w:val="16"/>
        </w:numPr>
        <w:suppressAutoHyphens/>
        <w:spacing w:before="0" w:after="120"/>
        <w:ind w:left="357" w:hanging="357"/>
        <w:jc w:val="center"/>
        <w:rPr>
          <w:b/>
          <w:sz w:val="22"/>
          <w:szCs w:val="22"/>
        </w:rPr>
      </w:pPr>
      <w:r w:rsidRPr="003F0A9F">
        <w:rPr>
          <w:b/>
          <w:sz w:val="22"/>
          <w:szCs w:val="22"/>
        </w:rPr>
        <w:t>člen</w:t>
      </w:r>
    </w:p>
    <w:p w:rsidR="000F1AA0" w:rsidRPr="003F0A9F" w:rsidRDefault="000F1AA0" w:rsidP="000F1AA0">
      <w:pPr>
        <w:jc w:val="both"/>
        <w:rPr>
          <w:sz w:val="22"/>
          <w:szCs w:val="22"/>
        </w:rPr>
      </w:pPr>
      <w:r w:rsidRPr="003F0A9F">
        <w:rPr>
          <w:sz w:val="22"/>
          <w:szCs w:val="22"/>
        </w:rPr>
        <w:t xml:space="preserve">Kupec se zavezuje, da bo svojo obveznost do prodajalca poravnal v tridesetih (30) dneh od dneva prejema računa. </w:t>
      </w:r>
    </w:p>
    <w:p w:rsidR="000F1AA0" w:rsidRPr="003F0A9F" w:rsidRDefault="000F1AA0" w:rsidP="000F1AA0">
      <w:pPr>
        <w:spacing w:before="0"/>
        <w:jc w:val="both"/>
        <w:rPr>
          <w:sz w:val="22"/>
          <w:szCs w:val="22"/>
        </w:rPr>
      </w:pPr>
      <w:r w:rsidRPr="003F0A9F">
        <w:rPr>
          <w:sz w:val="22"/>
          <w:szCs w:val="22"/>
        </w:rPr>
        <w:t>Plačilo za opravljeno dobavo blaga se izvrši na transakcijski račun prodajalca št.: ………………………… . odprt pri ……………………………………… .</w:t>
      </w:r>
    </w:p>
    <w:p w:rsidR="000F1AA0" w:rsidRPr="003F0A9F" w:rsidRDefault="000F1AA0" w:rsidP="000F1AA0">
      <w:pPr>
        <w:spacing w:line="180" w:lineRule="atLeast"/>
        <w:jc w:val="both"/>
        <w:rPr>
          <w:sz w:val="22"/>
          <w:szCs w:val="22"/>
        </w:rPr>
      </w:pPr>
      <w:r w:rsidRPr="003F0A9F">
        <w:rPr>
          <w:sz w:val="22"/>
          <w:szCs w:val="22"/>
        </w:rPr>
        <w:t>Za nepravočasno poravnavo obveznosti po tej pogodbi je kupec dolžan plačati zakonite zamudne obresti, ki veljajo v času plačilne zamude.</w:t>
      </w:r>
    </w:p>
    <w:p w:rsidR="000F1AA0" w:rsidRPr="003F0A9F" w:rsidRDefault="000F1AA0" w:rsidP="000F1AA0">
      <w:pPr>
        <w:spacing w:before="240" w:line="180" w:lineRule="atLeast"/>
        <w:jc w:val="both"/>
        <w:rPr>
          <w:b/>
          <w:sz w:val="22"/>
          <w:szCs w:val="22"/>
        </w:rPr>
      </w:pPr>
      <w:r w:rsidRPr="003F0A9F">
        <w:rPr>
          <w:b/>
          <w:sz w:val="22"/>
          <w:szCs w:val="22"/>
        </w:rPr>
        <w:t>III. a PODIZVAJALCI</w:t>
      </w:r>
    </w:p>
    <w:p w:rsidR="000F1AA0" w:rsidRPr="003F0A9F" w:rsidRDefault="000F1AA0" w:rsidP="000F1AA0">
      <w:pPr>
        <w:spacing w:before="0" w:after="120" w:line="180" w:lineRule="atLeast"/>
        <w:jc w:val="center"/>
        <w:rPr>
          <w:b/>
          <w:sz w:val="22"/>
          <w:szCs w:val="22"/>
        </w:rPr>
      </w:pPr>
      <w:r w:rsidRPr="003F0A9F">
        <w:rPr>
          <w:b/>
          <w:sz w:val="22"/>
          <w:szCs w:val="22"/>
        </w:rPr>
        <w:t>4. a  člen</w:t>
      </w:r>
    </w:p>
    <w:p w:rsidR="000F1AA0" w:rsidRPr="004967CC" w:rsidRDefault="000F1AA0" w:rsidP="000F1AA0">
      <w:pPr>
        <w:spacing w:before="0" w:line="180" w:lineRule="atLeast"/>
        <w:jc w:val="both"/>
        <w:rPr>
          <w:sz w:val="22"/>
          <w:szCs w:val="22"/>
        </w:rPr>
      </w:pPr>
      <w:r w:rsidRPr="004967CC">
        <w:rPr>
          <w:sz w:val="22"/>
          <w:szCs w:val="22"/>
        </w:rPr>
        <w:t>Poleg prodajalca sodelujejo pri izvedbi naročila tudi naslednji podizvajalci:</w:t>
      </w:r>
    </w:p>
    <w:p w:rsidR="00430574" w:rsidRDefault="000F1AA0" w:rsidP="000F1AA0">
      <w:pPr>
        <w:spacing w:before="0" w:line="180" w:lineRule="atLeast"/>
        <w:jc w:val="both"/>
        <w:rPr>
          <w:sz w:val="22"/>
          <w:szCs w:val="22"/>
        </w:rPr>
      </w:pPr>
      <w:r w:rsidRPr="004967CC">
        <w:rPr>
          <w:sz w:val="22"/>
          <w:szCs w:val="22"/>
        </w:rPr>
        <w:t>1._____________________________________________________________</w:t>
      </w:r>
      <w:r w:rsidR="00430574">
        <w:rPr>
          <w:sz w:val="22"/>
          <w:szCs w:val="22"/>
        </w:rPr>
        <w:t>_________________</w:t>
      </w:r>
    </w:p>
    <w:p w:rsidR="000F1AA0" w:rsidRPr="004967CC" w:rsidRDefault="000F1AA0" w:rsidP="000F1AA0">
      <w:pPr>
        <w:spacing w:before="0" w:line="180" w:lineRule="atLeast"/>
        <w:jc w:val="both"/>
        <w:rPr>
          <w:sz w:val="22"/>
          <w:szCs w:val="22"/>
        </w:rPr>
      </w:pPr>
      <w:r w:rsidRPr="004967CC">
        <w:rPr>
          <w:sz w:val="22"/>
          <w:szCs w:val="22"/>
        </w:rPr>
        <w:t xml:space="preserve">(naziv, polni naslov, matična številka, davčna številka in transakcijski račun) </w:t>
      </w:r>
    </w:p>
    <w:p w:rsidR="00430574" w:rsidRDefault="000F1AA0" w:rsidP="00430574">
      <w:pPr>
        <w:spacing w:line="180" w:lineRule="atLeast"/>
        <w:rPr>
          <w:sz w:val="22"/>
          <w:szCs w:val="22"/>
        </w:rPr>
      </w:pPr>
      <w:r w:rsidRPr="004967CC">
        <w:rPr>
          <w:sz w:val="22"/>
          <w:szCs w:val="22"/>
        </w:rPr>
        <w:t xml:space="preserve">- vrsta del, ki jih bo izvedel podizvajalec in vsaka vrsta blaga, ki ga bo dobavil podizvajalec: </w:t>
      </w:r>
    </w:p>
    <w:p w:rsidR="000F1AA0" w:rsidRPr="004967CC" w:rsidRDefault="000F1AA0" w:rsidP="00430574">
      <w:pPr>
        <w:spacing w:line="180" w:lineRule="atLeast"/>
        <w:rPr>
          <w:sz w:val="22"/>
          <w:szCs w:val="22"/>
        </w:rPr>
      </w:pPr>
      <w:r w:rsidRPr="004967CC">
        <w:rPr>
          <w:sz w:val="22"/>
          <w:szCs w:val="22"/>
        </w:rPr>
        <w:t>………………………………………………………………………………………………………</w:t>
      </w:r>
      <w:r w:rsidR="00430574">
        <w:rPr>
          <w:sz w:val="22"/>
          <w:szCs w:val="22"/>
        </w:rPr>
        <w:t>…</w:t>
      </w:r>
    </w:p>
    <w:p w:rsidR="00430574" w:rsidRDefault="000F1AA0" w:rsidP="00430574">
      <w:pPr>
        <w:spacing w:line="180" w:lineRule="atLeast"/>
        <w:rPr>
          <w:sz w:val="22"/>
          <w:szCs w:val="22"/>
        </w:rPr>
      </w:pPr>
      <w:r w:rsidRPr="004967CC">
        <w:rPr>
          <w:sz w:val="22"/>
          <w:szCs w:val="22"/>
        </w:rPr>
        <w:t xml:space="preserve">- predmet, količina, vrednost, kraj in rok izvedbe del: </w:t>
      </w:r>
    </w:p>
    <w:p w:rsidR="000F1AA0" w:rsidRPr="004967CC" w:rsidRDefault="000F1AA0" w:rsidP="00430574">
      <w:pPr>
        <w:spacing w:line="180" w:lineRule="atLeast"/>
        <w:rPr>
          <w:sz w:val="22"/>
          <w:szCs w:val="22"/>
        </w:rPr>
      </w:pPr>
      <w:r w:rsidRPr="004967CC">
        <w:rPr>
          <w:sz w:val="22"/>
          <w:szCs w:val="22"/>
        </w:rPr>
        <w:t>………………………………………………………………………………………………</w:t>
      </w:r>
      <w:r w:rsidR="00430574">
        <w:rPr>
          <w:sz w:val="22"/>
          <w:szCs w:val="22"/>
        </w:rPr>
        <w:t>…………</w:t>
      </w:r>
    </w:p>
    <w:p w:rsidR="00430574" w:rsidRDefault="000F1AA0" w:rsidP="00430574">
      <w:pPr>
        <w:spacing w:line="180" w:lineRule="atLeast"/>
        <w:jc w:val="both"/>
        <w:rPr>
          <w:sz w:val="22"/>
          <w:szCs w:val="22"/>
        </w:rPr>
      </w:pPr>
      <w:r w:rsidRPr="004967CC">
        <w:rPr>
          <w:sz w:val="22"/>
          <w:szCs w:val="22"/>
        </w:rPr>
        <w:t>2._____________________________________________________________</w:t>
      </w:r>
      <w:r w:rsidR="00430574">
        <w:rPr>
          <w:sz w:val="22"/>
          <w:szCs w:val="22"/>
        </w:rPr>
        <w:t>_________________</w:t>
      </w:r>
    </w:p>
    <w:p w:rsidR="000F1AA0" w:rsidRPr="004967CC" w:rsidRDefault="000F1AA0" w:rsidP="00430574">
      <w:pPr>
        <w:spacing w:line="180" w:lineRule="atLeast"/>
        <w:jc w:val="both"/>
        <w:rPr>
          <w:sz w:val="22"/>
          <w:szCs w:val="22"/>
        </w:rPr>
      </w:pPr>
      <w:r w:rsidRPr="004967CC">
        <w:rPr>
          <w:sz w:val="22"/>
          <w:szCs w:val="22"/>
        </w:rPr>
        <w:t xml:space="preserve">(naziv, polni naslov, matična številka, davčna številka in transakcijski račun) </w:t>
      </w:r>
    </w:p>
    <w:p w:rsidR="00430574" w:rsidRDefault="000F1AA0" w:rsidP="00430574">
      <w:pPr>
        <w:spacing w:line="180" w:lineRule="atLeast"/>
        <w:rPr>
          <w:sz w:val="22"/>
          <w:szCs w:val="22"/>
        </w:rPr>
      </w:pPr>
      <w:r w:rsidRPr="004967CC">
        <w:rPr>
          <w:sz w:val="22"/>
          <w:szCs w:val="22"/>
        </w:rPr>
        <w:t xml:space="preserve">- vrsta del, ki jih bo izvedel podizvajalec in vsaka vrsta blaga, ki ga bo dobavil podizvajalec: </w:t>
      </w:r>
    </w:p>
    <w:p w:rsidR="000F1AA0" w:rsidRPr="004967CC" w:rsidRDefault="000F1AA0" w:rsidP="00430574">
      <w:pPr>
        <w:spacing w:line="180" w:lineRule="atLeast"/>
        <w:rPr>
          <w:sz w:val="22"/>
          <w:szCs w:val="22"/>
        </w:rPr>
      </w:pPr>
      <w:r w:rsidRPr="004967CC">
        <w:rPr>
          <w:sz w:val="22"/>
          <w:szCs w:val="22"/>
        </w:rPr>
        <w:t>………………………………………………………………………………………………………</w:t>
      </w:r>
      <w:r w:rsidR="00430574">
        <w:rPr>
          <w:sz w:val="22"/>
          <w:szCs w:val="22"/>
        </w:rPr>
        <w:t>….</w:t>
      </w:r>
    </w:p>
    <w:p w:rsidR="00430574" w:rsidRDefault="000F1AA0" w:rsidP="00430574">
      <w:pPr>
        <w:spacing w:line="180" w:lineRule="atLeast"/>
        <w:rPr>
          <w:sz w:val="22"/>
          <w:szCs w:val="22"/>
        </w:rPr>
      </w:pPr>
      <w:r w:rsidRPr="004967CC">
        <w:rPr>
          <w:sz w:val="22"/>
          <w:szCs w:val="22"/>
        </w:rPr>
        <w:t>- predmet, količina</w:t>
      </w:r>
      <w:r w:rsidR="00430574">
        <w:rPr>
          <w:sz w:val="22"/>
          <w:szCs w:val="22"/>
        </w:rPr>
        <w:t xml:space="preserve">, vrednost, kraj in rok izvedbe </w:t>
      </w:r>
      <w:r w:rsidRPr="004967CC">
        <w:rPr>
          <w:sz w:val="22"/>
          <w:szCs w:val="22"/>
        </w:rPr>
        <w:t>del:</w:t>
      </w:r>
      <w:r w:rsidR="00430574">
        <w:rPr>
          <w:sz w:val="22"/>
          <w:szCs w:val="22"/>
        </w:rPr>
        <w:t xml:space="preserve"> </w:t>
      </w:r>
    </w:p>
    <w:p w:rsidR="000F1AA0" w:rsidRPr="004967CC" w:rsidRDefault="000F1AA0" w:rsidP="00430574">
      <w:pPr>
        <w:spacing w:line="180" w:lineRule="atLeast"/>
        <w:rPr>
          <w:sz w:val="22"/>
          <w:szCs w:val="22"/>
        </w:rPr>
      </w:pPr>
      <w:r w:rsidRPr="004967CC">
        <w:rPr>
          <w:sz w:val="22"/>
          <w:szCs w:val="22"/>
        </w:rPr>
        <w:t>………………………………………………………………………………………………</w:t>
      </w:r>
      <w:r w:rsidR="00430574">
        <w:rPr>
          <w:sz w:val="22"/>
          <w:szCs w:val="22"/>
        </w:rPr>
        <w:t>………….</w:t>
      </w:r>
    </w:p>
    <w:p w:rsidR="00430574" w:rsidRPr="00525143" w:rsidRDefault="00430574" w:rsidP="00430574">
      <w:pPr>
        <w:jc w:val="both"/>
        <w:rPr>
          <w:sz w:val="22"/>
          <w:szCs w:val="22"/>
        </w:rPr>
      </w:pPr>
      <w:r w:rsidRPr="00525143">
        <w:rPr>
          <w:sz w:val="22"/>
          <w:szCs w:val="22"/>
        </w:rPr>
        <w:t>Prodajalec pooblašča kupca za izvajanje neposrednih plačil podizvajalcem, ki so v ponudbi zahtevali neposredno plačilo v skladu z 94. členom ZJN-3. Soglasja podizvajalcev za izvajanje neposrednih plačil kupca podizvajalcem so sestavni del te pogodbe. Pogoj za izvedbo neposrednega plačila podizvajalcem je predhodna potrditev računa oz. situacije podizvajalca s strani prodajalca. Prodajalec mora računu (obračunski situaciji) obvezno priložiti predhodno potrjene račune podizvajalca/</w:t>
      </w:r>
      <w:proofErr w:type="spellStart"/>
      <w:r w:rsidRPr="00525143">
        <w:rPr>
          <w:sz w:val="22"/>
          <w:szCs w:val="22"/>
        </w:rPr>
        <w:t>ev</w:t>
      </w:r>
      <w:proofErr w:type="spellEnd"/>
      <w:r w:rsidRPr="00525143">
        <w:rPr>
          <w:sz w:val="22"/>
          <w:szCs w:val="22"/>
        </w:rPr>
        <w:t>.</w:t>
      </w:r>
    </w:p>
    <w:p w:rsidR="00430574" w:rsidRPr="00525143" w:rsidRDefault="00430574" w:rsidP="00430574">
      <w:pPr>
        <w:jc w:val="both"/>
        <w:rPr>
          <w:sz w:val="22"/>
          <w:szCs w:val="22"/>
        </w:rPr>
      </w:pPr>
      <w:r w:rsidRPr="00525143">
        <w:rPr>
          <w:sz w:val="22"/>
          <w:szCs w:val="22"/>
        </w:rPr>
        <w:t>Roki plačil podizvajalcem so enaki, kot so določeni za plačilo obveznosti kupca do prodajalca v tej pogodbi.</w:t>
      </w:r>
    </w:p>
    <w:p w:rsidR="00430574" w:rsidRPr="00525143" w:rsidRDefault="00430574" w:rsidP="00430574">
      <w:pPr>
        <w:jc w:val="both"/>
        <w:rPr>
          <w:sz w:val="22"/>
          <w:szCs w:val="22"/>
        </w:rPr>
      </w:pPr>
      <w:r w:rsidRPr="00525143">
        <w:rPr>
          <w:sz w:val="22"/>
          <w:szCs w:val="22"/>
        </w:rPr>
        <w:lastRenderedPageBreak/>
        <w:t>Podizvajalec, ki je v ponudbi zahteval neposredno plačilo v skladu z 94. členom ZJN-3, mora kupcu posredovati kopijo pogodbe, ki jo je sklenil s prodajalcem, v petih (5) dneh od sklenitve te pogodbe.</w:t>
      </w:r>
    </w:p>
    <w:p w:rsidR="000F1AA0" w:rsidRPr="004967CC" w:rsidRDefault="000F1AA0" w:rsidP="000F1AA0">
      <w:pPr>
        <w:spacing w:before="0" w:line="180" w:lineRule="atLeast"/>
        <w:jc w:val="both"/>
        <w:rPr>
          <w:sz w:val="22"/>
          <w:szCs w:val="22"/>
        </w:rPr>
      </w:pPr>
    </w:p>
    <w:p w:rsidR="000F1AA0" w:rsidRPr="003F0A9F" w:rsidRDefault="000F1AA0" w:rsidP="000F1AA0">
      <w:pPr>
        <w:keepLines/>
        <w:spacing w:before="240"/>
        <w:jc w:val="both"/>
        <w:rPr>
          <w:b/>
          <w:sz w:val="22"/>
          <w:szCs w:val="22"/>
        </w:rPr>
      </w:pPr>
      <w:r w:rsidRPr="003F0A9F">
        <w:rPr>
          <w:b/>
          <w:sz w:val="22"/>
          <w:szCs w:val="22"/>
        </w:rPr>
        <w:t>IV. KAKOVOST BLAGA</w:t>
      </w:r>
    </w:p>
    <w:p w:rsidR="000F1AA0" w:rsidRPr="003F0A9F" w:rsidRDefault="000F1AA0" w:rsidP="000F1AA0">
      <w:pPr>
        <w:numPr>
          <w:ilvl w:val="0"/>
          <w:numId w:val="16"/>
        </w:numPr>
        <w:suppressAutoHyphens/>
        <w:spacing w:before="0"/>
        <w:ind w:left="567" w:hanging="567"/>
        <w:jc w:val="center"/>
        <w:rPr>
          <w:b/>
          <w:sz w:val="22"/>
          <w:szCs w:val="22"/>
        </w:rPr>
      </w:pPr>
      <w:r w:rsidRPr="003F0A9F">
        <w:rPr>
          <w:b/>
          <w:sz w:val="22"/>
          <w:szCs w:val="22"/>
        </w:rPr>
        <w:t>člen</w:t>
      </w:r>
    </w:p>
    <w:p w:rsidR="000F1AA0" w:rsidRPr="00C01E09" w:rsidRDefault="000F1AA0" w:rsidP="000F1AA0">
      <w:pPr>
        <w:spacing w:before="0"/>
        <w:jc w:val="both"/>
        <w:rPr>
          <w:sz w:val="22"/>
          <w:szCs w:val="22"/>
        </w:rPr>
      </w:pPr>
      <w:r w:rsidRPr="004967CC">
        <w:rPr>
          <w:sz w:val="22"/>
          <w:szCs w:val="22"/>
        </w:rPr>
        <w:t xml:space="preserve">Prodajalec se zavezuje, da bo v svojem proizvodnem procesu vzpostavil in vzdrževal sodoben nivo kakovosti blaga in storitev v skladu z zahtevami kupca, kar bo dosegel z ustrezno tehnično in ostalo definiranostjo  </w:t>
      </w:r>
      <w:r w:rsidRPr="00C01E09">
        <w:rPr>
          <w:sz w:val="22"/>
          <w:szCs w:val="22"/>
        </w:rPr>
        <w:t>proizvodnega oz. poslovnega procesa, kot tudi s sodobno organizacijo, modernimi metodami in tehnikami ter opremljenostjo sistema kakovosti</w:t>
      </w:r>
      <w:r w:rsidR="0049465B" w:rsidRPr="00C01E09">
        <w:rPr>
          <w:sz w:val="22"/>
          <w:szCs w:val="22"/>
        </w:rPr>
        <w:t xml:space="preserve"> v skladu z ISO 9001:2008</w:t>
      </w:r>
      <w:r w:rsidRPr="00C01E09">
        <w:rPr>
          <w:sz w:val="22"/>
          <w:szCs w:val="22"/>
        </w:rPr>
        <w:t>.</w:t>
      </w:r>
    </w:p>
    <w:p w:rsidR="000F1AA0" w:rsidRPr="004967CC" w:rsidRDefault="000F1AA0" w:rsidP="000F1AA0">
      <w:pPr>
        <w:jc w:val="both"/>
        <w:rPr>
          <w:sz w:val="22"/>
          <w:szCs w:val="22"/>
        </w:rPr>
      </w:pPr>
      <w:r w:rsidRPr="004967CC">
        <w:rPr>
          <w:sz w:val="22"/>
          <w:szCs w:val="22"/>
        </w:rPr>
        <w:t xml:space="preserve">Kakovost blaga mora ustrezati tehnični specifikaciji, kontrolni in prevzemni dokumentaciji, opredeljenih standardih </w:t>
      </w:r>
      <w:r w:rsidRPr="00BD0317">
        <w:rPr>
          <w:sz w:val="22"/>
          <w:szCs w:val="22"/>
        </w:rPr>
        <w:t xml:space="preserve">in ostalih dogovorjenih zahtevah, ki so sestavni del razpisne dokumentacije in te pogodbe </w:t>
      </w:r>
      <w:r w:rsidR="00430574">
        <w:rPr>
          <w:sz w:val="22"/>
          <w:szCs w:val="22"/>
        </w:rPr>
        <w:t xml:space="preserve"> </w:t>
      </w:r>
      <w:r w:rsidRPr="00BD0317">
        <w:rPr>
          <w:sz w:val="22"/>
          <w:szCs w:val="22"/>
        </w:rPr>
        <w:t xml:space="preserve">(Priloga </w:t>
      </w:r>
      <w:r w:rsidR="00F13984">
        <w:rPr>
          <w:sz w:val="22"/>
          <w:szCs w:val="22"/>
        </w:rPr>
        <w:t>2</w:t>
      </w:r>
      <w:r w:rsidRPr="00BD0317">
        <w:rPr>
          <w:sz w:val="22"/>
          <w:szCs w:val="22"/>
        </w:rPr>
        <w:t xml:space="preserve">: Razpisni </w:t>
      </w:r>
      <w:r w:rsidRPr="000F0105">
        <w:rPr>
          <w:sz w:val="22"/>
          <w:szCs w:val="22"/>
        </w:rPr>
        <w:t xml:space="preserve">obrazec </w:t>
      </w:r>
      <w:r w:rsidR="00F13984" w:rsidRPr="000F0105">
        <w:rPr>
          <w:sz w:val="22"/>
          <w:szCs w:val="22"/>
        </w:rPr>
        <w:t xml:space="preserve">št. </w:t>
      </w:r>
      <w:r w:rsidRPr="000F0105">
        <w:rPr>
          <w:sz w:val="22"/>
          <w:szCs w:val="22"/>
        </w:rPr>
        <w:t>1</w:t>
      </w:r>
      <w:r w:rsidR="00F65C29">
        <w:rPr>
          <w:sz w:val="22"/>
          <w:szCs w:val="22"/>
        </w:rPr>
        <w:t>8</w:t>
      </w:r>
      <w:r w:rsidR="00F13984" w:rsidRPr="000F0105">
        <w:rPr>
          <w:sz w:val="22"/>
          <w:szCs w:val="22"/>
        </w:rPr>
        <w:t xml:space="preserve"> </w:t>
      </w:r>
      <w:r w:rsidRPr="000F0105">
        <w:rPr>
          <w:sz w:val="22"/>
          <w:szCs w:val="22"/>
        </w:rPr>
        <w:t>- Tehnične</w:t>
      </w:r>
      <w:r w:rsidRPr="00BD0317">
        <w:rPr>
          <w:sz w:val="22"/>
          <w:szCs w:val="22"/>
        </w:rPr>
        <w:t xml:space="preserve"> zahteve).</w:t>
      </w:r>
    </w:p>
    <w:p w:rsidR="000F1AA0" w:rsidRPr="003F0A9F" w:rsidRDefault="000F1AA0" w:rsidP="000F1AA0">
      <w:pPr>
        <w:jc w:val="both"/>
        <w:rPr>
          <w:sz w:val="22"/>
          <w:szCs w:val="22"/>
        </w:rPr>
      </w:pPr>
      <w:r w:rsidRPr="004967CC">
        <w:rPr>
          <w:sz w:val="22"/>
          <w:szCs w:val="22"/>
        </w:rPr>
        <w:t>Prodajalec je izpolnil svoje obveznosti v trenutku, ko je v skladu s členom 1. dobavil blago, ob upoštevanju vseh ostalih členov pogodbe.</w:t>
      </w:r>
    </w:p>
    <w:p w:rsidR="000F1AA0" w:rsidRPr="003F0A9F" w:rsidRDefault="000F1AA0" w:rsidP="000F1AA0">
      <w:pPr>
        <w:keepLines/>
        <w:spacing w:before="240"/>
        <w:jc w:val="both"/>
        <w:rPr>
          <w:b/>
          <w:sz w:val="22"/>
          <w:szCs w:val="22"/>
        </w:rPr>
      </w:pPr>
      <w:r w:rsidRPr="003F0A9F">
        <w:rPr>
          <w:b/>
          <w:sz w:val="22"/>
          <w:szCs w:val="22"/>
        </w:rPr>
        <w:t>V. DOBAVA / PREVZEM BLAGA</w:t>
      </w:r>
    </w:p>
    <w:p w:rsidR="000F1AA0" w:rsidRPr="003F0A9F" w:rsidRDefault="000F1AA0" w:rsidP="000F1AA0">
      <w:pPr>
        <w:numPr>
          <w:ilvl w:val="0"/>
          <w:numId w:val="16"/>
        </w:numPr>
        <w:suppressAutoHyphens/>
        <w:spacing w:before="0"/>
        <w:jc w:val="center"/>
        <w:rPr>
          <w:b/>
          <w:sz w:val="22"/>
          <w:szCs w:val="22"/>
        </w:rPr>
      </w:pPr>
      <w:r w:rsidRPr="003F0A9F">
        <w:rPr>
          <w:b/>
          <w:sz w:val="22"/>
          <w:szCs w:val="22"/>
        </w:rPr>
        <w:t>člen</w:t>
      </w:r>
    </w:p>
    <w:p w:rsidR="000F1AA0" w:rsidRPr="004967CC" w:rsidRDefault="000F1AA0" w:rsidP="000F1AA0">
      <w:pPr>
        <w:pStyle w:val="Odstavekseznama"/>
        <w:ind w:left="0"/>
        <w:jc w:val="both"/>
        <w:rPr>
          <w:rFonts w:ascii="Times New Roman" w:hAnsi="Times New Roman"/>
          <w:sz w:val="22"/>
          <w:szCs w:val="22"/>
        </w:rPr>
      </w:pPr>
      <w:r w:rsidRPr="004967CC">
        <w:rPr>
          <w:rFonts w:ascii="Times New Roman" w:hAnsi="Times New Roman"/>
          <w:sz w:val="22"/>
          <w:szCs w:val="22"/>
          <w:lang w:eastAsia="sl-SI"/>
        </w:rPr>
        <w:t xml:space="preserve">Prodajalec se obvezuje, da naročniku omogoči kakovostni prevzem pri proizvajalcu pred začetkom dobav. Stroški prevzema bremenijo prodajalca. Pri prevzemu mora biti napisan tehnično prevzemni </w:t>
      </w:r>
      <w:r w:rsidRPr="0056500D">
        <w:rPr>
          <w:rFonts w:ascii="Times New Roman" w:hAnsi="Times New Roman"/>
          <w:sz w:val="22"/>
          <w:szCs w:val="22"/>
          <w:lang w:eastAsia="sl-SI"/>
        </w:rPr>
        <w:t>zapisnik, na podlagi EN 10204 z certifikati 3.1 ali 3.2, iz katerega je razvidno, da blago odgovarja</w:t>
      </w:r>
      <w:r w:rsidRPr="004967CC">
        <w:rPr>
          <w:rFonts w:ascii="Times New Roman" w:hAnsi="Times New Roman"/>
          <w:sz w:val="22"/>
          <w:szCs w:val="22"/>
          <w:lang w:eastAsia="sl-SI"/>
        </w:rPr>
        <w:t xml:space="preserve"> pogodbenim pogojem. </w:t>
      </w:r>
      <w:r w:rsidRPr="004967CC">
        <w:rPr>
          <w:rFonts w:ascii="Times New Roman" w:hAnsi="Times New Roman"/>
          <w:sz w:val="22"/>
          <w:szCs w:val="22"/>
        </w:rPr>
        <w:t xml:space="preserve">Če se pri prevzemu ugotovi odstopanje med zahtevano in dejansko kvaliteto blaga se prevzem ne opravi. </w:t>
      </w:r>
    </w:p>
    <w:p w:rsidR="000F1AA0" w:rsidRPr="004967CC" w:rsidRDefault="000F1AA0" w:rsidP="000F1AA0">
      <w:pPr>
        <w:jc w:val="both"/>
        <w:rPr>
          <w:sz w:val="22"/>
          <w:szCs w:val="22"/>
        </w:rPr>
      </w:pPr>
      <w:r w:rsidRPr="004967CC">
        <w:rPr>
          <w:sz w:val="22"/>
          <w:szCs w:val="22"/>
        </w:rPr>
        <w:t>Količinski prevzem blaga opravi kupec v navzočnosti prevoznika, tako da preveri število zabojev oz. kosov, palet in ugotovi morebitno škodo na embalaži. Za blago v embalaži opravi kupec kontrolo količine v roku 8 dni od dneva prejema. Če ugotovi odstopanje med fakturirano in dejansko količino, kupec sestavi zapisnik in ga posreduje prodajalcu.</w:t>
      </w:r>
    </w:p>
    <w:p w:rsidR="000F1AA0" w:rsidRPr="004967CC" w:rsidRDefault="000F1AA0" w:rsidP="000F1AA0">
      <w:pPr>
        <w:jc w:val="both"/>
        <w:rPr>
          <w:sz w:val="22"/>
          <w:szCs w:val="22"/>
        </w:rPr>
      </w:pPr>
      <w:r w:rsidRPr="004967CC">
        <w:rPr>
          <w:sz w:val="22"/>
          <w:szCs w:val="22"/>
        </w:rPr>
        <w:t xml:space="preserve">Če se s kontrolo kakovosti ugotovi, da kakovost odstopa od dogovorjene kakovosti, ima kupec pravico: </w:t>
      </w:r>
    </w:p>
    <w:p w:rsidR="000F1AA0" w:rsidRPr="004967CC" w:rsidRDefault="000F1AA0" w:rsidP="000F1AA0">
      <w:pPr>
        <w:pStyle w:val="Odstavekseznama"/>
        <w:numPr>
          <w:ilvl w:val="0"/>
          <w:numId w:val="27"/>
        </w:numPr>
        <w:tabs>
          <w:tab w:val="num" w:pos="2520"/>
        </w:tabs>
        <w:jc w:val="both"/>
        <w:rPr>
          <w:rFonts w:ascii="Times New Roman" w:hAnsi="Times New Roman"/>
          <w:sz w:val="22"/>
          <w:szCs w:val="22"/>
        </w:rPr>
      </w:pPr>
      <w:r w:rsidRPr="004967CC">
        <w:rPr>
          <w:rFonts w:ascii="Times New Roman" w:hAnsi="Times New Roman"/>
          <w:sz w:val="22"/>
          <w:szCs w:val="22"/>
        </w:rPr>
        <w:t>zavrniti celotno ali delno količino dobavljenega blaga ali zahtevati od prodajalca, da v roku petnajst dni nadomesti nekvalitetne izdelke s kvalitetnimi,</w:t>
      </w:r>
    </w:p>
    <w:p w:rsidR="000F1AA0" w:rsidRPr="004967CC" w:rsidRDefault="000F1AA0" w:rsidP="000F1AA0">
      <w:pPr>
        <w:numPr>
          <w:ilvl w:val="0"/>
          <w:numId w:val="27"/>
        </w:numPr>
        <w:tabs>
          <w:tab w:val="num" w:pos="426"/>
        </w:tabs>
        <w:spacing w:before="0"/>
        <w:jc w:val="both"/>
        <w:rPr>
          <w:sz w:val="22"/>
          <w:szCs w:val="22"/>
        </w:rPr>
      </w:pPr>
      <w:r w:rsidRPr="004967CC">
        <w:rPr>
          <w:sz w:val="22"/>
          <w:szCs w:val="22"/>
        </w:rPr>
        <w:t>zahtevati, da prodajalec ustrezno zniža ceno reklamiranega blaga, v kolikor se v kontroli kakovosti  ugotovi zmanjšana uporabnost dobavljenega blaga,</w:t>
      </w:r>
    </w:p>
    <w:p w:rsidR="000F1AA0" w:rsidRPr="004967CC" w:rsidRDefault="000F1AA0" w:rsidP="000F1AA0">
      <w:pPr>
        <w:numPr>
          <w:ilvl w:val="0"/>
          <w:numId w:val="27"/>
        </w:numPr>
        <w:tabs>
          <w:tab w:val="num" w:pos="426"/>
        </w:tabs>
        <w:spacing w:before="0"/>
        <w:jc w:val="both"/>
        <w:rPr>
          <w:sz w:val="22"/>
          <w:szCs w:val="22"/>
        </w:rPr>
      </w:pPr>
      <w:r w:rsidRPr="004967CC">
        <w:rPr>
          <w:sz w:val="22"/>
          <w:szCs w:val="22"/>
        </w:rPr>
        <w:t>izjaviti, da razdira pogodbo.</w:t>
      </w:r>
    </w:p>
    <w:p w:rsidR="000F1AA0" w:rsidRPr="004967CC" w:rsidRDefault="000F1AA0" w:rsidP="000F1AA0">
      <w:pPr>
        <w:jc w:val="both"/>
        <w:rPr>
          <w:sz w:val="22"/>
          <w:szCs w:val="22"/>
        </w:rPr>
      </w:pPr>
      <w:r w:rsidRPr="004967CC">
        <w:rPr>
          <w:sz w:val="22"/>
          <w:szCs w:val="22"/>
        </w:rPr>
        <w:t>V vsakem izmed primerov iz prejšnjega odstavka, ima kupec pravico zahtevati povrnitev nastale škode po splošnih pravilih o odškodninski odgovornosti.</w:t>
      </w:r>
    </w:p>
    <w:p w:rsidR="000F1AA0" w:rsidRPr="004967CC" w:rsidRDefault="000F1AA0" w:rsidP="000F1AA0">
      <w:pPr>
        <w:jc w:val="both"/>
        <w:rPr>
          <w:sz w:val="22"/>
          <w:szCs w:val="22"/>
        </w:rPr>
      </w:pPr>
      <w:r w:rsidRPr="004967CC">
        <w:rPr>
          <w:sz w:val="22"/>
          <w:szCs w:val="22"/>
        </w:rPr>
        <w:t>V primeru nesoglasja o kvaliteti blaga, se ta rešuje sporazumno, v nasprotnem primeru pa izvede dokazovanje kvalitete blaga tretja oseba. Stroški dokazovanja bremenijo prodajalca, če je bila predhodna kupčeva ocena pravilna. Kot tretja oseba se smatrajo pooblaščene institucije za kontrolo kvalitete in preizkušanje kvalitete, ki niso v organizacijski sestavi niti kupca niti prodajalca.</w:t>
      </w:r>
    </w:p>
    <w:p w:rsidR="000F1AA0" w:rsidRPr="003F0A9F" w:rsidRDefault="000F1AA0" w:rsidP="000F1AA0">
      <w:pPr>
        <w:spacing w:before="240" w:line="180" w:lineRule="atLeast"/>
        <w:jc w:val="both"/>
        <w:rPr>
          <w:b/>
          <w:sz w:val="22"/>
          <w:szCs w:val="22"/>
        </w:rPr>
      </w:pPr>
      <w:r w:rsidRPr="003F0A9F">
        <w:rPr>
          <w:b/>
          <w:sz w:val="22"/>
          <w:szCs w:val="22"/>
        </w:rPr>
        <w:t xml:space="preserve">VI. KONTAKTNE OSEBE </w:t>
      </w:r>
    </w:p>
    <w:p w:rsidR="000F1AA0" w:rsidRPr="003F0A9F" w:rsidRDefault="000F1AA0" w:rsidP="000F1AA0">
      <w:pPr>
        <w:suppressAutoHyphens/>
        <w:spacing w:before="0"/>
        <w:ind w:left="360"/>
        <w:jc w:val="center"/>
        <w:rPr>
          <w:b/>
          <w:sz w:val="22"/>
          <w:szCs w:val="22"/>
        </w:rPr>
      </w:pPr>
      <w:r w:rsidRPr="003F0A9F">
        <w:rPr>
          <w:b/>
          <w:sz w:val="22"/>
          <w:szCs w:val="22"/>
        </w:rPr>
        <w:t>7. člen</w:t>
      </w:r>
    </w:p>
    <w:p w:rsidR="000F1AA0" w:rsidRPr="00BD0317" w:rsidRDefault="000F1AA0" w:rsidP="000F1AA0">
      <w:pPr>
        <w:spacing w:line="180" w:lineRule="atLeast"/>
        <w:jc w:val="both"/>
        <w:rPr>
          <w:sz w:val="22"/>
          <w:szCs w:val="22"/>
        </w:rPr>
      </w:pPr>
      <w:r w:rsidRPr="0056500D">
        <w:rPr>
          <w:sz w:val="22"/>
          <w:szCs w:val="22"/>
        </w:rPr>
        <w:t>Kontaktna oseba kupca po tej pogodbi je g. Franci Lapuh, tel.: 041/ 717 520,</w:t>
      </w:r>
      <w:r>
        <w:rPr>
          <w:sz w:val="22"/>
          <w:szCs w:val="22"/>
        </w:rPr>
        <w:t xml:space="preserve"> </w:t>
      </w:r>
      <w:hyperlink r:id="rId11" w:history="1">
        <w:r w:rsidRPr="00EE097D">
          <w:rPr>
            <w:rStyle w:val="Hiperpovezava"/>
            <w:sz w:val="22"/>
            <w:szCs w:val="22"/>
          </w:rPr>
          <w:t>franc.lapuh@sz-vit.si</w:t>
        </w:r>
      </w:hyperlink>
      <w:r>
        <w:rPr>
          <w:sz w:val="22"/>
          <w:szCs w:val="22"/>
        </w:rPr>
        <w:t xml:space="preserve"> </w:t>
      </w:r>
      <w:r w:rsidRPr="0056500D">
        <w:rPr>
          <w:sz w:val="22"/>
          <w:szCs w:val="22"/>
        </w:rPr>
        <w:t xml:space="preserve"> </w:t>
      </w:r>
    </w:p>
    <w:p w:rsidR="000F1AA0" w:rsidRPr="003F0A9F" w:rsidRDefault="000F1AA0" w:rsidP="000F1AA0">
      <w:pPr>
        <w:spacing w:before="240" w:line="180" w:lineRule="atLeast"/>
        <w:jc w:val="both"/>
        <w:rPr>
          <w:sz w:val="22"/>
          <w:szCs w:val="22"/>
        </w:rPr>
      </w:pPr>
      <w:r w:rsidRPr="00BD0317">
        <w:rPr>
          <w:sz w:val="22"/>
          <w:szCs w:val="22"/>
        </w:rPr>
        <w:t>Kontaktna oseba prodajalca po tej pogodbi je __________________,</w:t>
      </w:r>
      <w:r w:rsidRPr="003F0A9F">
        <w:rPr>
          <w:sz w:val="22"/>
          <w:szCs w:val="22"/>
        </w:rPr>
        <w:t xml:space="preserve"> tel.: ________________.</w:t>
      </w:r>
    </w:p>
    <w:p w:rsidR="000F1AA0" w:rsidRPr="004967CC" w:rsidRDefault="000F1AA0" w:rsidP="000F1AA0">
      <w:pPr>
        <w:spacing w:before="240"/>
        <w:rPr>
          <w:b/>
          <w:sz w:val="22"/>
          <w:szCs w:val="22"/>
          <w:lang w:eastAsia="sl-SI"/>
        </w:rPr>
      </w:pPr>
      <w:r w:rsidRPr="004967CC">
        <w:rPr>
          <w:b/>
          <w:sz w:val="22"/>
          <w:szCs w:val="22"/>
          <w:lang w:eastAsia="sl-SI"/>
        </w:rPr>
        <w:t>VII. REKLAMIRANJE KAKOVOSTI</w:t>
      </w:r>
    </w:p>
    <w:p w:rsidR="000F1AA0" w:rsidRPr="004967CC" w:rsidRDefault="000F1AA0" w:rsidP="000F1AA0">
      <w:pPr>
        <w:jc w:val="center"/>
        <w:rPr>
          <w:b/>
          <w:sz w:val="22"/>
          <w:szCs w:val="22"/>
          <w:lang w:eastAsia="sl-SI"/>
        </w:rPr>
      </w:pPr>
      <w:r w:rsidRPr="004967CC">
        <w:rPr>
          <w:b/>
          <w:sz w:val="22"/>
          <w:szCs w:val="22"/>
          <w:lang w:eastAsia="sl-SI"/>
        </w:rPr>
        <w:t>8. člen</w:t>
      </w:r>
    </w:p>
    <w:p w:rsidR="000F1AA0" w:rsidRPr="004967CC" w:rsidRDefault="000F1AA0" w:rsidP="000F1AA0">
      <w:pPr>
        <w:spacing w:before="0"/>
        <w:jc w:val="both"/>
        <w:rPr>
          <w:sz w:val="22"/>
          <w:szCs w:val="22"/>
          <w:lang w:eastAsia="sl-SI"/>
        </w:rPr>
      </w:pPr>
      <w:r w:rsidRPr="004967CC">
        <w:rPr>
          <w:sz w:val="22"/>
          <w:szCs w:val="22"/>
          <w:lang w:eastAsia="sl-SI"/>
        </w:rPr>
        <w:t xml:space="preserve">Kupec je dolžan reklamirati blago z očitnimi napakami takoj oziroma v roku 8 dni po prejemu na podlagi komisijskega zapisnika. Če kontrolni pregled zahteva dodatne laboratorijske preiskave, se rok podaljša za 15 dni. O tem se sestavi komisijski zapisnik. V ta namen bo prodajalec dostavil kupcu vso potrebno dokumentacijo za ugotavljanje kakovosti in količine dobavljenega blaga. </w:t>
      </w:r>
    </w:p>
    <w:p w:rsidR="000F1AA0" w:rsidRPr="004967CC" w:rsidRDefault="000F1AA0" w:rsidP="000F1AA0">
      <w:pPr>
        <w:spacing w:before="240"/>
        <w:jc w:val="both"/>
        <w:rPr>
          <w:b/>
          <w:sz w:val="22"/>
          <w:szCs w:val="22"/>
          <w:lang w:eastAsia="sl-SI"/>
        </w:rPr>
      </w:pPr>
      <w:r w:rsidRPr="004967CC">
        <w:rPr>
          <w:b/>
          <w:sz w:val="22"/>
          <w:szCs w:val="22"/>
          <w:lang w:eastAsia="sl-SI"/>
        </w:rPr>
        <w:lastRenderedPageBreak/>
        <w:t>VIII. POGODBENA KAZEN</w:t>
      </w:r>
    </w:p>
    <w:p w:rsidR="000F1AA0" w:rsidRPr="004967CC" w:rsidRDefault="000F1AA0" w:rsidP="000F1AA0">
      <w:pPr>
        <w:spacing w:before="0"/>
        <w:jc w:val="center"/>
        <w:rPr>
          <w:b/>
          <w:sz w:val="22"/>
          <w:szCs w:val="22"/>
          <w:lang w:eastAsia="sl-SI"/>
        </w:rPr>
      </w:pPr>
      <w:r w:rsidRPr="004967CC">
        <w:rPr>
          <w:b/>
          <w:sz w:val="22"/>
          <w:szCs w:val="22"/>
          <w:lang w:eastAsia="sl-SI"/>
        </w:rPr>
        <w:t>9. člen</w:t>
      </w:r>
    </w:p>
    <w:p w:rsidR="000F1AA0" w:rsidRPr="004967CC" w:rsidRDefault="000F1AA0" w:rsidP="000F1AA0">
      <w:pPr>
        <w:spacing w:before="0"/>
        <w:jc w:val="both"/>
        <w:rPr>
          <w:b/>
          <w:sz w:val="22"/>
          <w:szCs w:val="22"/>
          <w:lang w:eastAsia="sl-SI"/>
        </w:rPr>
      </w:pPr>
      <w:r w:rsidRPr="004967CC">
        <w:rPr>
          <w:sz w:val="22"/>
          <w:szCs w:val="22"/>
          <w:lang w:eastAsia="sl-SI"/>
        </w:rPr>
        <w:t xml:space="preserve">V primeru zamude dobavnega roka ima kupec pravico do pogodbene kazni, in sicer 5 ‰ (pet promilov) za vsak dan zamude od celotne pogodbene vrednosti, vendar največ do 10% celotne pogodbene vrednosti. </w:t>
      </w:r>
    </w:p>
    <w:p w:rsidR="000F1AA0" w:rsidRPr="003F0A9F" w:rsidRDefault="000F1AA0" w:rsidP="000F1AA0">
      <w:pPr>
        <w:jc w:val="both"/>
        <w:rPr>
          <w:sz w:val="22"/>
          <w:szCs w:val="22"/>
          <w:lang w:eastAsia="sl-SI"/>
        </w:rPr>
      </w:pPr>
      <w:r w:rsidRPr="004967CC">
        <w:rPr>
          <w:sz w:val="22"/>
          <w:szCs w:val="22"/>
          <w:lang w:eastAsia="sl-SI"/>
        </w:rPr>
        <w:t xml:space="preserve">Pogodbeni stranki sta sporazumni, da se specifikacija dobav, kakor tudi vsa poslovna, komercialna, tehnična in proizvodna dokumentacija šteje kot poslovna tajnost. </w:t>
      </w:r>
      <w:r w:rsidRPr="003F0A9F">
        <w:rPr>
          <w:sz w:val="22"/>
          <w:szCs w:val="22"/>
        </w:rPr>
        <w:t xml:space="preserve">                                                  </w:t>
      </w:r>
    </w:p>
    <w:p w:rsidR="000F1AA0" w:rsidRPr="004967CC" w:rsidRDefault="000F1AA0" w:rsidP="000F1AA0">
      <w:pPr>
        <w:autoSpaceDE w:val="0"/>
        <w:autoSpaceDN w:val="0"/>
        <w:adjustRightInd w:val="0"/>
        <w:spacing w:before="240" w:line="276" w:lineRule="auto"/>
        <w:jc w:val="both"/>
        <w:rPr>
          <w:b/>
          <w:bCs/>
          <w:sz w:val="22"/>
          <w:szCs w:val="22"/>
        </w:rPr>
      </w:pPr>
      <w:r w:rsidRPr="004967CC">
        <w:rPr>
          <w:b/>
          <w:bCs/>
          <w:sz w:val="22"/>
          <w:szCs w:val="22"/>
        </w:rPr>
        <w:t>IX. JAMSTVO IN GARANCIJA KAKOVOSTI</w:t>
      </w:r>
    </w:p>
    <w:p w:rsidR="000F1AA0" w:rsidRPr="004967CC" w:rsidRDefault="000F1AA0" w:rsidP="000F1AA0">
      <w:pPr>
        <w:tabs>
          <w:tab w:val="left" w:pos="3710"/>
        </w:tabs>
        <w:spacing w:before="0" w:line="276" w:lineRule="auto"/>
        <w:jc w:val="center"/>
        <w:rPr>
          <w:b/>
          <w:sz w:val="22"/>
          <w:szCs w:val="22"/>
        </w:rPr>
      </w:pPr>
      <w:r w:rsidRPr="004967CC">
        <w:rPr>
          <w:b/>
          <w:sz w:val="22"/>
          <w:szCs w:val="22"/>
        </w:rPr>
        <w:t>10. člen</w:t>
      </w:r>
    </w:p>
    <w:p w:rsidR="000F1AA0" w:rsidRDefault="000F1AA0" w:rsidP="001C1F95">
      <w:pPr>
        <w:tabs>
          <w:tab w:val="left" w:pos="3710"/>
        </w:tabs>
        <w:jc w:val="both"/>
        <w:rPr>
          <w:sz w:val="22"/>
          <w:szCs w:val="22"/>
        </w:rPr>
      </w:pPr>
      <w:r w:rsidRPr="003F0A9F">
        <w:rPr>
          <w:sz w:val="22"/>
          <w:szCs w:val="22"/>
        </w:rPr>
        <w:t>Prodajalec jamči za kvaliteto dobavljenega blaga. Kvaliteta dobavljenega blaga mora ustrezati veljavnim standardom in normativom za tovrstno blago in tistim, ki so zahtevani s strani kupca.</w:t>
      </w:r>
    </w:p>
    <w:p w:rsidR="000F1AA0" w:rsidRPr="003F0A9F" w:rsidRDefault="000F1AA0" w:rsidP="000F1AA0">
      <w:pPr>
        <w:tabs>
          <w:tab w:val="left" w:pos="3710"/>
        </w:tabs>
        <w:spacing w:before="0"/>
        <w:jc w:val="both"/>
        <w:rPr>
          <w:sz w:val="22"/>
          <w:szCs w:val="22"/>
        </w:rPr>
      </w:pPr>
    </w:p>
    <w:p w:rsidR="000F1AA0" w:rsidRPr="003F0A9F" w:rsidRDefault="000F1AA0" w:rsidP="000F1AA0">
      <w:pPr>
        <w:spacing w:before="240"/>
        <w:jc w:val="both"/>
        <w:rPr>
          <w:b/>
          <w:bCs/>
          <w:sz w:val="22"/>
          <w:szCs w:val="22"/>
        </w:rPr>
      </w:pPr>
      <w:r w:rsidRPr="003F0A9F">
        <w:rPr>
          <w:b/>
          <w:bCs/>
          <w:sz w:val="22"/>
          <w:szCs w:val="22"/>
        </w:rPr>
        <w:t xml:space="preserve">X. </w:t>
      </w:r>
      <w:r w:rsidR="001C1F95">
        <w:rPr>
          <w:b/>
          <w:bCs/>
          <w:sz w:val="22"/>
          <w:szCs w:val="22"/>
        </w:rPr>
        <w:t xml:space="preserve">FINANČNO </w:t>
      </w:r>
      <w:r w:rsidRPr="003F0A9F">
        <w:rPr>
          <w:b/>
          <w:bCs/>
          <w:sz w:val="22"/>
          <w:szCs w:val="22"/>
        </w:rPr>
        <w:t xml:space="preserve">ZAVAROVANJE </w:t>
      </w:r>
    </w:p>
    <w:p w:rsidR="000F1AA0" w:rsidRPr="003F0A9F" w:rsidRDefault="000F1AA0" w:rsidP="000F1AA0">
      <w:pPr>
        <w:spacing w:before="0"/>
        <w:rPr>
          <w:sz w:val="22"/>
          <w:szCs w:val="22"/>
        </w:rPr>
      </w:pPr>
      <w:r w:rsidRPr="003F0A9F">
        <w:rPr>
          <w:sz w:val="22"/>
          <w:szCs w:val="22"/>
        </w:rPr>
        <w:t xml:space="preserve">                                                                 </w:t>
      </w:r>
    </w:p>
    <w:p w:rsidR="000F1AA0" w:rsidRPr="003F0A9F" w:rsidRDefault="000F1AA0" w:rsidP="000F1AA0">
      <w:pPr>
        <w:suppressAutoHyphens/>
        <w:spacing w:before="0"/>
        <w:ind w:left="360"/>
        <w:jc w:val="center"/>
        <w:rPr>
          <w:rFonts w:eastAsia="Times New Roman"/>
          <w:b/>
          <w:kern w:val="1"/>
          <w:sz w:val="22"/>
          <w:szCs w:val="22"/>
          <w:lang w:eastAsia="ar-SA"/>
        </w:rPr>
      </w:pPr>
      <w:r w:rsidRPr="004967CC">
        <w:rPr>
          <w:rFonts w:eastAsia="Times New Roman"/>
          <w:b/>
          <w:kern w:val="1"/>
          <w:sz w:val="22"/>
          <w:szCs w:val="22"/>
          <w:lang w:eastAsia="ar-SA"/>
        </w:rPr>
        <w:t xml:space="preserve">11. </w:t>
      </w:r>
      <w:r w:rsidRPr="003F0A9F">
        <w:rPr>
          <w:rFonts w:eastAsia="Times New Roman"/>
          <w:b/>
          <w:kern w:val="1"/>
          <w:sz w:val="22"/>
          <w:szCs w:val="22"/>
          <w:lang w:eastAsia="ar-SA"/>
        </w:rPr>
        <w:t>člen</w:t>
      </w:r>
    </w:p>
    <w:p w:rsidR="001C1F95" w:rsidRDefault="001C1F95" w:rsidP="001C1F95">
      <w:pPr>
        <w:jc w:val="both"/>
        <w:rPr>
          <w:iCs/>
          <w:sz w:val="22"/>
          <w:szCs w:val="22"/>
        </w:rPr>
      </w:pPr>
      <w:r w:rsidRPr="001C1F95">
        <w:rPr>
          <w:color w:val="000000" w:themeColor="text1"/>
          <w:sz w:val="22"/>
          <w:szCs w:val="22"/>
        </w:rPr>
        <w:t xml:space="preserve">Za vestno in kakovostno izvedbo del po tej pogodbi bo izvajalec v roku 5 delovnih  dni po podpisu pogodbe izročil naročniku SŽ – Vleka in tehnika, d.o.o., bančno  garancijo ali kavcijsko zavarovanje zavarovalnice za dobro izvedbo pogodbenih obveznosti v višini 5% pogodbene vrednosti z DDV in veljavnostjo 30 dni po </w:t>
      </w:r>
      <w:r w:rsidRPr="001C1F95">
        <w:rPr>
          <w:iCs/>
          <w:sz w:val="22"/>
          <w:szCs w:val="22"/>
        </w:rPr>
        <w:t>končani zadnji dobavi. V primeru zavarovanja z nakazilom denarnega depozita na TRR kupca, bo kupec denarni depozit po zaključku veljavnosti zavarovanja vrnil prodajalcu v ne obrestovani višini.</w:t>
      </w:r>
    </w:p>
    <w:p w:rsidR="001C1F95" w:rsidRPr="007C6BC2" w:rsidRDefault="001C1F95" w:rsidP="001C1F95">
      <w:pPr>
        <w:autoSpaceDE w:val="0"/>
        <w:autoSpaceDN w:val="0"/>
        <w:adjustRightInd w:val="0"/>
        <w:spacing w:before="0"/>
        <w:jc w:val="both"/>
      </w:pPr>
      <w:r w:rsidRPr="007C6BC2">
        <w:t xml:space="preserve">Izvajalec se obvezuje, da bo na </w:t>
      </w:r>
      <w:r>
        <w:t>naročnikovo</w:t>
      </w:r>
      <w:r w:rsidRPr="007C6BC2">
        <w:t xml:space="preserve"> zahtevo, ugotovljene napake v garancijski dobi odpravil v dogovorjenem roku. Če </w:t>
      </w:r>
      <w:r>
        <w:t>izvajalec</w:t>
      </w:r>
      <w:r w:rsidRPr="007C6BC2">
        <w:t xml:space="preserve"> ne odpravi napak v dogovorjenem roku, jih je po načelu dobrega gospodarja, upravičen odpraviti naročnik in to na račun izvajalca.</w:t>
      </w:r>
    </w:p>
    <w:p w:rsidR="001C1F95" w:rsidRPr="007C6BC2" w:rsidRDefault="001C1F95" w:rsidP="001C1F95">
      <w:pPr>
        <w:autoSpaceDE w:val="0"/>
        <w:autoSpaceDN w:val="0"/>
        <w:adjustRightInd w:val="0"/>
        <w:spacing w:before="0"/>
        <w:jc w:val="both"/>
      </w:pPr>
    </w:p>
    <w:p w:rsidR="000F1AA0" w:rsidRPr="003F0A9F" w:rsidRDefault="000F1AA0" w:rsidP="000F1AA0">
      <w:pPr>
        <w:spacing w:before="240"/>
        <w:jc w:val="both"/>
        <w:rPr>
          <w:b/>
          <w:bCs/>
          <w:iCs/>
          <w:sz w:val="22"/>
          <w:szCs w:val="22"/>
        </w:rPr>
      </w:pPr>
      <w:r w:rsidRPr="003F0A9F">
        <w:rPr>
          <w:b/>
          <w:bCs/>
          <w:iCs/>
          <w:sz w:val="22"/>
          <w:szCs w:val="22"/>
        </w:rPr>
        <w:t xml:space="preserve">XI. VELJAVNOST POGODBE </w:t>
      </w:r>
    </w:p>
    <w:p w:rsidR="000F1AA0" w:rsidRPr="003F0A9F" w:rsidRDefault="000F1AA0" w:rsidP="000F1AA0">
      <w:pPr>
        <w:suppressAutoHyphens/>
        <w:spacing w:before="0"/>
        <w:ind w:left="360"/>
        <w:jc w:val="center"/>
        <w:rPr>
          <w:rFonts w:eastAsia="Times New Roman"/>
          <w:b/>
          <w:bCs/>
          <w:iCs/>
          <w:kern w:val="1"/>
          <w:sz w:val="22"/>
          <w:szCs w:val="22"/>
          <w:lang w:eastAsia="ar-SA"/>
        </w:rPr>
      </w:pPr>
      <w:r w:rsidRPr="004967CC">
        <w:rPr>
          <w:rFonts w:eastAsia="Times New Roman"/>
          <w:b/>
          <w:bCs/>
          <w:iCs/>
          <w:kern w:val="1"/>
          <w:sz w:val="22"/>
          <w:szCs w:val="22"/>
          <w:lang w:eastAsia="ar-SA"/>
        </w:rPr>
        <w:t>1</w:t>
      </w:r>
      <w:r w:rsidR="001C1F95">
        <w:rPr>
          <w:rFonts w:eastAsia="Times New Roman"/>
          <w:b/>
          <w:bCs/>
          <w:iCs/>
          <w:kern w:val="1"/>
          <w:sz w:val="22"/>
          <w:szCs w:val="22"/>
          <w:lang w:eastAsia="ar-SA"/>
        </w:rPr>
        <w:t>2</w:t>
      </w:r>
      <w:r w:rsidRPr="004967CC">
        <w:rPr>
          <w:rFonts w:eastAsia="Times New Roman"/>
          <w:b/>
          <w:bCs/>
          <w:iCs/>
          <w:kern w:val="1"/>
          <w:sz w:val="22"/>
          <w:szCs w:val="22"/>
          <w:lang w:eastAsia="ar-SA"/>
        </w:rPr>
        <w:t xml:space="preserve">. </w:t>
      </w:r>
      <w:r w:rsidRPr="003F0A9F">
        <w:rPr>
          <w:rFonts w:eastAsia="Times New Roman"/>
          <w:b/>
          <w:bCs/>
          <w:iCs/>
          <w:kern w:val="1"/>
          <w:sz w:val="22"/>
          <w:szCs w:val="22"/>
          <w:lang w:eastAsia="ar-SA"/>
        </w:rPr>
        <w:t>člen</w:t>
      </w:r>
    </w:p>
    <w:p w:rsidR="000F1AA0" w:rsidRPr="004C37C6" w:rsidRDefault="000F1AA0" w:rsidP="000F1AA0">
      <w:pPr>
        <w:spacing w:before="0" w:line="180" w:lineRule="atLeast"/>
        <w:jc w:val="both"/>
        <w:rPr>
          <w:sz w:val="22"/>
          <w:szCs w:val="22"/>
        </w:rPr>
      </w:pPr>
      <w:r w:rsidRPr="004C37C6">
        <w:rPr>
          <w:sz w:val="22"/>
          <w:szCs w:val="22"/>
        </w:rPr>
        <w:t xml:space="preserve">Pogodba je sklenjena za obdobje </w:t>
      </w:r>
      <w:r w:rsidR="006C7036">
        <w:rPr>
          <w:sz w:val="22"/>
          <w:szCs w:val="22"/>
        </w:rPr>
        <w:t>do 31.</w:t>
      </w:r>
      <w:r w:rsidR="000F0105">
        <w:rPr>
          <w:sz w:val="22"/>
          <w:szCs w:val="22"/>
        </w:rPr>
        <w:t>03</w:t>
      </w:r>
      <w:r w:rsidR="006C7036">
        <w:rPr>
          <w:sz w:val="22"/>
          <w:szCs w:val="22"/>
        </w:rPr>
        <w:t>.201</w:t>
      </w:r>
      <w:r w:rsidR="000F0105">
        <w:rPr>
          <w:sz w:val="22"/>
          <w:szCs w:val="22"/>
        </w:rPr>
        <w:t>8</w:t>
      </w:r>
      <w:r w:rsidRPr="004C37C6">
        <w:rPr>
          <w:sz w:val="22"/>
          <w:szCs w:val="22"/>
        </w:rPr>
        <w:t xml:space="preserve"> in stopi v veljavo z dnem, ko jo podpišeta obe pogodbeni stranki pod pogojem, da prodajalec kupcu predloži finančno zavarovanje za dobro izvedbo pogodbenih obveznosti. </w:t>
      </w:r>
    </w:p>
    <w:p w:rsidR="000F1AA0" w:rsidRPr="003F0A9F" w:rsidRDefault="000F1AA0" w:rsidP="000F1AA0">
      <w:pPr>
        <w:jc w:val="both"/>
        <w:rPr>
          <w:sz w:val="22"/>
          <w:szCs w:val="22"/>
        </w:rPr>
      </w:pPr>
      <w:r w:rsidRPr="003F0A9F">
        <w:rPr>
          <w:sz w:val="22"/>
          <w:szCs w:val="22"/>
        </w:rPr>
        <w:t>Stranki sta soglasni, da kupec lahko pogodbo predčasno kadarkoli odpove z enomesečnim odpovednim rokom, ki začne teči s prvim dnem v naslednjem mesecu, ko je nasprotna stranka odpoved prejela.</w:t>
      </w:r>
    </w:p>
    <w:p w:rsidR="000F1AA0" w:rsidRPr="003F0A9F" w:rsidRDefault="000F1AA0" w:rsidP="000F1AA0">
      <w:pPr>
        <w:jc w:val="both"/>
        <w:rPr>
          <w:sz w:val="22"/>
          <w:szCs w:val="22"/>
        </w:rPr>
      </w:pPr>
    </w:p>
    <w:p w:rsidR="000F1AA0" w:rsidRPr="003F0A9F" w:rsidRDefault="000F1AA0" w:rsidP="000F1AA0">
      <w:pPr>
        <w:spacing w:before="240"/>
        <w:jc w:val="both"/>
        <w:rPr>
          <w:b/>
          <w:sz w:val="22"/>
          <w:szCs w:val="22"/>
        </w:rPr>
      </w:pPr>
      <w:r w:rsidRPr="003F0A9F">
        <w:rPr>
          <w:b/>
          <w:sz w:val="22"/>
          <w:szCs w:val="22"/>
        </w:rPr>
        <w:t xml:space="preserve">XII. ODPOVED POGODBE </w:t>
      </w:r>
    </w:p>
    <w:p w:rsidR="000F1AA0" w:rsidRPr="003F0A9F" w:rsidRDefault="000F1AA0" w:rsidP="000F1AA0">
      <w:pPr>
        <w:suppressAutoHyphens/>
        <w:spacing w:before="0"/>
        <w:ind w:left="360"/>
        <w:jc w:val="center"/>
        <w:rPr>
          <w:rFonts w:eastAsia="Times New Roman"/>
          <w:b/>
          <w:bCs/>
          <w:iCs/>
          <w:kern w:val="1"/>
          <w:sz w:val="22"/>
          <w:szCs w:val="22"/>
          <w:lang w:eastAsia="ar-SA"/>
        </w:rPr>
      </w:pPr>
      <w:r w:rsidRPr="004967CC">
        <w:rPr>
          <w:rFonts w:eastAsia="Times New Roman"/>
          <w:b/>
          <w:bCs/>
          <w:iCs/>
          <w:kern w:val="1"/>
          <w:sz w:val="22"/>
          <w:szCs w:val="22"/>
          <w:lang w:eastAsia="ar-SA"/>
        </w:rPr>
        <w:t>1</w:t>
      </w:r>
      <w:r w:rsidR="001C1F95">
        <w:rPr>
          <w:rFonts w:eastAsia="Times New Roman"/>
          <w:b/>
          <w:bCs/>
          <w:iCs/>
          <w:kern w:val="1"/>
          <w:sz w:val="22"/>
          <w:szCs w:val="22"/>
          <w:lang w:eastAsia="ar-SA"/>
        </w:rPr>
        <w:t>3</w:t>
      </w:r>
      <w:r w:rsidRPr="004967CC">
        <w:rPr>
          <w:rFonts w:eastAsia="Times New Roman"/>
          <w:b/>
          <w:bCs/>
          <w:iCs/>
          <w:kern w:val="1"/>
          <w:sz w:val="22"/>
          <w:szCs w:val="22"/>
          <w:lang w:eastAsia="ar-SA"/>
        </w:rPr>
        <w:t xml:space="preserve">. </w:t>
      </w:r>
      <w:r w:rsidRPr="003F0A9F">
        <w:rPr>
          <w:rFonts w:eastAsia="Times New Roman"/>
          <w:b/>
          <w:bCs/>
          <w:iCs/>
          <w:kern w:val="1"/>
          <w:sz w:val="22"/>
          <w:szCs w:val="22"/>
          <w:lang w:eastAsia="ar-SA"/>
        </w:rPr>
        <w:t>člen</w:t>
      </w:r>
    </w:p>
    <w:p w:rsidR="000F1AA0" w:rsidRPr="003F0A9F" w:rsidRDefault="000F1AA0" w:rsidP="000F1AA0">
      <w:pPr>
        <w:autoSpaceDE w:val="0"/>
        <w:autoSpaceDN w:val="0"/>
        <w:adjustRightInd w:val="0"/>
        <w:spacing w:before="0"/>
        <w:jc w:val="both"/>
        <w:rPr>
          <w:rFonts w:eastAsia="Times New Roman"/>
          <w:color w:val="000000"/>
          <w:sz w:val="22"/>
          <w:szCs w:val="22"/>
          <w:lang w:eastAsia="sl-SI"/>
        </w:rPr>
      </w:pPr>
      <w:r w:rsidRPr="003F0A9F">
        <w:rPr>
          <w:rFonts w:eastAsia="Times New Roman"/>
          <w:color w:val="000000"/>
          <w:sz w:val="22"/>
          <w:szCs w:val="22"/>
          <w:lang w:eastAsia="sl-SI"/>
        </w:rPr>
        <w:t>V primeru, da ponudnik ne izpolnjuje pogodbenih obveznosti na način, predviden v tej pogodbi o izvedbi javnega naročila lahko začne kupec ustrezne postopke za njeno prekinitev.</w:t>
      </w:r>
    </w:p>
    <w:p w:rsidR="000F1AA0" w:rsidRPr="003F0A9F" w:rsidRDefault="000F1AA0" w:rsidP="000F1AA0">
      <w:pPr>
        <w:jc w:val="both"/>
        <w:rPr>
          <w:sz w:val="22"/>
          <w:szCs w:val="22"/>
        </w:rPr>
      </w:pPr>
      <w:r w:rsidRPr="003F0A9F">
        <w:rPr>
          <w:sz w:val="22"/>
          <w:szCs w:val="22"/>
        </w:rPr>
        <w:t xml:space="preserve">Kupec bo odpovedal pogodbo tudi v primerih: </w:t>
      </w:r>
    </w:p>
    <w:p w:rsidR="000F1AA0" w:rsidRPr="003F0A9F" w:rsidRDefault="000F1AA0" w:rsidP="000F1AA0">
      <w:pPr>
        <w:numPr>
          <w:ilvl w:val="0"/>
          <w:numId w:val="15"/>
        </w:numPr>
        <w:suppressAutoHyphens/>
        <w:spacing w:before="0"/>
        <w:jc w:val="both"/>
        <w:rPr>
          <w:rFonts w:eastAsia="Times New Roman"/>
          <w:kern w:val="1"/>
          <w:sz w:val="22"/>
          <w:szCs w:val="22"/>
          <w:lang w:eastAsia="ar-SA"/>
        </w:rPr>
      </w:pPr>
      <w:r w:rsidRPr="003F0A9F">
        <w:rPr>
          <w:rFonts w:eastAsia="Times New Roman"/>
          <w:kern w:val="1"/>
          <w:sz w:val="22"/>
          <w:szCs w:val="22"/>
          <w:lang w:eastAsia="ar-SA"/>
        </w:rPr>
        <w:t>če prodajalec dobavi blago, ki ne ustreza dogovorjeni vrsti in kakovosti,</w:t>
      </w:r>
    </w:p>
    <w:p w:rsidR="000F1AA0" w:rsidRPr="003F0A9F" w:rsidRDefault="000F1AA0" w:rsidP="000F1AA0">
      <w:pPr>
        <w:numPr>
          <w:ilvl w:val="0"/>
          <w:numId w:val="15"/>
        </w:numPr>
        <w:tabs>
          <w:tab w:val="left" w:pos="846"/>
          <w:tab w:val="left" w:pos="1068"/>
        </w:tabs>
        <w:suppressAutoHyphens/>
        <w:spacing w:before="0"/>
        <w:jc w:val="both"/>
        <w:rPr>
          <w:rFonts w:eastAsia="Times New Roman"/>
          <w:kern w:val="1"/>
          <w:sz w:val="22"/>
          <w:szCs w:val="22"/>
          <w:lang w:eastAsia="ar-SA"/>
        </w:rPr>
      </w:pPr>
      <w:r w:rsidRPr="003F0A9F">
        <w:rPr>
          <w:rFonts w:eastAsia="Times New Roman"/>
          <w:kern w:val="1"/>
          <w:sz w:val="22"/>
          <w:szCs w:val="22"/>
          <w:lang w:eastAsia="ar-SA"/>
        </w:rPr>
        <w:t>če prodajalec ne upošteva reklamacij glede kakovosti, vrste in rokov izvedbe dobave blaga ter ne odpravi posledic nekvalitetno opravljenih dobav blaga na zahtevo kupca,</w:t>
      </w:r>
    </w:p>
    <w:p w:rsidR="000F1AA0" w:rsidRPr="003F0A9F" w:rsidRDefault="000F1AA0" w:rsidP="000F1AA0">
      <w:pPr>
        <w:jc w:val="both"/>
        <w:rPr>
          <w:sz w:val="22"/>
          <w:szCs w:val="22"/>
        </w:rPr>
      </w:pPr>
      <w:r w:rsidRPr="003F0A9F">
        <w:rPr>
          <w:sz w:val="22"/>
          <w:szCs w:val="22"/>
        </w:rPr>
        <w:t>Zaradi odpovedi pogodbe naročnik dobavitelju odškodninsko ni odgovoren.</w:t>
      </w:r>
    </w:p>
    <w:p w:rsidR="000F1AA0" w:rsidRPr="003F0A9F" w:rsidRDefault="000F1AA0" w:rsidP="000F1AA0">
      <w:pPr>
        <w:tabs>
          <w:tab w:val="left" w:pos="864"/>
        </w:tabs>
        <w:spacing w:before="240"/>
        <w:ind w:left="862" w:right="-754" w:hanging="862"/>
        <w:jc w:val="both"/>
        <w:rPr>
          <w:b/>
          <w:sz w:val="22"/>
          <w:szCs w:val="22"/>
        </w:rPr>
      </w:pPr>
      <w:r w:rsidRPr="003F0A9F">
        <w:rPr>
          <w:b/>
          <w:sz w:val="22"/>
          <w:szCs w:val="22"/>
        </w:rPr>
        <w:t>XI</w:t>
      </w:r>
      <w:r w:rsidR="003014DC">
        <w:rPr>
          <w:b/>
          <w:sz w:val="22"/>
          <w:szCs w:val="22"/>
        </w:rPr>
        <w:t>II</w:t>
      </w:r>
      <w:r w:rsidRPr="003F0A9F">
        <w:rPr>
          <w:b/>
          <w:sz w:val="22"/>
          <w:szCs w:val="22"/>
        </w:rPr>
        <w:t xml:space="preserve">. PROTIKORUPCIJSKA KLAVZULA </w:t>
      </w:r>
    </w:p>
    <w:p w:rsidR="000F1AA0" w:rsidRPr="003F0A9F" w:rsidRDefault="000F1AA0" w:rsidP="000F1AA0">
      <w:pPr>
        <w:suppressAutoHyphens/>
        <w:spacing w:before="0"/>
        <w:ind w:left="360"/>
        <w:jc w:val="center"/>
        <w:rPr>
          <w:rFonts w:eastAsia="Times New Roman"/>
          <w:b/>
          <w:kern w:val="1"/>
          <w:sz w:val="22"/>
          <w:szCs w:val="22"/>
          <w:lang w:eastAsia="ar-SA"/>
        </w:rPr>
      </w:pPr>
      <w:r w:rsidRPr="004967CC">
        <w:rPr>
          <w:rFonts w:eastAsia="Times New Roman"/>
          <w:b/>
          <w:kern w:val="1"/>
          <w:sz w:val="22"/>
          <w:szCs w:val="22"/>
          <w:lang w:eastAsia="ar-SA"/>
        </w:rPr>
        <w:t>1</w:t>
      </w:r>
      <w:r w:rsidR="001C1F95">
        <w:rPr>
          <w:rFonts w:eastAsia="Times New Roman"/>
          <w:b/>
          <w:kern w:val="1"/>
          <w:sz w:val="22"/>
          <w:szCs w:val="22"/>
          <w:lang w:eastAsia="ar-SA"/>
        </w:rPr>
        <w:t>4</w:t>
      </w:r>
      <w:r w:rsidRPr="004967CC">
        <w:rPr>
          <w:rFonts w:eastAsia="Times New Roman"/>
          <w:b/>
          <w:kern w:val="1"/>
          <w:sz w:val="22"/>
          <w:szCs w:val="22"/>
          <w:lang w:eastAsia="ar-SA"/>
        </w:rPr>
        <w:t xml:space="preserve">. </w:t>
      </w:r>
      <w:r w:rsidRPr="003F0A9F">
        <w:rPr>
          <w:rFonts w:eastAsia="Times New Roman"/>
          <w:b/>
          <w:kern w:val="1"/>
          <w:sz w:val="22"/>
          <w:szCs w:val="22"/>
          <w:lang w:eastAsia="ar-SA"/>
        </w:rPr>
        <w:t>člen</w:t>
      </w:r>
    </w:p>
    <w:p w:rsidR="000F1AA0" w:rsidRPr="003F0A9F" w:rsidRDefault="000F1AA0" w:rsidP="000F1AA0">
      <w:pPr>
        <w:jc w:val="both"/>
        <w:rPr>
          <w:sz w:val="22"/>
          <w:szCs w:val="22"/>
        </w:rPr>
      </w:pPr>
      <w:r w:rsidRPr="003F0A9F">
        <w:rPr>
          <w:sz w:val="22"/>
          <w:szCs w:val="22"/>
        </w:rPr>
        <w:t xml:space="preserve">Na podlagi Zakona o integriteti in preprečevanju </w:t>
      </w:r>
      <w:r w:rsidRPr="003014DC">
        <w:rPr>
          <w:sz w:val="22"/>
          <w:szCs w:val="22"/>
        </w:rPr>
        <w:t>korupcije (</w:t>
      </w:r>
      <w:proofErr w:type="spellStart"/>
      <w:r w:rsidR="003014DC" w:rsidRPr="003014DC">
        <w:rPr>
          <w:sz w:val="22"/>
          <w:szCs w:val="22"/>
        </w:rPr>
        <w:t>ZIntPK</w:t>
      </w:r>
      <w:proofErr w:type="spellEnd"/>
      <w:r w:rsidR="003014DC" w:rsidRPr="003014DC">
        <w:rPr>
          <w:sz w:val="22"/>
          <w:szCs w:val="22"/>
        </w:rPr>
        <w:t>, Ur. l. RS, št. 69/11-UPB2</w:t>
      </w:r>
      <w:r w:rsidRPr="003014DC">
        <w:rPr>
          <w:sz w:val="22"/>
          <w:szCs w:val="22"/>
        </w:rPr>
        <w:t>),</w:t>
      </w:r>
      <w:r w:rsidRPr="003F0A9F">
        <w:rPr>
          <w:sz w:val="22"/>
          <w:szCs w:val="22"/>
        </w:rPr>
        <w:t xml:space="preserve"> je nična vsaka pogodba, pri kateri kdo v imenu ali na račun druge pogodbene stranke, predstavniku ali posredniku organa ali organizacije javnega sektorja obljubi, ponudi ali da kakšno nedovoljeno korist za:</w:t>
      </w:r>
    </w:p>
    <w:p w:rsidR="000F1AA0" w:rsidRPr="003F0A9F" w:rsidRDefault="000F1AA0" w:rsidP="000F1AA0">
      <w:pPr>
        <w:numPr>
          <w:ilvl w:val="0"/>
          <w:numId w:val="14"/>
        </w:numPr>
        <w:suppressAutoHyphens/>
        <w:spacing w:before="0"/>
        <w:jc w:val="both"/>
        <w:rPr>
          <w:sz w:val="22"/>
          <w:szCs w:val="22"/>
        </w:rPr>
      </w:pPr>
      <w:r w:rsidRPr="003F0A9F">
        <w:rPr>
          <w:sz w:val="22"/>
          <w:szCs w:val="22"/>
        </w:rPr>
        <w:t>pridobitev posla,</w:t>
      </w:r>
    </w:p>
    <w:p w:rsidR="000F1AA0" w:rsidRPr="003F0A9F" w:rsidRDefault="000F1AA0" w:rsidP="000F1AA0">
      <w:pPr>
        <w:numPr>
          <w:ilvl w:val="0"/>
          <w:numId w:val="14"/>
        </w:numPr>
        <w:suppressAutoHyphens/>
        <w:spacing w:before="0"/>
        <w:jc w:val="both"/>
        <w:rPr>
          <w:sz w:val="22"/>
          <w:szCs w:val="22"/>
        </w:rPr>
      </w:pPr>
      <w:r w:rsidRPr="003F0A9F">
        <w:rPr>
          <w:sz w:val="22"/>
          <w:szCs w:val="22"/>
        </w:rPr>
        <w:lastRenderedPageBreak/>
        <w:t>za sklenitev posla pod ugodnejšimi pogoji,</w:t>
      </w:r>
    </w:p>
    <w:p w:rsidR="000F1AA0" w:rsidRPr="003F0A9F" w:rsidRDefault="000F1AA0" w:rsidP="000F1AA0">
      <w:pPr>
        <w:numPr>
          <w:ilvl w:val="0"/>
          <w:numId w:val="14"/>
        </w:numPr>
        <w:suppressAutoHyphens/>
        <w:spacing w:before="0"/>
        <w:jc w:val="both"/>
        <w:rPr>
          <w:sz w:val="22"/>
          <w:szCs w:val="22"/>
        </w:rPr>
      </w:pPr>
      <w:r w:rsidRPr="003F0A9F">
        <w:rPr>
          <w:sz w:val="22"/>
          <w:szCs w:val="22"/>
        </w:rPr>
        <w:t>za opustitev dolžnega nadzora nad izvajanjem pogodbenih obveznosti,</w:t>
      </w:r>
    </w:p>
    <w:p w:rsidR="000F1AA0" w:rsidRPr="003F0A9F" w:rsidRDefault="000F1AA0" w:rsidP="000F1AA0">
      <w:pPr>
        <w:numPr>
          <w:ilvl w:val="0"/>
          <w:numId w:val="14"/>
        </w:numPr>
        <w:suppressAutoHyphens/>
        <w:spacing w:before="0"/>
        <w:jc w:val="both"/>
        <w:rPr>
          <w:sz w:val="22"/>
          <w:szCs w:val="22"/>
        </w:rPr>
      </w:pPr>
      <w:r w:rsidRPr="003F0A9F">
        <w:rPr>
          <w:sz w:val="22"/>
          <w:szCs w:val="22"/>
        </w:rPr>
        <w:t>ter za vsako drugo ravnanje ali opustitev, s katerim je organu, ki pogodbo sklepa, povzročena škoda ali je omogočena pridobitev nedovoljene koristi predstavniku organa, drugi pogodbeni stranki ali njenemu predstavniku, zastopniku ali posredniku.</w:t>
      </w:r>
    </w:p>
    <w:p w:rsidR="000F1AA0" w:rsidRPr="003F0A9F" w:rsidRDefault="000F1AA0" w:rsidP="000F1AA0">
      <w:pPr>
        <w:jc w:val="both"/>
        <w:rPr>
          <w:sz w:val="22"/>
          <w:szCs w:val="22"/>
        </w:rPr>
      </w:pPr>
      <w:r w:rsidRPr="003F0A9F">
        <w:rPr>
          <w:sz w:val="22"/>
          <w:szCs w:val="22"/>
        </w:rPr>
        <w:t>Pogodbeni stranki sta se dolžni vzdržati vsakršnih ravnanj, ki bi na podlagi vsebine iz I. odstavka pomenila kršitev zakonskih določil.</w:t>
      </w:r>
    </w:p>
    <w:p w:rsidR="000F1AA0" w:rsidRDefault="000F1AA0" w:rsidP="000F1AA0">
      <w:pPr>
        <w:spacing w:before="0"/>
        <w:jc w:val="both"/>
        <w:rPr>
          <w:sz w:val="22"/>
          <w:szCs w:val="22"/>
        </w:rPr>
      </w:pPr>
      <w:r w:rsidRPr="003F0A9F">
        <w:rPr>
          <w:sz w:val="22"/>
          <w:szCs w:val="22"/>
        </w:rPr>
        <w:t>V primeru, da kupec ugotovi domnevni obstoj dejanskega stanja iz 1. in 2. odstavka tega člena, je dolžan sprožiti postopek ugotavljanja ničnosti pogodbe ter o tem obvestiti pristojne organe pregona.</w:t>
      </w:r>
    </w:p>
    <w:p w:rsidR="001C1F95" w:rsidRPr="003F0A9F" w:rsidRDefault="001C1F95" w:rsidP="001C1F95">
      <w:pPr>
        <w:keepLines/>
        <w:tabs>
          <w:tab w:val="center" w:pos="4320"/>
          <w:tab w:val="right" w:pos="8640"/>
        </w:tabs>
        <w:spacing w:before="240" w:line="0" w:lineRule="atLeast"/>
        <w:jc w:val="both"/>
        <w:rPr>
          <w:b/>
          <w:spacing w:val="2"/>
          <w:sz w:val="22"/>
          <w:szCs w:val="22"/>
        </w:rPr>
      </w:pPr>
      <w:r w:rsidRPr="003F0A9F">
        <w:rPr>
          <w:b/>
          <w:spacing w:val="2"/>
          <w:sz w:val="22"/>
          <w:szCs w:val="22"/>
        </w:rPr>
        <w:t>X</w:t>
      </w:r>
      <w:r>
        <w:rPr>
          <w:b/>
          <w:spacing w:val="2"/>
          <w:sz w:val="22"/>
          <w:szCs w:val="22"/>
        </w:rPr>
        <w:t>I</w:t>
      </w:r>
      <w:r w:rsidR="003014DC">
        <w:rPr>
          <w:b/>
          <w:spacing w:val="2"/>
          <w:sz w:val="22"/>
          <w:szCs w:val="22"/>
        </w:rPr>
        <w:t>V</w:t>
      </w:r>
      <w:r w:rsidRPr="003F0A9F">
        <w:rPr>
          <w:b/>
          <w:spacing w:val="2"/>
          <w:sz w:val="22"/>
          <w:szCs w:val="22"/>
        </w:rPr>
        <w:t xml:space="preserve">. </w:t>
      </w:r>
      <w:r w:rsidR="003014DC">
        <w:rPr>
          <w:b/>
          <w:spacing w:val="2"/>
          <w:sz w:val="22"/>
          <w:szCs w:val="22"/>
        </w:rPr>
        <w:t>SOCIALNA KLAVZULA</w:t>
      </w:r>
    </w:p>
    <w:p w:rsidR="001C1F95" w:rsidRPr="003F0A9F" w:rsidRDefault="001C1F95" w:rsidP="001C1F95">
      <w:pPr>
        <w:keepLines/>
        <w:tabs>
          <w:tab w:val="center" w:pos="4320"/>
          <w:tab w:val="right" w:pos="8640"/>
        </w:tabs>
        <w:spacing w:before="0" w:line="0" w:lineRule="atLeast"/>
        <w:jc w:val="both"/>
        <w:rPr>
          <w:b/>
          <w:spacing w:val="2"/>
          <w:sz w:val="22"/>
          <w:szCs w:val="22"/>
        </w:rPr>
      </w:pPr>
    </w:p>
    <w:p w:rsidR="001C1F95" w:rsidRPr="003F0A9F" w:rsidRDefault="001C1F95" w:rsidP="001C1F95">
      <w:pPr>
        <w:suppressAutoHyphens/>
        <w:spacing w:before="0"/>
        <w:ind w:left="360"/>
        <w:jc w:val="center"/>
        <w:rPr>
          <w:rFonts w:eastAsia="Times New Roman"/>
          <w:b/>
          <w:kern w:val="1"/>
          <w:sz w:val="22"/>
          <w:szCs w:val="22"/>
          <w:lang w:eastAsia="ar-SA"/>
        </w:rPr>
      </w:pPr>
      <w:r w:rsidRPr="004967CC">
        <w:rPr>
          <w:rFonts w:eastAsia="Times New Roman"/>
          <w:b/>
          <w:kern w:val="1"/>
          <w:sz w:val="22"/>
          <w:szCs w:val="22"/>
          <w:lang w:eastAsia="ar-SA"/>
        </w:rPr>
        <w:t>1</w:t>
      </w:r>
      <w:r w:rsidR="003014DC">
        <w:rPr>
          <w:rFonts w:eastAsia="Times New Roman"/>
          <w:b/>
          <w:kern w:val="1"/>
          <w:sz w:val="22"/>
          <w:szCs w:val="22"/>
          <w:lang w:eastAsia="ar-SA"/>
        </w:rPr>
        <w:t>5</w:t>
      </w:r>
      <w:r w:rsidRPr="004967CC">
        <w:rPr>
          <w:rFonts w:eastAsia="Times New Roman"/>
          <w:b/>
          <w:kern w:val="1"/>
          <w:sz w:val="22"/>
          <w:szCs w:val="22"/>
          <w:lang w:eastAsia="ar-SA"/>
        </w:rPr>
        <w:t xml:space="preserve">. </w:t>
      </w:r>
      <w:r w:rsidRPr="003F0A9F">
        <w:rPr>
          <w:rFonts w:eastAsia="Times New Roman"/>
          <w:b/>
          <w:kern w:val="1"/>
          <w:sz w:val="22"/>
          <w:szCs w:val="22"/>
          <w:lang w:eastAsia="ar-SA"/>
        </w:rPr>
        <w:t>člen</w:t>
      </w:r>
    </w:p>
    <w:p w:rsidR="003014DC" w:rsidRPr="00BE371C" w:rsidRDefault="003014DC" w:rsidP="003014DC">
      <w:pPr>
        <w:autoSpaceDE w:val="0"/>
        <w:autoSpaceDN w:val="0"/>
        <w:adjustRightInd w:val="0"/>
        <w:jc w:val="both"/>
        <w:rPr>
          <w:bCs/>
          <w:i/>
          <w:strike/>
          <w:sz w:val="22"/>
          <w:szCs w:val="22"/>
        </w:rPr>
      </w:pPr>
      <w:r w:rsidRPr="003014DC">
        <w:rPr>
          <w:sz w:val="22"/>
          <w:szCs w:val="22"/>
        </w:rPr>
        <w:t xml:space="preserve">Ta pogodba preneha veljati, če je </w:t>
      </w:r>
      <w:r>
        <w:rPr>
          <w:sz w:val="22"/>
          <w:szCs w:val="22"/>
        </w:rPr>
        <w:t>kupec</w:t>
      </w:r>
      <w:r w:rsidRPr="003014DC">
        <w:rPr>
          <w:sz w:val="22"/>
          <w:szCs w:val="22"/>
        </w:rPr>
        <w:t xml:space="preserve"> seznanjen, da je pristojni državni organ ali sodišče s pravnomočno odločitvijo ugotovilo kršitev delovne, okoljske ali socialne zakonodaje s strani </w:t>
      </w:r>
      <w:r w:rsidRPr="00BE371C">
        <w:rPr>
          <w:sz w:val="22"/>
          <w:szCs w:val="22"/>
        </w:rPr>
        <w:t xml:space="preserve">prodajalca </w:t>
      </w:r>
      <w:r w:rsidR="00BC7BB1" w:rsidRPr="00BE371C">
        <w:rPr>
          <w:sz w:val="22"/>
          <w:szCs w:val="22"/>
        </w:rPr>
        <w:t>pogodbe o izvedbi javnega naročila ali njegovega podizvajalca.</w:t>
      </w:r>
    </w:p>
    <w:p w:rsidR="000F1AA0" w:rsidRPr="003F0A9F" w:rsidRDefault="000F1AA0" w:rsidP="000F1AA0">
      <w:pPr>
        <w:tabs>
          <w:tab w:val="left" w:pos="864"/>
        </w:tabs>
        <w:spacing w:before="240"/>
        <w:ind w:left="862" w:right="-754" w:hanging="862"/>
        <w:jc w:val="both"/>
        <w:rPr>
          <w:b/>
          <w:sz w:val="22"/>
          <w:szCs w:val="22"/>
        </w:rPr>
      </w:pPr>
      <w:r w:rsidRPr="003F0A9F">
        <w:rPr>
          <w:b/>
          <w:sz w:val="22"/>
          <w:szCs w:val="22"/>
        </w:rPr>
        <w:t>XV. KONČNE DOLOČBE</w:t>
      </w:r>
    </w:p>
    <w:p w:rsidR="000F1AA0" w:rsidRPr="003F0A9F" w:rsidRDefault="000F1AA0" w:rsidP="000F1AA0">
      <w:pPr>
        <w:suppressAutoHyphens/>
        <w:spacing w:before="0"/>
        <w:ind w:left="360"/>
        <w:jc w:val="center"/>
        <w:rPr>
          <w:rFonts w:eastAsia="Times New Roman"/>
          <w:b/>
          <w:kern w:val="1"/>
          <w:sz w:val="22"/>
          <w:szCs w:val="22"/>
          <w:lang w:eastAsia="ar-SA"/>
        </w:rPr>
      </w:pPr>
      <w:r w:rsidRPr="004967CC">
        <w:rPr>
          <w:rFonts w:eastAsia="Times New Roman"/>
          <w:b/>
          <w:kern w:val="1"/>
          <w:sz w:val="22"/>
          <w:szCs w:val="22"/>
          <w:lang w:eastAsia="ar-SA"/>
        </w:rPr>
        <w:t xml:space="preserve">16. </w:t>
      </w:r>
      <w:r w:rsidRPr="003F0A9F">
        <w:rPr>
          <w:rFonts w:eastAsia="Times New Roman"/>
          <w:b/>
          <w:kern w:val="1"/>
          <w:sz w:val="22"/>
          <w:szCs w:val="22"/>
          <w:lang w:eastAsia="ar-SA"/>
        </w:rPr>
        <w:t>člen</w:t>
      </w:r>
    </w:p>
    <w:p w:rsidR="000F1AA0" w:rsidRPr="003F0A9F" w:rsidRDefault="000F1AA0" w:rsidP="000F1AA0">
      <w:pPr>
        <w:ind w:right="-33"/>
        <w:jc w:val="both"/>
        <w:rPr>
          <w:sz w:val="22"/>
          <w:szCs w:val="22"/>
        </w:rPr>
      </w:pPr>
      <w:r w:rsidRPr="003F0A9F">
        <w:rPr>
          <w:sz w:val="22"/>
          <w:szCs w:val="22"/>
        </w:rPr>
        <w:t>Vsi dosedanji dogovori v zvezi z deli pod točko I. te pogodbe, ki niso zajeti v pogodbi, so neveljavni. Spremembe in dopolnitve pogodbe pa veljajo le, če jih podpišeta obe pogodbeni stranki.</w:t>
      </w:r>
    </w:p>
    <w:p w:rsidR="000F1AA0" w:rsidRPr="003F0A9F" w:rsidRDefault="000F1AA0" w:rsidP="000F1AA0">
      <w:pPr>
        <w:jc w:val="both"/>
        <w:rPr>
          <w:sz w:val="22"/>
          <w:szCs w:val="22"/>
        </w:rPr>
      </w:pPr>
      <w:r w:rsidRPr="003F0A9F">
        <w:rPr>
          <w:sz w:val="22"/>
          <w:szCs w:val="22"/>
        </w:rPr>
        <w:t xml:space="preserve">Pogodba je sestavljena v štirih (4) enakih izvodih, od katerih prejme prodajalec en (1) izvod, kupec pa tri (3) izvode. </w:t>
      </w:r>
    </w:p>
    <w:p w:rsidR="000F1AA0" w:rsidRPr="003F0A9F" w:rsidRDefault="000F1AA0" w:rsidP="000F1AA0">
      <w:pPr>
        <w:tabs>
          <w:tab w:val="left" w:pos="864"/>
        </w:tabs>
        <w:spacing w:before="0"/>
        <w:jc w:val="both"/>
        <w:rPr>
          <w:sz w:val="22"/>
          <w:szCs w:val="22"/>
        </w:rPr>
      </w:pPr>
      <w:r w:rsidRPr="003F0A9F">
        <w:rPr>
          <w:sz w:val="22"/>
          <w:szCs w:val="22"/>
        </w:rPr>
        <w:t xml:space="preserve">                             </w:t>
      </w:r>
    </w:p>
    <w:p w:rsidR="000F1AA0" w:rsidRPr="003F0A9F" w:rsidRDefault="000F1AA0" w:rsidP="000F1AA0">
      <w:pPr>
        <w:tabs>
          <w:tab w:val="left" w:pos="864"/>
        </w:tabs>
        <w:spacing w:before="240"/>
        <w:ind w:left="862" w:hanging="862"/>
        <w:jc w:val="both"/>
        <w:rPr>
          <w:b/>
          <w:sz w:val="22"/>
          <w:szCs w:val="22"/>
        </w:rPr>
      </w:pPr>
      <w:r w:rsidRPr="003F0A9F">
        <w:rPr>
          <w:b/>
          <w:sz w:val="22"/>
          <w:szCs w:val="22"/>
        </w:rPr>
        <w:t>PRILOGA:</w:t>
      </w:r>
    </w:p>
    <w:p w:rsidR="000F1AA0" w:rsidRPr="004C37C6" w:rsidRDefault="000F1AA0" w:rsidP="000F1AA0">
      <w:pPr>
        <w:tabs>
          <w:tab w:val="left" w:pos="864"/>
        </w:tabs>
        <w:ind w:left="864" w:right="-752" w:hanging="864"/>
        <w:jc w:val="both"/>
        <w:rPr>
          <w:sz w:val="22"/>
          <w:szCs w:val="22"/>
        </w:rPr>
      </w:pPr>
      <w:r w:rsidRPr="004C37C6">
        <w:rPr>
          <w:sz w:val="22"/>
          <w:szCs w:val="22"/>
        </w:rPr>
        <w:t>Priloga št. 1</w:t>
      </w:r>
      <w:r w:rsidR="003014DC">
        <w:rPr>
          <w:sz w:val="22"/>
          <w:szCs w:val="22"/>
        </w:rPr>
        <w:t>:</w:t>
      </w:r>
      <w:r w:rsidRPr="004C37C6">
        <w:rPr>
          <w:sz w:val="22"/>
          <w:szCs w:val="22"/>
        </w:rPr>
        <w:t xml:space="preserve"> Ponudba s ponudbenim predračunom</w:t>
      </w:r>
    </w:p>
    <w:p w:rsidR="000F1AA0" w:rsidRDefault="000F1AA0" w:rsidP="003014DC">
      <w:pPr>
        <w:tabs>
          <w:tab w:val="left" w:pos="864"/>
        </w:tabs>
        <w:ind w:left="864" w:right="-752" w:hanging="864"/>
        <w:jc w:val="both"/>
        <w:rPr>
          <w:sz w:val="22"/>
          <w:szCs w:val="22"/>
        </w:rPr>
      </w:pPr>
      <w:r w:rsidRPr="004C37C6">
        <w:rPr>
          <w:sz w:val="22"/>
          <w:szCs w:val="22"/>
        </w:rPr>
        <w:t xml:space="preserve">Priloga št. 2: Tehnične </w:t>
      </w:r>
      <w:r w:rsidRPr="000F0105">
        <w:rPr>
          <w:sz w:val="22"/>
          <w:szCs w:val="22"/>
        </w:rPr>
        <w:t>zahteve (Razpisni obrazec 1</w:t>
      </w:r>
      <w:r w:rsidR="00F65C29">
        <w:rPr>
          <w:sz w:val="22"/>
          <w:szCs w:val="22"/>
        </w:rPr>
        <w:t>8</w:t>
      </w:r>
      <w:r w:rsidRPr="000F0105">
        <w:rPr>
          <w:sz w:val="22"/>
          <w:szCs w:val="22"/>
        </w:rPr>
        <w:t>).</w:t>
      </w:r>
      <w:r w:rsidRPr="004C37C6">
        <w:rPr>
          <w:sz w:val="22"/>
          <w:szCs w:val="22"/>
        </w:rPr>
        <w:t xml:space="preserve"> </w:t>
      </w:r>
    </w:p>
    <w:p w:rsidR="00DE12DE" w:rsidRPr="002E06FE" w:rsidRDefault="00DE12DE" w:rsidP="00DE12DE">
      <w:pPr>
        <w:rPr>
          <w:sz w:val="22"/>
          <w:szCs w:val="22"/>
        </w:rPr>
      </w:pPr>
    </w:p>
    <w:tbl>
      <w:tblPr>
        <w:tblW w:w="9776" w:type="dxa"/>
        <w:tblLayout w:type="fixed"/>
        <w:tblCellMar>
          <w:left w:w="70" w:type="dxa"/>
          <w:right w:w="70" w:type="dxa"/>
        </w:tblCellMar>
        <w:tblLook w:val="0000" w:firstRow="0" w:lastRow="0" w:firstColumn="0" w:lastColumn="0" w:noHBand="0" w:noVBand="0"/>
      </w:tblPr>
      <w:tblGrid>
        <w:gridCol w:w="4888"/>
        <w:gridCol w:w="4888"/>
      </w:tblGrid>
      <w:tr w:rsidR="005F3AD9" w:rsidRPr="008347DC" w:rsidTr="001A6FEE">
        <w:tc>
          <w:tcPr>
            <w:tcW w:w="4888" w:type="dxa"/>
          </w:tcPr>
          <w:p w:rsidR="00EE3AA7" w:rsidRPr="008347DC" w:rsidRDefault="00EE3AA7" w:rsidP="002F6F52"/>
          <w:p w:rsidR="00EE3AA7" w:rsidRPr="008347DC" w:rsidRDefault="00EE3AA7" w:rsidP="002F6F52"/>
          <w:p w:rsidR="005F3AD9" w:rsidRPr="008347DC" w:rsidRDefault="005F3AD9" w:rsidP="002F6F52">
            <w:r w:rsidRPr="008347DC">
              <w:t>V …………….., dne ……………</w:t>
            </w:r>
          </w:p>
        </w:tc>
        <w:tc>
          <w:tcPr>
            <w:tcW w:w="4888" w:type="dxa"/>
          </w:tcPr>
          <w:p w:rsidR="00EE3AA7" w:rsidRPr="008347DC" w:rsidRDefault="00EE3AA7" w:rsidP="002F6F52">
            <w:pPr>
              <w:jc w:val="center"/>
            </w:pPr>
          </w:p>
          <w:p w:rsidR="00EE3AA7" w:rsidRPr="008347DC" w:rsidRDefault="00EE3AA7" w:rsidP="002F6F52">
            <w:pPr>
              <w:jc w:val="center"/>
            </w:pPr>
          </w:p>
          <w:p w:rsidR="005F3AD9" w:rsidRPr="008347DC" w:rsidRDefault="005F3AD9" w:rsidP="002F6F52">
            <w:pPr>
              <w:jc w:val="center"/>
            </w:pPr>
            <w:r w:rsidRPr="008347DC">
              <w:t>V Ljubljani, dne ……………</w:t>
            </w:r>
          </w:p>
        </w:tc>
      </w:tr>
    </w:tbl>
    <w:p w:rsidR="005F3AD9" w:rsidRPr="008347DC" w:rsidRDefault="005F3AD9" w:rsidP="005F3AD9"/>
    <w:tbl>
      <w:tblPr>
        <w:tblW w:w="0" w:type="auto"/>
        <w:jc w:val="center"/>
        <w:tblLayout w:type="fixed"/>
        <w:tblCellMar>
          <w:left w:w="70" w:type="dxa"/>
          <w:right w:w="70" w:type="dxa"/>
        </w:tblCellMar>
        <w:tblLook w:val="0000" w:firstRow="0" w:lastRow="0" w:firstColumn="0" w:lastColumn="0" w:noHBand="0" w:noVBand="0"/>
      </w:tblPr>
      <w:tblGrid>
        <w:gridCol w:w="4890"/>
        <w:gridCol w:w="4886"/>
      </w:tblGrid>
      <w:tr w:rsidR="005F3AD9" w:rsidRPr="008347DC" w:rsidTr="002F6F52">
        <w:trPr>
          <w:jc w:val="center"/>
        </w:trPr>
        <w:tc>
          <w:tcPr>
            <w:tcW w:w="4890" w:type="dxa"/>
          </w:tcPr>
          <w:p w:rsidR="005F3AD9" w:rsidRPr="00384B8F" w:rsidRDefault="00384B8F" w:rsidP="00384B8F">
            <w:pPr>
              <w:jc w:val="center"/>
              <w:rPr>
                <w:b/>
              </w:rPr>
            </w:pPr>
            <w:r w:rsidRPr="00384B8F">
              <w:rPr>
                <w:b/>
              </w:rPr>
              <w:t>Prodajalec</w:t>
            </w:r>
          </w:p>
          <w:p w:rsidR="005F3AD9" w:rsidRPr="008347DC" w:rsidRDefault="005F3AD9" w:rsidP="002F6F52">
            <w:pPr>
              <w:jc w:val="center"/>
            </w:pPr>
          </w:p>
          <w:p w:rsidR="005F3AD9" w:rsidRPr="008347DC" w:rsidRDefault="005F3AD9" w:rsidP="002F6F52">
            <w:pPr>
              <w:jc w:val="center"/>
            </w:pPr>
          </w:p>
        </w:tc>
        <w:tc>
          <w:tcPr>
            <w:tcW w:w="4886" w:type="dxa"/>
          </w:tcPr>
          <w:p w:rsidR="005F3AD9" w:rsidRPr="00384B8F" w:rsidRDefault="00384B8F" w:rsidP="002F6F52">
            <w:pPr>
              <w:jc w:val="center"/>
              <w:rPr>
                <w:b/>
              </w:rPr>
            </w:pPr>
            <w:r w:rsidRPr="00384B8F">
              <w:rPr>
                <w:b/>
              </w:rPr>
              <w:t>Kupec</w:t>
            </w:r>
          </w:p>
          <w:p w:rsidR="005F3AD9" w:rsidRPr="008347DC" w:rsidRDefault="005F3AD9" w:rsidP="002F6F52">
            <w:pPr>
              <w:ind w:right="360"/>
            </w:pPr>
            <w:r w:rsidRPr="008347DC">
              <w:t xml:space="preserve">                  </w:t>
            </w:r>
            <w:r w:rsidR="00EE3AA7" w:rsidRPr="008347DC">
              <w:t xml:space="preserve">  </w:t>
            </w:r>
            <w:r w:rsidRPr="008347DC">
              <w:t xml:space="preserve">  SŽ – </w:t>
            </w:r>
            <w:r w:rsidR="0050041F" w:rsidRPr="008347DC">
              <w:t>Vleka in tehnika</w:t>
            </w:r>
            <w:r w:rsidRPr="008347DC">
              <w:t>, d.o.o.</w:t>
            </w:r>
          </w:p>
          <w:p w:rsidR="00B51A5D" w:rsidRPr="008347DC" w:rsidRDefault="005F3AD9" w:rsidP="002F6F52">
            <w:r w:rsidRPr="008347DC">
              <w:t xml:space="preserve">                  </w:t>
            </w:r>
            <w:r w:rsidR="00B51A5D" w:rsidRPr="008347DC">
              <w:t xml:space="preserve">       </w:t>
            </w:r>
            <w:r w:rsidR="008D00E6">
              <w:t xml:space="preserve"> </w:t>
            </w:r>
            <w:r w:rsidR="00B51A5D" w:rsidRPr="008347DC">
              <w:t xml:space="preserve"> </w:t>
            </w:r>
            <w:r w:rsidR="00EE3AA7" w:rsidRPr="008347DC">
              <w:t xml:space="preserve">   </w:t>
            </w:r>
            <w:r w:rsidRPr="008347DC">
              <w:t xml:space="preserve">  </w:t>
            </w:r>
            <w:r w:rsidR="0050041F" w:rsidRPr="008347DC">
              <w:t xml:space="preserve">Dušan </w:t>
            </w:r>
            <w:proofErr w:type="spellStart"/>
            <w:r w:rsidR="0050041F" w:rsidRPr="008347DC">
              <w:t>Žičkar</w:t>
            </w:r>
            <w:proofErr w:type="spellEnd"/>
          </w:p>
          <w:p w:rsidR="005F3AD9" w:rsidRPr="008347DC" w:rsidRDefault="005F3AD9" w:rsidP="00172A3D">
            <w:r w:rsidRPr="008347DC">
              <w:t xml:space="preserve">                  </w:t>
            </w:r>
            <w:r w:rsidR="00B51A5D" w:rsidRPr="008347DC">
              <w:t xml:space="preserve">         </w:t>
            </w:r>
            <w:r w:rsidR="008D00E6">
              <w:t xml:space="preserve"> </w:t>
            </w:r>
            <w:r w:rsidR="00EE3AA7" w:rsidRPr="008347DC">
              <w:t xml:space="preserve">  </w:t>
            </w:r>
            <w:r w:rsidR="008D00E6">
              <w:t xml:space="preserve"> </w:t>
            </w:r>
            <w:r w:rsidR="00B51A5D" w:rsidRPr="008347DC">
              <w:t xml:space="preserve">   </w:t>
            </w:r>
            <w:r w:rsidRPr="008347DC">
              <w:t xml:space="preserve"> </w:t>
            </w:r>
            <w:r w:rsidR="00B51A5D" w:rsidRPr="008347DC">
              <w:t xml:space="preserve">Direktor              </w:t>
            </w:r>
          </w:p>
        </w:tc>
      </w:tr>
    </w:tbl>
    <w:p w:rsidR="003D0B97" w:rsidRPr="004C37C6" w:rsidRDefault="003D0B97" w:rsidP="003D0B97">
      <w:pPr>
        <w:pageBreakBefore/>
        <w:jc w:val="right"/>
        <w:rPr>
          <w:b/>
          <w:color w:val="000000" w:themeColor="text1"/>
        </w:rPr>
      </w:pPr>
      <w:r w:rsidRPr="004C37C6">
        <w:rPr>
          <w:b/>
          <w:color w:val="000000" w:themeColor="text1"/>
        </w:rPr>
        <w:lastRenderedPageBreak/>
        <w:t>Razpisni obrazec 1</w:t>
      </w:r>
      <w:r w:rsidR="00AE03F6">
        <w:rPr>
          <w:b/>
          <w:color w:val="000000" w:themeColor="text1"/>
        </w:rPr>
        <w:t>3</w:t>
      </w:r>
      <w:r>
        <w:rPr>
          <w:b/>
          <w:color w:val="000000" w:themeColor="text1"/>
        </w:rPr>
        <w:t>:</w:t>
      </w:r>
    </w:p>
    <w:p w:rsidR="003D0B97" w:rsidRPr="00F0076A" w:rsidRDefault="003D0B97" w:rsidP="003D0B97">
      <w:r w:rsidRPr="00F0076A">
        <w:t xml:space="preserve"> (izpolni ponudnik) </w:t>
      </w:r>
    </w:p>
    <w:p w:rsidR="003D0B97" w:rsidRPr="00F0076A" w:rsidRDefault="003D0B97" w:rsidP="003D0B97">
      <w:pPr>
        <w:jc w:val="both"/>
        <w:rPr>
          <w:b/>
        </w:rPr>
      </w:pPr>
    </w:p>
    <w:p w:rsidR="003D0B97" w:rsidRPr="00F0076A" w:rsidRDefault="003D0B97" w:rsidP="003D0B97">
      <w:pPr>
        <w:jc w:val="both"/>
      </w:pPr>
      <w:r w:rsidRPr="00F0076A">
        <w:t>Številka ponudbe: ________</w:t>
      </w:r>
      <w:r>
        <w:t>__________</w:t>
      </w:r>
    </w:p>
    <w:p w:rsidR="003D0B97" w:rsidRPr="00F0076A" w:rsidRDefault="003D0B97" w:rsidP="003D0B97">
      <w:pPr>
        <w:jc w:val="both"/>
      </w:pPr>
      <w:r w:rsidRPr="00F0076A">
        <w:t>Datum: ________________</w:t>
      </w:r>
    </w:p>
    <w:p w:rsidR="003D0B97" w:rsidRPr="00F0076A" w:rsidRDefault="003D0B97" w:rsidP="003D0B97">
      <w:pPr>
        <w:keepLines/>
        <w:jc w:val="center"/>
        <w:outlineLvl w:val="0"/>
        <w:rPr>
          <w:rFonts w:eastAsia="Times New Roman"/>
          <w:b/>
          <w:iCs/>
        </w:rPr>
      </w:pPr>
    </w:p>
    <w:p w:rsidR="003D0B97" w:rsidRPr="00C01E09" w:rsidRDefault="003D0B97" w:rsidP="003D0B97">
      <w:pPr>
        <w:jc w:val="center"/>
        <w:rPr>
          <w:b/>
        </w:rPr>
      </w:pPr>
      <w:r w:rsidRPr="00C01E09">
        <w:rPr>
          <w:b/>
        </w:rPr>
        <w:t xml:space="preserve">REFERENCE </w:t>
      </w:r>
    </w:p>
    <w:p w:rsidR="003D0B97" w:rsidRPr="00C01E09" w:rsidRDefault="003D0B97" w:rsidP="003D0B97">
      <w:pPr>
        <w:jc w:val="center"/>
        <w:rPr>
          <w:b/>
        </w:rPr>
      </w:pPr>
    </w:p>
    <w:p w:rsidR="003D0B97" w:rsidRPr="00C01E09" w:rsidRDefault="003D0B97" w:rsidP="003D0B97">
      <w:pPr>
        <w:jc w:val="center"/>
        <w:rPr>
          <w:b/>
        </w:rPr>
      </w:pPr>
    </w:p>
    <w:p w:rsidR="003D0B97" w:rsidRPr="00C01E09" w:rsidRDefault="003D0B97" w:rsidP="003D0B97">
      <w:pPr>
        <w:jc w:val="both"/>
      </w:pPr>
      <w:r w:rsidRPr="00C01E09">
        <w:t xml:space="preserve">Ponudnik mora navesti podatke ali predložiti dokazila o dobavi enakega tipa odbojnikov </w:t>
      </w:r>
      <w:r w:rsidR="0060048D" w:rsidRPr="00C01E09">
        <w:t xml:space="preserve">istega proizvajalca, </w:t>
      </w:r>
      <w:r w:rsidRPr="00C01E09">
        <w:t>kot jih ponuja</w:t>
      </w:r>
      <w:r w:rsidR="0060048D" w:rsidRPr="00C01E09">
        <w:t>,</w:t>
      </w:r>
      <w:r w:rsidRPr="00C01E09">
        <w:t xml:space="preserve"> vsaj dvema registriranima imetnikoma v EU, za uporabo na železniških tovornih </w:t>
      </w:r>
      <w:r w:rsidRPr="00457936">
        <w:t>vagonih v zadnjih treh letih. Izjavo lahko potrdi</w:t>
      </w:r>
      <w:r w:rsidRPr="00C01E09">
        <w:t xml:space="preserve"> imetnik vagonov ali pa njegov pooblaščeni izvajalec vzdrževanja.</w:t>
      </w:r>
    </w:p>
    <w:p w:rsidR="003D0B97" w:rsidRPr="00C01E09" w:rsidRDefault="003D0B97" w:rsidP="003D0B97">
      <w:pPr>
        <w:jc w:val="both"/>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701"/>
        <w:gridCol w:w="1843"/>
        <w:gridCol w:w="3685"/>
      </w:tblGrid>
      <w:tr w:rsidR="00C01E09" w:rsidRPr="00C01E09" w:rsidTr="0060048D">
        <w:tc>
          <w:tcPr>
            <w:tcW w:w="2268" w:type="dxa"/>
            <w:shd w:val="clear" w:color="auto" w:fill="DBE5F1" w:themeFill="accent1" w:themeFillTint="33"/>
          </w:tcPr>
          <w:p w:rsidR="0060048D" w:rsidRPr="00C01E09" w:rsidRDefault="0060048D" w:rsidP="00F07684">
            <w:pPr>
              <w:jc w:val="center"/>
            </w:pPr>
            <w:r w:rsidRPr="00C01E09">
              <w:t>Dobava/Pogodba</w:t>
            </w:r>
          </w:p>
        </w:tc>
        <w:tc>
          <w:tcPr>
            <w:tcW w:w="1701" w:type="dxa"/>
            <w:shd w:val="clear" w:color="auto" w:fill="DBE5F1" w:themeFill="accent1" w:themeFillTint="33"/>
          </w:tcPr>
          <w:p w:rsidR="0060048D" w:rsidRPr="00C01E09" w:rsidRDefault="0060048D" w:rsidP="00F07684">
            <w:pPr>
              <w:jc w:val="center"/>
            </w:pPr>
            <w:r w:rsidRPr="00C01E09">
              <w:t>Naziv proizvajalca</w:t>
            </w:r>
          </w:p>
        </w:tc>
        <w:tc>
          <w:tcPr>
            <w:tcW w:w="1843" w:type="dxa"/>
            <w:shd w:val="clear" w:color="auto" w:fill="DBE5F1" w:themeFill="accent1" w:themeFillTint="33"/>
          </w:tcPr>
          <w:p w:rsidR="0060048D" w:rsidRPr="00C01E09" w:rsidRDefault="0060048D" w:rsidP="00F07684">
            <w:pPr>
              <w:jc w:val="center"/>
            </w:pPr>
            <w:r w:rsidRPr="00C01E09">
              <w:t>Datum zaključka</w:t>
            </w:r>
          </w:p>
          <w:p w:rsidR="0060048D" w:rsidRPr="00C01E09" w:rsidRDefault="0060048D" w:rsidP="00F07684">
            <w:pPr>
              <w:jc w:val="center"/>
            </w:pPr>
          </w:p>
        </w:tc>
        <w:tc>
          <w:tcPr>
            <w:tcW w:w="3685" w:type="dxa"/>
            <w:shd w:val="clear" w:color="auto" w:fill="DBE5F1" w:themeFill="accent1" w:themeFillTint="33"/>
          </w:tcPr>
          <w:p w:rsidR="0060048D" w:rsidRPr="00C01E09" w:rsidRDefault="0060048D" w:rsidP="00F07684">
            <w:pPr>
              <w:jc w:val="center"/>
            </w:pPr>
            <w:r w:rsidRPr="00C01E09">
              <w:t>Naročnik</w:t>
            </w:r>
          </w:p>
          <w:p w:rsidR="0060048D" w:rsidRPr="00C01E09" w:rsidRDefault="0060048D" w:rsidP="00F07684">
            <w:pPr>
              <w:jc w:val="center"/>
            </w:pPr>
            <w:r w:rsidRPr="00C01E09">
              <w:t>(naziv in naslov)</w:t>
            </w:r>
          </w:p>
        </w:tc>
      </w:tr>
      <w:tr w:rsidR="0060048D" w:rsidRPr="00F0076A" w:rsidTr="0060048D">
        <w:tc>
          <w:tcPr>
            <w:tcW w:w="2268" w:type="dxa"/>
          </w:tcPr>
          <w:p w:rsidR="0060048D" w:rsidRPr="00F0076A" w:rsidRDefault="0060048D" w:rsidP="00F07684">
            <w:pPr>
              <w:jc w:val="both"/>
            </w:pPr>
          </w:p>
          <w:p w:rsidR="0060048D" w:rsidRPr="00F0076A" w:rsidRDefault="0060048D" w:rsidP="00F07684">
            <w:pPr>
              <w:jc w:val="both"/>
            </w:pPr>
          </w:p>
        </w:tc>
        <w:tc>
          <w:tcPr>
            <w:tcW w:w="1701" w:type="dxa"/>
          </w:tcPr>
          <w:p w:rsidR="0060048D" w:rsidRPr="00F0076A" w:rsidRDefault="0060048D" w:rsidP="00F07684">
            <w:pPr>
              <w:jc w:val="both"/>
            </w:pPr>
          </w:p>
        </w:tc>
        <w:tc>
          <w:tcPr>
            <w:tcW w:w="1843" w:type="dxa"/>
          </w:tcPr>
          <w:p w:rsidR="0060048D" w:rsidRPr="00F0076A" w:rsidRDefault="0060048D" w:rsidP="00F07684">
            <w:pPr>
              <w:jc w:val="both"/>
            </w:pPr>
          </w:p>
        </w:tc>
        <w:tc>
          <w:tcPr>
            <w:tcW w:w="3685" w:type="dxa"/>
          </w:tcPr>
          <w:p w:rsidR="0060048D" w:rsidRPr="00F0076A" w:rsidRDefault="0060048D" w:rsidP="00F07684">
            <w:pPr>
              <w:jc w:val="both"/>
            </w:pPr>
          </w:p>
        </w:tc>
      </w:tr>
      <w:tr w:rsidR="0060048D" w:rsidRPr="00F0076A" w:rsidTr="0060048D">
        <w:tc>
          <w:tcPr>
            <w:tcW w:w="2268" w:type="dxa"/>
          </w:tcPr>
          <w:p w:rsidR="0060048D" w:rsidRPr="00F0076A" w:rsidRDefault="0060048D" w:rsidP="00F07684">
            <w:pPr>
              <w:jc w:val="both"/>
            </w:pPr>
          </w:p>
          <w:p w:rsidR="0060048D" w:rsidRPr="00F0076A" w:rsidRDefault="0060048D" w:rsidP="00F07684">
            <w:pPr>
              <w:jc w:val="both"/>
            </w:pPr>
          </w:p>
        </w:tc>
        <w:tc>
          <w:tcPr>
            <w:tcW w:w="1701" w:type="dxa"/>
          </w:tcPr>
          <w:p w:rsidR="0060048D" w:rsidRPr="00F0076A" w:rsidRDefault="0060048D" w:rsidP="00F07684">
            <w:pPr>
              <w:jc w:val="both"/>
            </w:pPr>
          </w:p>
        </w:tc>
        <w:tc>
          <w:tcPr>
            <w:tcW w:w="1843" w:type="dxa"/>
          </w:tcPr>
          <w:p w:rsidR="0060048D" w:rsidRPr="00F0076A" w:rsidRDefault="0060048D" w:rsidP="00F07684">
            <w:pPr>
              <w:jc w:val="both"/>
            </w:pPr>
          </w:p>
        </w:tc>
        <w:tc>
          <w:tcPr>
            <w:tcW w:w="3685" w:type="dxa"/>
          </w:tcPr>
          <w:p w:rsidR="0060048D" w:rsidRPr="00F0076A" w:rsidRDefault="0060048D" w:rsidP="00F07684">
            <w:pPr>
              <w:jc w:val="both"/>
            </w:pPr>
          </w:p>
        </w:tc>
      </w:tr>
      <w:tr w:rsidR="0060048D" w:rsidRPr="00F0076A" w:rsidTr="0060048D">
        <w:tc>
          <w:tcPr>
            <w:tcW w:w="2268" w:type="dxa"/>
          </w:tcPr>
          <w:p w:rsidR="0060048D" w:rsidRPr="00F0076A" w:rsidRDefault="0060048D" w:rsidP="00F07684">
            <w:pPr>
              <w:jc w:val="both"/>
            </w:pPr>
          </w:p>
          <w:p w:rsidR="0060048D" w:rsidRPr="00F0076A" w:rsidRDefault="0060048D" w:rsidP="00F07684">
            <w:pPr>
              <w:jc w:val="both"/>
            </w:pPr>
          </w:p>
        </w:tc>
        <w:tc>
          <w:tcPr>
            <w:tcW w:w="1701" w:type="dxa"/>
          </w:tcPr>
          <w:p w:rsidR="0060048D" w:rsidRPr="00F0076A" w:rsidRDefault="0060048D" w:rsidP="00F07684">
            <w:pPr>
              <w:jc w:val="both"/>
            </w:pPr>
          </w:p>
        </w:tc>
        <w:tc>
          <w:tcPr>
            <w:tcW w:w="1843" w:type="dxa"/>
          </w:tcPr>
          <w:p w:rsidR="0060048D" w:rsidRPr="00F0076A" w:rsidRDefault="0060048D" w:rsidP="00F07684">
            <w:pPr>
              <w:jc w:val="both"/>
            </w:pPr>
          </w:p>
        </w:tc>
        <w:tc>
          <w:tcPr>
            <w:tcW w:w="3685" w:type="dxa"/>
          </w:tcPr>
          <w:p w:rsidR="0060048D" w:rsidRPr="00F0076A" w:rsidRDefault="0060048D" w:rsidP="00F07684">
            <w:pPr>
              <w:jc w:val="both"/>
            </w:pPr>
          </w:p>
        </w:tc>
      </w:tr>
      <w:tr w:rsidR="0060048D" w:rsidRPr="00F0076A" w:rsidTr="0060048D">
        <w:tc>
          <w:tcPr>
            <w:tcW w:w="2268" w:type="dxa"/>
          </w:tcPr>
          <w:p w:rsidR="0060048D" w:rsidRPr="00F0076A" w:rsidRDefault="0060048D" w:rsidP="00F07684">
            <w:pPr>
              <w:jc w:val="both"/>
            </w:pPr>
          </w:p>
          <w:p w:rsidR="0060048D" w:rsidRPr="00F0076A" w:rsidRDefault="0060048D" w:rsidP="00F07684">
            <w:pPr>
              <w:jc w:val="both"/>
            </w:pPr>
          </w:p>
        </w:tc>
        <w:tc>
          <w:tcPr>
            <w:tcW w:w="1701" w:type="dxa"/>
          </w:tcPr>
          <w:p w:rsidR="0060048D" w:rsidRPr="00F0076A" w:rsidRDefault="0060048D" w:rsidP="00F07684">
            <w:pPr>
              <w:jc w:val="both"/>
            </w:pPr>
          </w:p>
        </w:tc>
        <w:tc>
          <w:tcPr>
            <w:tcW w:w="1843" w:type="dxa"/>
          </w:tcPr>
          <w:p w:rsidR="0060048D" w:rsidRPr="00F0076A" w:rsidRDefault="0060048D" w:rsidP="00F07684">
            <w:pPr>
              <w:jc w:val="both"/>
            </w:pPr>
          </w:p>
        </w:tc>
        <w:tc>
          <w:tcPr>
            <w:tcW w:w="3685" w:type="dxa"/>
          </w:tcPr>
          <w:p w:rsidR="0060048D" w:rsidRPr="00F0076A" w:rsidRDefault="0060048D" w:rsidP="00F07684">
            <w:pPr>
              <w:jc w:val="both"/>
            </w:pPr>
          </w:p>
        </w:tc>
      </w:tr>
    </w:tbl>
    <w:p w:rsidR="003D0B97" w:rsidRDefault="003D0B97" w:rsidP="003D0B97">
      <w:pPr>
        <w:jc w:val="both"/>
        <w:rPr>
          <w:b/>
          <w:bCs/>
          <w:u w:val="single"/>
        </w:rPr>
      </w:pPr>
    </w:p>
    <w:p w:rsidR="003D0B97" w:rsidRDefault="003D0B97" w:rsidP="003D0B97"/>
    <w:p w:rsidR="003D0B97" w:rsidRDefault="003D0B97" w:rsidP="003D0B97"/>
    <w:p w:rsidR="003D0B97" w:rsidRPr="00F0076A" w:rsidRDefault="003D0B97" w:rsidP="003D0B97"/>
    <w:p w:rsidR="003D0B97" w:rsidRPr="00F0076A" w:rsidRDefault="003D0B97" w:rsidP="003D0B97">
      <w:pPr>
        <w:jc w:val="both"/>
      </w:pPr>
      <w:r w:rsidRPr="00F0076A">
        <w:t>Pooblaščen za podpis v imenu ponudnika:                               _______________________</w:t>
      </w:r>
    </w:p>
    <w:p w:rsidR="003D0B97" w:rsidRPr="00F0076A" w:rsidRDefault="003D0B97" w:rsidP="003D0B97">
      <w:pPr>
        <w:jc w:val="both"/>
      </w:pPr>
      <w:r w:rsidRPr="00F0076A">
        <w:t xml:space="preserve">                            </w:t>
      </w:r>
      <w:r w:rsidRPr="00F0076A">
        <w:tab/>
      </w:r>
      <w:r w:rsidRPr="00F0076A">
        <w:tab/>
      </w:r>
      <w:r w:rsidRPr="00F0076A">
        <w:tab/>
        <w:t xml:space="preserve">                                      </w:t>
      </w:r>
      <w:r>
        <w:tab/>
      </w:r>
      <w:r w:rsidRPr="00F0076A">
        <w:t xml:space="preserve"> </w:t>
      </w:r>
      <w:r>
        <w:tab/>
      </w:r>
      <w:r>
        <w:tab/>
      </w:r>
      <w:r>
        <w:tab/>
      </w:r>
      <w:r>
        <w:tab/>
      </w:r>
      <w:r w:rsidRPr="00F0076A">
        <w:t>(ime in priimek)</w:t>
      </w:r>
    </w:p>
    <w:p w:rsidR="003D0B97" w:rsidRPr="00F0076A" w:rsidRDefault="003D0B97" w:rsidP="003D0B97">
      <w:pPr>
        <w:rPr>
          <w:b/>
        </w:rPr>
      </w:pPr>
    </w:p>
    <w:tbl>
      <w:tblPr>
        <w:tblW w:w="9142" w:type="dxa"/>
        <w:tblInd w:w="70" w:type="dxa"/>
        <w:tblLayout w:type="fixed"/>
        <w:tblCellMar>
          <w:left w:w="70" w:type="dxa"/>
          <w:right w:w="70" w:type="dxa"/>
        </w:tblCellMar>
        <w:tblLook w:val="0000" w:firstRow="0" w:lastRow="0" w:firstColumn="0" w:lastColumn="0" w:noHBand="0" w:noVBand="0"/>
      </w:tblPr>
      <w:tblGrid>
        <w:gridCol w:w="3402"/>
        <w:gridCol w:w="2410"/>
        <w:gridCol w:w="3330"/>
      </w:tblGrid>
      <w:tr w:rsidR="003D0B97" w:rsidRPr="00F0076A" w:rsidTr="00F07684">
        <w:tc>
          <w:tcPr>
            <w:tcW w:w="3402" w:type="dxa"/>
          </w:tcPr>
          <w:p w:rsidR="003D0B97" w:rsidRPr="00F0076A" w:rsidRDefault="003D0B97" w:rsidP="00F07684">
            <w:pPr>
              <w:jc w:val="center"/>
            </w:pPr>
            <w:r w:rsidRPr="00F0076A">
              <w:t>Datum:</w:t>
            </w:r>
          </w:p>
        </w:tc>
        <w:tc>
          <w:tcPr>
            <w:tcW w:w="2410" w:type="dxa"/>
          </w:tcPr>
          <w:p w:rsidR="003D0B97" w:rsidRPr="00F0076A" w:rsidRDefault="003D0B97" w:rsidP="00F07684">
            <w:pPr>
              <w:jc w:val="center"/>
            </w:pPr>
            <w:r w:rsidRPr="00F0076A">
              <w:t>Žig</w:t>
            </w:r>
          </w:p>
        </w:tc>
        <w:tc>
          <w:tcPr>
            <w:tcW w:w="3330" w:type="dxa"/>
          </w:tcPr>
          <w:p w:rsidR="003D0B97" w:rsidRPr="00F0076A" w:rsidRDefault="003D0B97" w:rsidP="00F07684">
            <w:pPr>
              <w:jc w:val="center"/>
            </w:pPr>
            <w:r w:rsidRPr="00F0076A">
              <w:t>Podpis:</w:t>
            </w:r>
          </w:p>
        </w:tc>
      </w:tr>
    </w:tbl>
    <w:p w:rsidR="003D0B97" w:rsidRPr="00F0076A" w:rsidRDefault="003D0B97" w:rsidP="003D0B97">
      <w:pPr>
        <w:spacing w:after="220" w:line="180" w:lineRule="atLeast"/>
        <w:jc w:val="both"/>
      </w:pPr>
    </w:p>
    <w:p w:rsidR="003D0B97" w:rsidRPr="00384C82" w:rsidRDefault="003D0B97" w:rsidP="003D0B97">
      <w:pPr>
        <w:spacing w:before="0"/>
      </w:pPr>
    </w:p>
    <w:p w:rsidR="0025171D" w:rsidRDefault="0025171D" w:rsidP="004C6C26">
      <w:pPr>
        <w:pStyle w:val="Naslov2"/>
        <w:rPr>
          <w:rFonts w:ascii="Times New Roman" w:hAnsi="Times New Roman"/>
          <w:shd w:val="clear" w:color="auto" w:fill="FFFFFF"/>
        </w:rPr>
      </w:pPr>
    </w:p>
    <w:p w:rsidR="003014DC" w:rsidRDefault="00E248D8" w:rsidP="003014DC">
      <w:pPr>
        <w:pStyle w:val="Naslov2"/>
        <w:pageBreakBefore/>
        <w:spacing w:before="0"/>
        <w:jc w:val="right"/>
        <w:rPr>
          <w:rFonts w:ascii="Times New Roman" w:hAnsi="Times New Roman"/>
        </w:rPr>
      </w:pPr>
      <w:bookmarkStart w:id="83" w:name="_Toc453743961"/>
      <w:r w:rsidRPr="00C50F5A">
        <w:rPr>
          <w:rFonts w:ascii="Times New Roman" w:hAnsi="Times New Roman"/>
        </w:rPr>
        <w:lastRenderedPageBreak/>
        <w:t xml:space="preserve">Razpisni obrazec </w:t>
      </w:r>
      <w:r w:rsidR="00742197" w:rsidRPr="00C50F5A">
        <w:rPr>
          <w:rFonts w:ascii="Times New Roman" w:hAnsi="Times New Roman"/>
        </w:rPr>
        <w:t>1</w:t>
      </w:r>
      <w:r w:rsidR="00AE03F6">
        <w:rPr>
          <w:rFonts w:ascii="Times New Roman" w:hAnsi="Times New Roman"/>
        </w:rPr>
        <w:t>4</w:t>
      </w:r>
      <w:r w:rsidR="003014DC">
        <w:rPr>
          <w:rFonts w:ascii="Times New Roman" w:hAnsi="Times New Roman"/>
        </w:rPr>
        <w:t>:</w:t>
      </w:r>
    </w:p>
    <w:bookmarkEnd w:id="83"/>
    <w:p w:rsidR="00F1180E" w:rsidRPr="003014DC" w:rsidRDefault="003014DC" w:rsidP="003014DC">
      <w:pPr>
        <w:autoSpaceDE w:val="0"/>
        <w:autoSpaceDN w:val="0"/>
        <w:adjustRightInd w:val="0"/>
        <w:jc w:val="center"/>
        <w:rPr>
          <w:b/>
        </w:rPr>
      </w:pPr>
      <w:r w:rsidRPr="003014DC">
        <w:rPr>
          <w:b/>
        </w:rPr>
        <w:t>Izjava ponudnika, da ne nastopa s podizvajalci</w:t>
      </w:r>
    </w:p>
    <w:p w:rsidR="00742197" w:rsidRPr="00C50F5A" w:rsidRDefault="00742197" w:rsidP="000260F9">
      <w:pPr>
        <w:autoSpaceDE w:val="0"/>
        <w:autoSpaceDN w:val="0"/>
        <w:adjustRightInd w:val="0"/>
        <w:jc w:val="both"/>
      </w:pPr>
      <w:r w:rsidRPr="00C50F5A">
        <w:t>PONUDNIK:</w:t>
      </w:r>
    </w:p>
    <w:p w:rsidR="00742197" w:rsidRPr="00C50F5A" w:rsidRDefault="00742197" w:rsidP="000260F9">
      <w:pPr>
        <w:autoSpaceDE w:val="0"/>
        <w:autoSpaceDN w:val="0"/>
        <w:adjustRightInd w:val="0"/>
        <w:jc w:val="both"/>
      </w:pPr>
      <w:r w:rsidRPr="00C50F5A">
        <w:t>__________________________</w:t>
      </w:r>
    </w:p>
    <w:p w:rsidR="00742197" w:rsidRPr="00C50F5A" w:rsidRDefault="00742197" w:rsidP="000260F9">
      <w:pPr>
        <w:autoSpaceDE w:val="0"/>
        <w:autoSpaceDN w:val="0"/>
        <w:adjustRightInd w:val="0"/>
        <w:jc w:val="both"/>
      </w:pPr>
      <w:r w:rsidRPr="00C50F5A">
        <w:t>__________________________</w:t>
      </w:r>
    </w:p>
    <w:p w:rsidR="00742197" w:rsidRPr="00C50F5A" w:rsidRDefault="00742197" w:rsidP="000260F9">
      <w:pPr>
        <w:autoSpaceDE w:val="0"/>
        <w:autoSpaceDN w:val="0"/>
        <w:adjustRightInd w:val="0"/>
        <w:jc w:val="both"/>
      </w:pPr>
      <w:r w:rsidRPr="00C50F5A">
        <w:t>__________________________</w:t>
      </w:r>
    </w:p>
    <w:p w:rsidR="00742197" w:rsidRPr="00C50F5A" w:rsidRDefault="00742197" w:rsidP="000260F9">
      <w:pPr>
        <w:autoSpaceDE w:val="0"/>
        <w:autoSpaceDN w:val="0"/>
        <w:adjustRightInd w:val="0"/>
        <w:jc w:val="both"/>
        <w:rPr>
          <w:b/>
        </w:rPr>
      </w:pPr>
    </w:p>
    <w:p w:rsidR="00742197" w:rsidRPr="00C50F5A" w:rsidRDefault="00742197" w:rsidP="000260F9">
      <w:pPr>
        <w:autoSpaceDE w:val="0"/>
        <w:autoSpaceDN w:val="0"/>
        <w:adjustRightInd w:val="0"/>
        <w:jc w:val="both"/>
      </w:pPr>
    </w:p>
    <w:p w:rsidR="00742197" w:rsidRPr="00C50F5A" w:rsidRDefault="008D30B0" w:rsidP="00A16C21">
      <w:pPr>
        <w:spacing w:line="276" w:lineRule="auto"/>
        <w:jc w:val="center"/>
        <w:rPr>
          <w:b/>
        </w:rPr>
      </w:pPr>
      <w:r w:rsidRPr="00C50F5A">
        <w:rPr>
          <w:b/>
        </w:rPr>
        <w:t>IZJAVA</w:t>
      </w:r>
    </w:p>
    <w:p w:rsidR="00742197" w:rsidRPr="00C50F5A" w:rsidRDefault="00742197" w:rsidP="00A16C21">
      <w:pPr>
        <w:autoSpaceDE w:val="0"/>
        <w:autoSpaceDN w:val="0"/>
        <w:adjustRightInd w:val="0"/>
        <w:spacing w:line="276" w:lineRule="auto"/>
        <w:jc w:val="both"/>
      </w:pPr>
      <w:r w:rsidRPr="00C50F5A">
        <w:t xml:space="preserve">V zvezi z javnim naročilom za oddajo </w:t>
      </w:r>
      <w:r w:rsidRPr="00DC7A7C">
        <w:t xml:space="preserve">naročila </w:t>
      </w:r>
      <w:r w:rsidR="00F47363" w:rsidRPr="00D46231">
        <w:rPr>
          <w:b/>
          <w:iCs/>
          <w:sz w:val="22"/>
          <w:szCs w:val="22"/>
        </w:rPr>
        <w:t>»</w:t>
      </w:r>
      <w:r w:rsidR="00FC628B" w:rsidRPr="0030779B">
        <w:rPr>
          <w:rFonts w:eastAsia="Times New Roman"/>
          <w:b/>
          <w:color w:val="000000" w:themeColor="text1"/>
          <w:lang w:eastAsia="sl-SI"/>
        </w:rPr>
        <w:t>Nabava odbojnikov za tovorne vagone</w:t>
      </w:r>
      <w:r w:rsidR="00F47363" w:rsidRPr="00D46231">
        <w:rPr>
          <w:b/>
          <w:iCs/>
          <w:sz w:val="22"/>
          <w:szCs w:val="22"/>
        </w:rPr>
        <w:t>«</w:t>
      </w:r>
      <w:r w:rsidRPr="00DC7A7C">
        <w:rPr>
          <w:bCs/>
        </w:rPr>
        <w:t>,</w:t>
      </w:r>
      <w:r w:rsidRPr="00C50F5A">
        <w:rPr>
          <w:b/>
          <w:bCs/>
        </w:rPr>
        <w:t xml:space="preserve"> </w:t>
      </w:r>
      <w:r w:rsidRPr="00C50F5A">
        <w:t>pod kazensko in materialno odgovornostjo izjavljamo, da ne nastopamo s podizvajalci.</w:t>
      </w:r>
    </w:p>
    <w:p w:rsidR="00742197" w:rsidRPr="00C50F5A" w:rsidRDefault="00742197" w:rsidP="00A16C21">
      <w:pPr>
        <w:autoSpaceDE w:val="0"/>
        <w:autoSpaceDN w:val="0"/>
        <w:adjustRightInd w:val="0"/>
        <w:spacing w:line="276" w:lineRule="auto"/>
      </w:pPr>
    </w:p>
    <w:p w:rsidR="00742197" w:rsidRPr="00C50F5A" w:rsidRDefault="00742197" w:rsidP="00A16C21">
      <w:pPr>
        <w:autoSpaceDE w:val="0"/>
        <w:autoSpaceDN w:val="0"/>
        <w:adjustRightInd w:val="0"/>
        <w:spacing w:line="276" w:lineRule="auto"/>
      </w:pPr>
    </w:p>
    <w:p w:rsidR="00742197" w:rsidRPr="00C50F5A" w:rsidRDefault="00742197" w:rsidP="00A16C21">
      <w:pPr>
        <w:autoSpaceDE w:val="0"/>
        <w:autoSpaceDN w:val="0"/>
        <w:adjustRightInd w:val="0"/>
        <w:spacing w:line="276" w:lineRule="auto"/>
        <w:rPr>
          <w:b/>
        </w:rPr>
      </w:pPr>
      <w:r w:rsidRPr="00C50F5A">
        <w:rPr>
          <w:b/>
        </w:rPr>
        <w:t>(OPOMBA: Izjava se izpolni le v primeru, da ponudnik ne nastopa s podizvajalci)</w:t>
      </w:r>
    </w:p>
    <w:p w:rsidR="00742197" w:rsidRDefault="00742197" w:rsidP="00A16C21">
      <w:pPr>
        <w:autoSpaceDE w:val="0"/>
        <w:autoSpaceDN w:val="0"/>
        <w:adjustRightInd w:val="0"/>
        <w:spacing w:line="276" w:lineRule="auto"/>
      </w:pPr>
    </w:p>
    <w:p w:rsidR="003014DC" w:rsidRDefault="003014DC" w:rsidP="00A16C21">
      <w:pPr>
        <w:autoSpaceDE w:val="0"/>
        <w:autoSpaceDN w:val="0"/>
        <w:adjustRightInd w:val="0"/>
        <w:spacing w:line="276" w:lineRule="auto"/>
      </w:pPr>
    </w:p>
    <w:p w:rsidR="003014DC" w:rsidRDefault="003014DC" w:rsidP="00A16C21">
      <w:pPr>
        <w:autoSpaceDE w:val="0"/>
        <w:autoSpaceDN w:val="0"/>
        <w:adjustRightInd w:val="0"/>
        <w:spacing w:line="276" w:lineRule="auto"/>
      </w:pPr>
    </w:p>
    <w:p w:rsidR="003014DC" w:rsidRDefault="003014DC" w:rsidP="00A16C21">
      <w:pPr>
        <w:autoSpaceDE w:val="0"/>
        <w:autoSpaceDN w:val="0"/>
        <w:adjustRightInd w:val="0"/>
        <w:spacing w:line="276" w:lineRule="auto"/>
      </w:pPr>
    </w:p>
    <w:p w:rsidR="003014DC" w:rsidRDefault="003014DC" w:rsidP="00A16C21">
      <w:pPr>
        <w:autoSpaceDE w:val="0"/>
        <w:autoSpaceDN w:val="0"/>
        <w:adjustRightInd w:val="0"/>
        <w:spacing w:line="276" w:lineRule="auto"/>
      </w:pPr>
    </w:p>
    <w:p w:rsidR="003014DC" w:rsidRDefault="003014DC" w:rsidP="00A16C21">
      <w:pPr>
        <w:autoSpaceDE w:val="0"/>
        <w:autoSpaceDN w:val="0"/>
        <w:adjustRightInd w:val="0"/>
        <w:spacing w:line="276" w:lineRule="auto"/>
      </w:pPr>
    </w:p>
    <w:p w:rsidR="003014DC" w:rsidRDefault="003014DC" w:rsidP="00A16C21">
      <w:pPr>
        <w:autoSpaceDE w:val="0"/>
        <w:autoSpaceDN w:val="0"/>
        <w:adjustRightInd w:val="0"/>
        <w:spacing w:line="276" w:lineRule="auto"/>
      </w:pPr>
    </w:p>
    <w:p w:rsidR="003014DC" w:rsidRPr="00C50F5A" w:rsidRDefault="003014DC" w:rsidP="00A16C21">
      <w:pPr>
        <w:autoSpaceDE w:val="0"/>
        <w:autoSpaceDN w:val="0"/>
        <w:adjustRightInd w:val="0"/>
        <w:spacing w:line="276" w:lineRule="auto"/>
      </w:pPr>
    </w:p>
    <w:p w:rsidR="00742197" w:rsidRPr="00C50F5A" w:rsidRDefault="00742197" w:rsidP="00A16C21">
      <w:pPr>
        <w:autoSpaceDE w:val="0"/>
        <w:autoSpaceDN w:val="0"/>
        <w:adjustRightInd w:val="0"/>
        <w:spacing w:line="276" w:lineRule="auto"/>
      </w:pPr>
    </w:p>
    <w:p w:rsidR="00CF5E25" w:rsidRPr="00C50F5A" w:rsidRDefault="00CF5E25" w:rsidP="00A16C21">
      <w:pPr>
        <w:spacing w:before="0" w:line="276" w:lineRule="auto"/>
        <w:jc w:val="both"/>
        <w:rPr>
          <w:rFonts w:eastAsia="Times New Roman"/>
          <w:noProof/>
          <w:lang w:eastAsia="sl-SI"/>
        </w:rPr>
      </w:pPr>
      <w:r w:rsidRPr="00C50F5A">
        <w:rPr>
          <w:rFonts w:eastAsia="Times New Roman"/>
          <w:noProof/>
          <w:lang w:eastAsia="sl-SI"/>
        </w:rPr>
        <w:t>Kraj in datum:</w:t>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00A16C21">
        <w:rPr>
          <w:rFonts w:eastAsia="Times New Roman"/>
          <w:noProof/>
          <w:lang w:eastAsia="sl-SI"/>
        </w:rPr>
        <w:tab/>
      </w:r>
      <w:r w:rsidRPr="00C50F5A">
        <w:rPr>
          <w:rFonts w:eastAsia="Times New Roman"/>
          <w:noProof/>
          <w:lang w:eastAsia="sl-SI"/>
        </w:rPr>
        <w:tab/>
        <w:t>Žig:</w:t>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00A16C21">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t>Podpis ponudnika:</w:t>
      </w:r>
    </w:p>
    <w:p w:rsidR="00B04691" w:rsidRPr="00C50F5A" w:rsidRDefault="00B04691" w:rsidP="00A16C21">
      <w:pPr>
        <w:pStyle w:val="Naslov3"/>
        <w:spacing w:line="276" w:lineRule="auto"/>
        <w:ind w:left="0"/>
        <w:rPr>
          <w:rFonts w:ascii="Times New Roman" w:hAnsi="Times New Roman"/>
        </w:rPr>
      </w:pPr>
    </w:p>
    <w:p w:rsidR="00B04691" w:rsidRPr="00C50F5A" w:rsidRDefault="00B04691" w:rsidP="00856AC1">
      <w:pPr>
        <w:pStyle w:val="Naslov3"/>
        <w:ind w:left="0"/>
        <w:rPr>
          <w:rFonts w:ascii="Times New Roman" w:hAnsi="Times New Roman"/>
        </w:rPr>
      </w:pPr>
    </w:p>
    <w:p w:rsidR="00B04691" w:rsidRPr="00C50F5A" w:rsidRDefault="00B04691" w:rsidP="00856AC1">
      <w:pPr>
        <w:pStyle w:val="Naslov3"/>
        <w:ind w:left="0"/>
        <w:rPr>
          <w:rFonts w:ascii="Times New Roman" w:hAnsi="Times New Roman"/>
        </w:rPr>
      </w:pPr>
    </w:p>
    <w:p w:rsidR="00B04691" w:rsidRPr="00C50F5A" w:rsidRDefault="00B04691" w:rsidP="00856AC1">
      <w:pPr>
        <w:pStyle w:val="Naslov3"/>
        <w:ind w:left="0"/>
        <w:rPr>
          <w:rFonts w:ascii="Times New Roman" w:hAnsi="Times New Roman"/>
        </w:rPr>
      </w:pPr>
    </w:p>
    <w:p w:rsidR="00B04691" w:rsidRDefault="00B04691" w:rsidP="00B04691">
      <w:pPr>
        <w:pStyle w:val="Telobesedila"/>
      </w:pPr>
    </w:p>
    <w:p w:rsidR="003014DC" w:rsidRDefault="003014DC" w:rsidP="00B04691">
      <w:pPr>
        <w:pStyle w:val="Telobesedila"/>
      </w:pPr>
    </w:p>
    <w:p w:rsidR="003014DC" w:rsidRDefault="003014DC" w:rsidP="00B04691">
      <w:pPr>
        <w:pStyle w:val="Telobesedila"/>
      </w:pPr>
    </w:p>
    <w:p w:rsidR="003014DC" w:rsidRPr="00C50F5A" w:rsidRDefault="003014DC" w:rsidP="00B04691">
      <w:pPr>
        <w:pStyle w:val="Telobesedila"/>
      </w:pPr>
    </w:p>
    <w:p w:rsidR="00893022" w:rsidRDefault="006347DD" w:rsidP="00893022">
      <w:pPr>
        <w:pStyle w:val="Naslov2"/>
        <w:jc w:val="right"/>
        <w:rPr>
          <w:rFonts w:ascii="Times New Roman" w:hAnsi="Times New Roman"/>
        </w:rPr>
      </w:pPr>
      <w:bookmarkStart w:id="84" w:name="_Toc453743962"/>
      <w:r w:rsidRPr="00C50F5A">
        <w:rPr>
          <w:rFonts w:ascii="Times New Roman" w:hAnsi="Times New Roman"/>
        </w:rPr>
        <w:lastRenderedPageBreak/>
        <w:t>R</w:t>
      </w:r>
      <w:r w:rsidR="00E248D8" w:rsidRPr="00C50F5A">
        <w:rPr>
          <w:rFonts w:ascii="Times New Roman" w:hAnsi="Times New Roman"/>
        </w:rPr>
        <w:t>azpisni obrazec</w:t>
      </w:r>
      <w:r w:rsidR="00742197" w:rsidRPr="00C50F5A">
        <w:rPr>
          <w:rFonts w:ascii="Times New Roman" w:hAnsi="Times New Roman"/>
        </w:rPr>
        <w:t xml:space="preserve"> 1</w:t>
      </w:r>
      <w:r w:rsidR="00AE03F6">
        <w:rPr>
          <w:rFonts w:ascii="Times New Roman" w:hAnsi="Times New Roman"/>
        </w:rPr>
        <w:t>5</w:t>
      </w:r>
      <w:r w:rsidRPr="00C50F5A">
        <w:rPr>
          <w:rFonts w:ascii="Times New Roman" w:hAnsi="Times New Roman"/>
        </w:rPr>
        <w:t>:</w:t>
      </w:r>
    </w:p>
    <w:bookmarkEnd w:id="84"/>
    <w:p w:rsidR="00742197" w:rsidRPr="00C50F5A" w:rsidRDefault="00742197" w:rsidP="00F1180E">
      <w:pPr>
        <w:autoSpaceDE w:val="0"/>
        <w:autoSpaceDN w:val="0"/>
        <w:adjustRightInd w:val="0"/>
        <w:jc w:val="both"/>
      </w:pPr>
      <w:r w:rsidRPr="00C50F5A">
        <w:t>PONUDNIK:</w:t>
      </w:r>
    </w:p>
    <w:p w:rsidR="00673F5E" w:rsidRPr="00C50F5A" w:rsidRDefault="00E92566" w:rsidP="00673F5E">
      <w:pPr>
        <w:jc w:val="both"/>
        <w:rPr>
          <w:rFonts w:eastAsia="Times New Roman"/>
          <w:noProof/>
          <w:u w:val="dotted"/>
          <w:lang w:eastAsia="sl-SI"/>
        </w:rPr>
      </w:pP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00673F5E" w:rsidRPr="00C50F5A">
        <w:rPr>
          <w:rFonts w:eastAsia="Times New Roman"/>
          <w:noProof/>
          <w:u w:val="dotted"/>
          <w:lang w:eastAsia="sl-SI"/>
        </w:rPr>
        <w:tab/>
      </w:r>
      <w:r w:rsidR="00673F5E" w:rsidRPr="00C50F5A">
        <w:rPr>
          <w:rFonts w:eastAsia="Times New Roman"/>
          <w:noProof/>
          <w:u w:val="dotted"/>
          <w:lang w:eastAsia="sl-SI"/>
        </w:rPr>
        <w:tab/>
      </w:r>
      <w:r w:rsidR="00673F5E" w:rsidRPr="00C50F5A">
        <w:rPr>
          <w:rFonts w:eastAsia="Times New Roman"/>
          <w:noProof/>
          <w:u w:val="dotted"/>
          <w:lang w:eastAsia="sl-SI"/>
        </w:rPr>
        <w:tab/>
      </w:r>
      <w:r w:rsidR="00673F5E" w:rsidRPr="00C50F5A">
        <w:rPr>
          <w:rFonts w:eastAsia="Times New Roman"/>
          <w:noProof/>
          <w:u w:val="dotted"/>
          <w:lang w:eastAsia="sl-SI"/>
        </w:rPr>
        <w:tab/>
      </w:r>
    </w:p>
    <w:p w:rsidR="00E92566" w:rsidRPr="00C50F5A" w:rsidRDefault="00E92566" w:rsidP="00673F5E">
      <w:pPr>
        <w:spacing w:before="0"/>
        <w:jc w:val="both"/>
        <w:rPr>
          <w:rFonts w:eastAsia="Times New Roman"/>
          <w:noProof/>
          <w:u w:val="dotted"/>
          <w:lang w:eastAsia="sl-SI"/>
        </w:rPr>
      </w:pPr>
    </w:p>
    <w:p w:rsidR="00673F5E" w:rsidRPr="00C50F5A" w:rsidRDefault="00E92566" w:rsidP="00673F5E">
      <w:pPr>
        <w:spacing w:before="0"/>
        <w:jc w:val="both"/>
        <w:rPr>
          <w:rFonts w:eastAsia="Times New Roman"/>
          <w:noProof/>
          <w:u w:val="dotted"/>
          <w:lang w:eastAsia="sl-SI"/>
        </w:rPr>
      </w:pP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00673F5E" w:rsidRPr="00C50F5A">
        <w:rPr>
          <w:rFonts w:eastAsia="Times New Roman"/>
          <w:noProof/>
          <w:u w:val="dotted"/>
          <w:lang w:eastAsia="sl-SI"/>
        </w:rPr>
        <w:tab/>
      </w:r>
      <w:r w:rsidR="00673F5E" w:rsidRPr="00C50F5A">
        <w:rPr>
          <w:rFonts w:eastAsia="Times New Roman"/>
          <w:noProof/>
          <w:u w:val="dotted"/>
          <w:lang w:eastAsia="sl-SI"/>
        </w:rPr>
        <w:tab/>
      </w:r>
      <w:r w:rsidR="00673F5E" w:rsidRPr="00C50F5A">
        <w:rPr>
          <w:rFonts w:eastAsia="Times New Roman"/>
          <w:noProof/>
          <w:u w:val="dotted"/>
          <w:lang w:eastAsia="sl-SI"/>
        </w:rPr>
        <w:tab/>
      </w:r>
      <w:r w:rsidR="00673F5E" w:rsidRPr="00C50F5A">
        <w:rPr>
          <w:rFonts w:eastAsia="Times New Roman"/>
          <w:noProof/>
          <w:u w:val="dotted"/>
          <w:lang w:eastAsia="sl-SI"/>
        </w:rPr>
        <w:tab/>
      </w:r>
    </w:p>
    <w:p w:rsidR="00E92566" w:rsidRPr="00C50F5A" w:rsidRDefault="00E92566" w:rsidP="00673F5E">
      <w:pPr>
        <w:spacing w:before="0"/>
        <w:jc w:val="both"/>
        <w:rPr>
          <w:rFonts w:eastAsia="Times New Roman"/>
          <w:noProof/>
          <w:u w:val="dotted"/>
          <w:lang w:eastAsia="sl-SI"/>
        </w:rPr>
      </w:pPr>
    </w:p>
    <w:p w:rsidR="00673F5E" w:rsidRPr="00C50F5A" w:rsidRDefault="00E92566" w:rsidP="00673F5E">
      <w:pPr>
        <w:spacing w:before="0"/>
        <w:jc w:val="both"/>
        <w:rPr>
          <w:rFonts w:eastAsia="Times New Roman"/>
          <w:noProof/>
          <w:u w:val="dotted"/>
          <w:lang w:eastAsia="sl-SI"/>
        </w:rPr>
      </w:pP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00673F5E" w:rsidRPr="00C50F5A">
        <w:rPr>
          <w:rFonts w:eastAsia="Times New Roman"/>
          <w:noProof/>
          <w:u w:val="dotted"/>
          <w:lang w:eastAsia="sl-SI"/>
        </w:rPr>
        <w:tab/>
      </w:r>
      <w:r w:rsidR="00673F5E" w:rsidRPr="00C50F5A">
        <w:rPr>
          <w:rFonts w:eastAsia="Times New Roman"/>
          <w:noProof/>
          <w:u w:val="dotted"/>
          <w:lang w:eastAsia="sl-SI"/>
        </w:rPr>
        <w:tab/>
      </w:r>
      <w:r w:rsidR="00673F5E" w:rsidRPr="00C50F5A">
        <w:rPr>
          <w:rFonts w:eastAsia="Times New Roman"/>
          <w:noProof/>
          <w:u w:val="dotted"/>
          <w:lang w:eastAsia="sl-SI"/>
        </w:rPr>
        <w:tab/>
      </w:r>
      <w:r w:rsidR="00673F5E" w:rsidRPr="00C50F5A">
        <w:rPr>
          <w:rFonts w:eastAsia="Times New Roman"/>
          <w:noProof/>
          <w:u w:val="dotted"/>
          <w:lang w:eastAsia="sl-SI"/>
        </w:rPr>
        <w:tab/>
      </w:r>
    </w:p>
    <w:p w:rsidR="00742197" w:rsidRPr="00C50F5A" w:rsidRDefault="00742197" w:rsidP="00FA54C7">
      <w:pPr>
        <w:autoSpaceDE w:val="0"/>
        <w:autoSpaceDN w:val="0"/>
        <w:adjustRightInd w:val="0"/>
        <w:jc w:val="center"/>
        <w:rPr>
          <w:b/>
        </w:rPr>
      </w:pPr>
      <w:r w:rsidRPr="00C50F5A">
        <w:rPr>
          <w:b/>
        </w:rPr>
        <w:t>PODATKI O PODIZVAJALCU</w:t>
      </w:r>
    </w:p>
    <w:p w:rsidR="00742197" w:rsidRPr="00C50F5A" w:rsidRDefault="00742197" w:rsidP="00FA54C7">
      <w:pPr>
        <w:autoSpaceDE w:val="0"/>
        <w:autoSpaceDN w:val="0"/>
        <w:adjustRightInd w:val="0"/>
        <w:jc w:val="center"/>
        <w:rPr>
          <w:b/>
        </w:rPr>
      </w:pPr>
    </w:p>
    <w:p w:rsidR="00742197" w:rsidRPr="00C50F5A" w:rsidRDefault="00742197" w:rsidP="00FA54C7">
      <w:pPr>
        <w:autoSpaceDE w:val="0"/>
        <w:autoSpaceDN w:val="0"/>
        <w:adjustRightInd w:val="0"/>
      </w:pPr>
      <w:r w:rsidRPr="00C50F5A">
        <w:t xml:space="preserve">NAZIV PODIZVAJALCA:     </w:t>
      </w:r>
      <w:r w:rsidR="001E5DE6">
        <w:tab/>
      </w:r>
      <w:r w:rsidRPr="00C50F5A">
        <w:t xml:space="preserve">  __________________________________________</w:t>
      </w:r>
      <w:r w:rsidR="001F5060">
        <w:t>__________</w:t>
      </w:r>
    </w:p>
    <w:p w:rsidR="00742197" w:rsidRPr="00C50F5A" w:rsidRDefault="00742197" w:rsidP="00FA54C7">
      <w:pPr>
        <w:autoSpaceDE w:val="0"/>
        <w:autoSpaceDN w:val="0"/>
        <w:adjustRightInd w:val="0"/>
      </w:pPr>
    </w:p>
    <w:p w:rsidR="00742197" w:rsidRPr="00C50F5A" w:rsidRDefault="00742197" w:rsidP="00FA54C7">
      <w:pPr>
        <w:autoSpaceDE w:val="0"/>
        <w:autoSpaceDN w:val="0"/>
        <w:adjustRightInd w:val="0"/>
      </w:pPr>
      <w:r w:rsidRPr="00C50F5A">
        <w:t xml:space="preserve">NASLOV PODIZVAJALCA:   </w:t>
      </w:r>
      <w:r w:rsidR="001E5DE6">
        <w:tab/>
      </w:r>
      <w:r w:rsidRPr="00C50F5A">
        <w:t xml:space="preserve">  __________________________________________</w:t>
      </w:r>
      <w:r w:rsidR="001F5060">
        <w:t>__________</w:t>
      </w:r>
    </w:p>
    <w:p w:rsidR="00742197" w:rsidRPr="00C50F5A" w:rsidRDefault="00742197" w:rsidP="00FA54C7">
      <w:pPr>
        <w:autoSpaceDE w:val="0"/>
        <w:autoSpaceDN w:val="0"/>
        <w:adjustRightInd w:val="0"/>
      </w:pPr>
    </w:p>
    <w:p w:rsidR="00742197" w:rsidRPr="00C50F5A" w:rsidRDefault="00742197" w:rsidP="00FA54C7">
      <w:pPr>
        <w:autoSpaceDE w:val="0"/>
        <w:autoSpaceDN w:val="0"/>
        <w:adjustRightInd w:val="0"/>
      </w:pPr>
      <w:r w:rsidRPr="00C50F5A">
        <w:t xml:space="preserve">KONTAKTNA OSEBA:          </w:t>
      </w:r>
      <w:r w:rsidR="001E5DE6">
        <w:tab/>
      </w:r>
      <w:r w:rsidRPr="00C50F5A">
        <w:t xml:space="preserve">  __________________________________________</w:t>
      </w:r>
      <w:r w:rsidR="001F5060">
        <w:t>__________</w:t>
      </w:r>
    </w:p>
    <w:p w:rsidR="00742197" w:rsidRPr="00C50F5A" w:rsidRDefault="00742197" w:rsidP="00FA54C7">
      <w:pPr>
        <w:autoSpaceDE w:val="0"/>
        <w:autoSpaceDN w:val="0"/>
        <w:adjustRightInd w:val="0"/>
      </w:pPr>
    </w:p>
    <w:p w:rsidR="00742197" w:rsidRPr="00C50F5A" w:rsidRDefault="00742197" w:rsidP="00FA54C7">
      <w:pPr>
        <w:autoSpaceDE w:val="0"/>
        <w:autoSpaceDN w:val="0"/>
        <w:adjustRightInd w:val="0"/>
      </w:pPr>
      <w:r w:rsidRPr="00C50F5A">
        <w:t>ELEKTRONSKI NASLOV KONTAKTNE OSEBE: ___________________________</w:t>
      </w:r>
      <w:r w:rsidR="001F5060">
        <w:t>__________</w:t>
      </w:r>
    </w:p>
    <w:p w:rsidR="00742197" w:rsidRPr="00C50F5A" w:rsidRDefault="00742197" w:rsidP="00FA54C7">
      <w:pPr>
        <w:autoSpaceDE w:val="0"/>
        <w:autoSpaceDN w:val="0"/>
        <w:adjustRightInd w:val="0"/>
      </w:pPr>
    </w:p>
    <w:p w:rsidR="00742197" w:rsidRPr="00C50F5A" w:rsidRDefault="00742197" w:rsidP="00FA54C7">
      <w:pPr>
        <w:autoSpaceDE w:val="0"/>
        <w:autoSpaceDN w:val="0"/>
        <w:adjustRightInd w:val="0"/>
      </w:pPr>
      <w:r w:rsidRPr="00C50F5A">
        <w:t xml:space="preserve">TELEFON:                      </w:t>
      </w:r>
      <w:r w:rsidR="001E5DE6">
        <w:tab/>
      </w:r>
      <w:r w:rsidR="001E5DE6">
        <w:tab/>
      </w:r>
      <w:r w:rsidR="001E5DE6">
        <w:tab/>
      </w:r>
      <w:r w:rsidRPr="00C50F5A">
        <w:t xml:space="preserve">   __________________________________________</w:t>
      </w:r>
      <w:r w:rsidR="001F5060">
        <w:t>_________</w:t>
      </w:r>
    </w:p>
    <w:p w:rsidR="00742197" w:rsidRPr="00C50F5A" w:rsidRDefault="00742197" w:rsidP="00FA54C7">
      <w:pPr>
        <w:autoSpaceDE w:val="0"/>
        <w:autoSpaceDN w:val="0"/>
        <w:adjustRightInd w:val="0"/>
      </w:pPr>
    </w:p>
    <w:p w:rsidR="00742197" w:rsidRPr="00C50F5A" w:rsidRDefault="00742197" w:rsidP="0009064D">
      <w:pPr>
        <w:autoSpaceDE w:val="0"/>
        <w:autoSpaceDN w:val="0"/>
        <w:adjustRightInd w:val="0"/>
      </w:pPr>
      <w:r w:rsidRPr="00C50F5A">
        <w:t xml:space="preserve">TELEFAKS:   </w:t>
      </w:r>
      <w:r w:rsidR="001E5DE6">
        <w:tab/>
      </w:r>
      <w:r w:rsidR="001E5DE6">
        <w:tab/>
      </w:r>
      <w:r w:rsidR="001E5DE6">
        <w:tab/>
      </w:r>
      <w:r w:rsidR="001E5DE6">
        <w:tab/>
      </w:r>
      <w:r w:rsidR="001E5DE6">
        <w:tab/>
      </w:r>
      <w:r w:rsidRPr="00C50F5A">
        <w:t xml:space="preserve">   __________________________________________</w:t>
      </w:r>
      <w:r w:rsidR="001F5060">
        <w:t>_________</w:t>
      </w:r>
    </w:p>
    <w:p w:rsidR="00742197" w:rsidRPr="00C50F5A" w:rsidRDefault="00742197" w:rsidP="00FA54C7">
      <w:pPr>
        <w:autoSpaceDE w:val="0"/>
        <w:autoSpaceDN w:val="0"/>
        <w:adjustRightInd w:val="0"/>
      </w:pPr>
    </w:p>
    <w:p w:rsidR="00742197" w:rsidRPr="00C50F5A" w:rsidRDefault="00742197" w:rsidP="00FA54C7">
      <w:pPr>
        <w:autoSpaceDE w:val="0"/>
        <w:autoSpaceDN w:val="0"/>
        <w:adjustRightInd w:val="0"/>
      </w:pPr>
      <w:r w:rsidRPr="00C50F5A">
        <w:t xml:space="preserve">IDENTIFIKACIJSKA ŠTEVILKA ZA DDV: </w:t>
      </w:r>
      <w:r w:rsidR="001E5DE6">
        <w:tab/>
      </w:r>
      <w:r w:rsidRPr="00C50F5A">
        <w:t>________________________________</w:t>
      </w:r>
      <w:r w:rsidR="001F5060">
        <w:t>_________</w:t>
      </w:r>
    </w:p>
    <w:p w:rsidR="00742197" w:rsidRPr="00C50F5A" w:rsidRDefault="00742197" w:rsidP="00FA54C7">
      <w:pPr>
        <w:autoSpaceDE w:val="0"/>
        <w:autoSpaceDN w:val="0"/>
        <w:adjustRightInd w:val="0"/>
      </w:pPr>
    </w:p>
    <w:p w:rsidR="00742197" w:rsidRPr="00C50F5A" w:rsidRDefault="00742197" w:rsidP="00FA54C7">
      <w:pPr>
        <w:autoSpaceDE w:val="0"/>
        <w:autoSpaceDN w:val="0"/>
        <w:adjustRightInd w:val="0"/>
      </w:pPr>
      <w:r w:rsidRPr="00C50F5A">
        <w:t xml:space="preserve">ŠT. TRANSAKCIJSKEGA RAČUNA: </w:t>
      </w:r>
      <w:r w:rsidR="001E5DE6">
        <w:tab/>
      </w:r>
      <w:r w:rsidRPr="00C50F5A">
        <w:t xml:space="preserve"> </w:t>
      </w:r>
      <w:r w:rsidR="001E5DE6">
        <w:tab/>
      </w:r>
      <w:r w:rsidRPr="00C50F5A">
        <w:t>___________________________________</w:t>
      </w:r>
      <w:r w:rsidR="001F5060">
        <w:t>_________</w:t>
      </w:r>
    </w:p>
    <w:p w:rsidR="00742197" w:rsidRPr="00C50F5A" w:rsidRDefault="001E5DE6" w:rsidP="00FA54C7">
      <w:pPr>
        <w:autoSpaceDE w:val="0"/>
        <w:autoSpaceDN w:val="0"/>
        <w:adjustRightInd w:val="0"/>
      </w:pPr>
      <w:r>
        <w:tab/>
      </w:r>
    </w:p>
    <w:p w:rsidR="00742197" w:rsidRPr="00C50F5A" w:rsidRDefault="00742197" w:rsidP="00FA54C7">
      <w:pPr>
        <w:autoSpaceDE w:val="0"/>
        <w:autoSpaceDN w:val="0"/>
        <w:adjustRightInd w:val="0"/>
      </w:pPr>
      <w:r w:rsidRPr="00C50F5A">
        <w:t xml:space="preserve">MATIČNA ŠTEVILKA:     </w:t>
      </w:r>
      <w:r w:rsidR="001E5DE6">
        <w:tab/>
      </w:r>
      <w:r w:rsidRPr="00C50F5A">
        <w:t xml:space="preserve">        ___________________________________________</w:t>
      </w:r>
      <w:r w:rsidR="001F5060">
        <w:t>_________</w:t>
      </w:r>
    </w:p>
    <w:p w:rsidR="00742197" w:rsidRPr="00C50F5A" w:rsidRDefault="00742197" w:rsidP="00FA54C7">
      <w:pPr>
        <w:autoSpaceDE w:val="0"/>
        <w:autoSpaceDN w:val="0"/>
        <w:adjustRightInd w:val="0"/>
      </w:pPr>
    </w:p>
    <w:p w:rsidR="00742197" w:rsidRPr="00C50F5A" w:rsidRDefault="00742197" w:rsidP="00FA54C7">
      <w:pPr>
        <w:autoSpaceDE w:val="0"/>
        <w:autoSpaceDN w:val="0"/>
        <w:adjustRightInd w:val="0"/>
      </w:pPr>
      <w:r w:rsidRPr="00C50F5A">
        <w:t>ŠTEVILKA VPISA V SODNI REGISTER (št. vložka): __________________________</w:t>
      </w:r>
      <w:r w:rsidR="001F5060">
        <w:t>_________</w:t>
      </w:r>
    </w:p>
    <w:p w:rsidR="00742197" w:rsidRPr="00C50F5A" w:rsidRDefault="00742197" w:rsidP="00FA54C7">
      <w:pPr>
        <w:autoSpaceDE w:val="0"/>
        <w:autoSpaceDN w:val="0"/>
        <w:adjustRightInd w:val="0"/>
      </w:pPr>
      <w:r w:rsidRPr="00C50F5A">
        <w:t xml:space="preserve"> </w:t>
      </w:r>
    </w:p>
    <w:p w:rsidR="00742197" w:rsidRPr="00C50F5A" w:rsidRDefault="00742197" w:rsidP="00FA54C7">
      <w:pPr>
        <w:autoSpaceDE w:val="0"/>
        <w:autoSpaceDN w:val="0"/>
        <w:adjustRightInd w:val="0"/>
      </w:pPr>
      <w:r w:rsidRPr="00C50F5A">
        <w:t>ODGOVORNA OSEBA ZA PODPIS POGODBE:______________________________</w:t>
      </w:r>
      <w:r w:rsidR="001F5060">
        <w:t>_________</w:t>
      </w:r>
    </w:p>
    <w:p w:rsidR="00CF5E25" w:rsidRDefault="00CF5E25" w:rsidP="00FA54C7">
      <w:pPr>
        <w:autoSpaceDE w:val="0"/>
        <w:autoSpaceDN w:val="0"/>
        <w:adjustRightInd w:val="0"/>
      </w:pPr>
    </w:p>
    <w:p w:rsidR="0025171D" w:rsidRPr="00D17AE3" w:rsidRDefault="0025171D" w:rsidP="0025171D">
      <w:pPr>
        <w:widowControl w:val="0"/>
        <w:rPr>
          <w:color w:val="000000" w:themeColor="text1"/>
        </w:rPr>
      </w:pPr>
      <w:r w:rsidRPr="00D17AE3">
        <w:rPr>
          <w:color w:val="000000" w:themeColor="text1"/>
        </w:rPr>
        <w:t>V skladu z določbo 5. odstavka 94. člena ZJN-3 zahtevamo neposredno plačilo s strani naročnika:</w:t>
      </w:r>
    </w:p>
    <w:p w:rsidR="0025171D" w:rsidRPr="00D17AE3" w:rsidRDefault="0025171D" w:rsidP="0025171D">
      <w:pPr>
        <w:widowControl w:val="0"/>
        <w:jc w:val="center"/>
        <w:rPr>
          <w:color w:val="000000" w:themeColor="text1"/>
        </w:rPr>
      </w:pPr>
      <w:r w:rsidRPr="00D17AE3">
        <w:rPr>
          <w:color w:val="000000" w:themeColor="text1"/>
        </w:rPr>
        <w:t>DA                       NE</w:t>
      </w:r>
    </w:p>
    <w:p w:rsidR="0025171D" w:rsidRPr="00D17AE3" w:rsidRDefault="0025171D" w:rsidP="0025171D">
      <w:pPr>
        <w:widowControl w:val="0"/>
        <w:jc w:val="center"/>
        <w:rPr>
          <w:color w:val="000000" w:themeColor="text1"/>
        </w:rPr>
      </w:pPr>
      <w:r w:rsidRPr="00D17AE3">
        <w:rPr>
          <w:color w:val="000000" w:themeColor="text1"/>
        </w:rPr>
        <w:t>(ustrezno obkroži)</w:t>
      </w:r>
    </w:p>
    <w:p w:rsidR="008D00E6" w:rsidRPr="00C50F5A" w:rsidRDefault="008D00E6" w:rsidP="00FA54C7">
      <w:pPr>
        <w:autoSpaceDE w:val="0"/>
        <w:autoSpaceDN w:val="0"/>
        <w:adjustRightInd w:val="0"/>
      </w:pPr>
    </w:p>
    <w:p w:rsidR="00140C77" w:rsidRDefault="00CF5E25">
      <w:pPr>
        <w:spacing w:before="0"/>
        <w:rPr>
          <w:rFonts w:eastAsia="Times New Roman"/>
          <w:noProof/>
          <w:lang w:eastAsia="sl-SI"/>
        </w:rPr>
      </w:pPr>
      <w:r w:rsidRPr="00C50F5A">
        <w:rPr>
          <w:rFonts w:eastAsia="Times New Roman"/>
          <w:noProof/>
          <w:lang w:eastAsia="sl-SI"/>
        </w:rPr>
        <w:t>Kraj in datum:</w:t>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00A16C21">
        <w:rPr>
          <w:rFonts w:eastAsia="Times New Roman"/>
          <w:noProof/>
          <w:lang w:eastAsia="sl-SI"/>
        </w:rPr>
        <w:tab/>
      </w:r>
      <w:r w:rsidRPr="00C50F5A">
        <w:rPr>
          <w:rFonts w:eastAsia="Times New Roman"/>
          <w:noProof/>
          <w:lang w:eastAsia="sl-SI"/>
        </w:rPr>
        <w:tab/>
        <w:t>Žig:</w:t>
      </w:r>
      <w:r w:rsidRPr="00C50F5A">
        <w:rPr>
          <w:rFonts w:eastAsia="Times New Roman"/>
          <w:noProof/>
          <w:lang w:eastAsia="sl-SI"/>
        </w:rPr>
        <w:tab/>
      </w:r>
      <w:r w:rsidRPr="00C50F5A">
        <w:rPr>
          <w:rFonts w:eastAsia="Times New Roman"/>
          <w:noProof/>
          <w:lang w:eastAsia="sl-SI"/>
        </w:rPr>
        <w:tab/>
      </w:r>
      <w:r w:rsidR="00A16C21">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C50F5A">
        <w:rPr>
          <w:rFonts w:eastAsia="Times New Roman"/>
          <w:noProof/>
          <w:lang w:eastAsia="sl-SI"/>
        </w:rPr>
        <w:tab/>
      </w:r>
      <w:r w:rsidRPr="00D17AE3">
        <w:rPr>
          <w:rFonts w:eastAsia="Times New Roman"/>
          <w:noProof/>
          <w:color w:val="000000" w:themeColor="text1"/>
          <w:lang w:eastAsia="sl-SI"/>
        </w:rPr>
        <w:t xml:space="preserve">Podpis </w:t>
      </w:r>
      <w:r w:rsidR="0025171D" w:rsidRPr="00D17AE3">
        <w:rPr>
          <w:rFonts w:eastAsia="Times New Roman"/>
          <w:noProof/>
          <w:color w:val="000000" w:themeColor="text1"/>
          <w:lang w:eastAsia="sl-SI"/>
        </w:rPr>
        <w:t>podizvajalca</w:t>
      </w:r>
      <w:r w:rsidRPr="00D17AE3">
        <w:rPr>
          <w:rFonts w:eastAsia="Times New Roman"/>
          <w:noProof/>
          <w:color w:val="000000" w:themeColor="text1"/>
          <w:lang w:eastAsia="sl-SI"/>
        </w:rPr>
        <w:t>:</w:t>
      </w:r>
      <w:r w:rsidR="00140C77">
        <w:rPr>
          <w:rFonts w:eastAsia="Times New Roman"/>
          <w:noProof/>
          <w:lang w:eastAsia="sl-SI"/>
        </w:rPr>
        <w:br w:type="page"/>
      </w:r>
    </w:p>
    <w:p w:rsidR="00742197" w:rsidRPr="00C50F5A" w:rsidRDefault="00920A56" w:rsidP="00893022">
      <w:pPr>
        <w:pStyle w:val="Naslov2"/>
        <w:jc w:val="right"/>
        <w:rPr>
          <w:rFonts w:ascii="Times New Roman" w:hAnsi="Times New Roman"/>
        </w:rPr>
      </w:pPr>
      <w:bookmarkStart w:id="85" w:name="_Toc453743963"/>
      <w:r w:rsidRPr="00C50F5A">
        <w:rPr>
          <w:rFonts w:ascii="Times New Roman" w:hAnsi="Times New Roman"/>
          <w:shd w:val="clear" w:color="auto" w:fill="FFFFFF"/>
        </w:rPr>
        <w:lastRenderedPageBreak/>
        <w:t xml:space="preserve">Razpisni obrazec </w:t>
      </w:r>
      <w:r w:rsidR="00742197" w:rsidRPr="00C50F5A">
        <w:rPr>
          <w:rFonts w:ascii="Times New Roman" w:hAnsi="Times New Roman"/>
        </w:rPr>
        <w:t>1</w:t>
      </w:r>
      <w:r w:rsidR="00AE03F6">
        <w:rPr>
          <w:rFonts w:ascii="Times New Roman" w:hAnsi="Times New Roman"/>
        </w:rPr>
        <w:t>6</w:t>
      </w:r>
      <w:r w:rsidR="00497C79" w:rsidRPr="00C50F5A">
        <w:rPr>
          <w:rFonts w:ascii="Times New Roman" w:hAnsi="Times New Roman"/>
        </w:rPr>
        <w:t>:</w:t>
      </w:r>
      <w:bookmarkEnd w:id="85"/>
    </w:p>
    <w:p w:rsidR="00CF5E25" w:rsidRPr="00C50F5A" w:rsidRDefault="00CF5E25" w:rsidP="00FA54C7">
      <w:pPr>
        <w:autoSpaceDE w:val="0"/>
        <w:autoSpaceDN w:val="0"/>
        <w:adjustRightInd w:val="0"/>
      </w:pPr>
    </w:p>
    <w:p w:rsidR="00742197" w:rsidRPr="00C50F5A" w:rsidRDefault="00742197" w:rsidP="00FA54C7">
      <w:pPr>
        <w:autoSpaceDE w:val="0"/>
        <w:autoSpaceDN w:val="0"/>
        <w:adjustRightInd w:val="0"/>
      </w:pPr>
      <w:r w:rsidRPr="00C50F5A">
        <w:t>PONUDNIK:</w:t>
      </w:r>
    </w:p>
    <w:p w:rsidR="00484805" w:rsidRPr="00C50F5A" w:rsidRDefault="00E92566" w:rsidP="00484805">
      <w:pPr>
        <w:jc w:val="both"/>
        <w:rPr>
          <w:rFonts w:eastAsia="Times New Roman"/>
          <w:noProof/>
          <w:u w:val="dotted"/>
          <w:lang w:eastAsia="sl-SI"/>
        </w:rPr>
      </w:pP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00484805" w:rsidRPr="00C50F5A">
        <w:rPr>
          <w:rFonts w:eastAsia="Times New Roman"/>
          <w:noProof/>
          <w:u w:val="dotted"/>
          <w:lang w:eastAsia="sl-SI"/>
        </w:rPr>
        <w:tab/>
      </w:r>
      <w:r w:rsidR="00484805" w:rsidRPr="00C50F5A">
        <w:rPr>
          <w:rFonts w:eastAsia="Times New Roman"/>
          <w:noProof/>
          <w:u w:val="dotted"/>
          <w:lang w:eastAsia="sl-SI"/>
        </w:rPr>
        <w:tab/>
      </w:r>
      <w:r w:rsidR="00484805" w:rsidRPr="00C50F5A">
        <w:rPr>
          <w:rFonts w:eastAsia="Times New Roman"/>
          <w:noProof/>
          <w:u w:val="dotted"/>
          <w:lang w:eastAsia="sl-SI"/>
        </w:rPr>
        <w:tab/>
      </w:r>
      <w:r w:rsidR="00484805" w:rsidRPr="00C50F5A">
        <w:rPr>
          <w:rFonts w:eastAsia="Times New Roman"/>
          <w:noProof/>
          <w:u w:val="dotted"/>
          <w:lang w:eastAsia="sl-SI"/>
        </w:rPr>
        <w:tab/>
      </w:r>
    </w:p>
    <w:p w:rsidR="00E92566" w:rsidRPr="00C50F5A" w:rsidRDefault="00E92566" w:rsidP="00673F5E">
      <w:pPr>
        <w:spacing w:before="0"/>
        <w:jc w:val="both"/>
        <w:rPr>
          <w:rFonts w:eastAsia="Times New Roman"/>
          <w:noProof/>
          <w:u w:val="dotted"/>
          <w:lang w:eastAsia="sl-SI"/>
        </w:rPr>
      </w:pPr>
    </w:p>
    <w:p w:rsidR="00484805" w:rsidRPr="00C50F5A" w:rsidRDefault="00E92566" w:rsidP="00673F5E">
      <w:pPr>
        <w:spacing w:before="0"/>
        <w:jc w:val="both"/>
        <w:rPr>
          <w:rFonts w:eastAsia="Times New Roman"/>
          <w:noProof/>
          <w:u w:val="dotted"/>
          <w:lang w:eastAsia="sl-SI"/>
        </w:rPr>
      </w:pP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00484805" w:rsidRPr="00C50F5A">
        <w:rPr>
          <w:rFonts w:eastAsia="Times New Roman"/>
          <w:noProof/>
          <w:u w:val="dotted"/>
          <w:lang w:eastAsia="sl-SI"/>
        </w:rPr>
        <w:tab/>
      </w:r>
      <w:r w:rsidR="00484805" w:rsidRPr="00C50F5A">
        <w:rPr>
          <w:rFonts w:eastAsia="Times New Roman"/>
          <w:noProof/>
          <w:u w:val="dotted"/>
          <w:lang w:eastAsia="sl-SI"/>
        </w:rPr>
        <w:tab/>
      </w:r>
      <w:r w:rsidR="00484805" w:rsidRPr="00C50F5A">
        <w:rPr>
          <w:rFonts w:eastAsia="Times New Roman"/>
          <w:noProof/>
          <w:u w:val="dotted"/>
          <w:lang w:eastAsia="sl-SI"/>
        </w:rPr>
        <w:tab/>
      </w:r>
      <w:r w:rsidR="00484805" w:rsidRPr="00C50F5A">
        <w:rPr>
          <w:rFonts w:eastAsia="Times New Roman"/>
          <w:noProof/>
          <w:u w:val="dotted"/>
          <w:lang w:eastAsia="sl-SI"/>
        </w:rPr>
        <w:tab/>
      </w:r>
    </w:p>
    <w:p w:rsidR="00E92566" w:rsidRPr="00C50F5A" w:rsidRDefault="00E92566" w:rsidP="00673F5E">
      <w:pPr>
        <w:spacing w:before="0"/>
        <w:jc w:val="both"/>
        <w:rPr>
          <w:rFonts w:eastAsia="Times New Roman"/>
          <w:noProof/>
          <w:u w:val="dotted"/>
          <w:lang w:eastAsia="sl-SI"/>
        </w:rPr>
      </w:pPr>
    </w:p>
    <w:p w:rsidR="00484805" w:rsidRPr="00C50F5A" w:rsidRDefault="00E92566" w:rsidP="00673F5E">
      <w:pPr>
        <w:spacing w:before="0"/>
        <w:jc w:val="both"/>
        <w:rPr>
          <w:rFonts w:eastAsia="Times New Roman"/>
          <w:noProof/>
          <w:u w:val="dotted"/>
          <w:lang w:eastAsia="sl-SI"/>
        </w:rPr>
      </w:pP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00484805" w:rsidRPr="00C50F5A">
        <w:rPr>
          <w:rFonts w:eastAsia="Times New Roman"/>
          <w:noProof/>
          <w:u w:val="dotted"/>
          <w:lang w:eastAsia="sl-SI"/>
        </w:rPr>
        <w:tab/>
      </w:r>
      <w:r w:rsidR="00484805" w:rsidRPr="00C50F5A">
        <w:rPr>
          <w:rFonts w:eastAsia="Times New Roman"/>
          <w:noProof/>
          <w:u w:val="dotted"/>
          <w:lang w:eastAsia="sl-SI"/>
        </w:rPr>
        <w:tab/>
      </w:r>
      <w:r w:rsidR="00484805" w:rsidRPr="00C50F5A">
        <w:rPr>
          <w:rFonts w:eastAsia="Times New Roman"/>
          <w:noProof/>
          <w:u w:val="dotted"/>
          <w:lang w:eastAsia="sl-SI"/>
        </w:rPr>
        <w:tab/>
      </w:r>
      <w:r w:rsidR="00484805" w:rsidRPr="00C50F5A">
        <w:rPr>
          <w:rFonts w:eastAsia="Times New Roman"/>
          <w:noProof/>
          <w:u w:val="dotted"/>
          <w:lang w:eastAsia="sl-SI"/>
        </w:rPr>
        <w:tab/>
      </w:r>
    </w:p>
    <w:p w:rsidR="00E92566" w:rsidRPr="00C50F5A" w:rsidRDefault="00E92566" w:rsidP="00E92566">
      <w:pPr>
        <w:jc w:val="both"/>
        <w:rPr>
          <w:rFonts w:eastAsia="Times New Roman"/>
          <w:noProof/>
          <w:u w:val="dotted"/>
          <w:lang w:eastAsia="sl-SI"/>
        </w:rPr>
      </w:pPr>
    </w:p>
    <w:p w:rsidR="00742197" w:rsidRPr="00C50F5A" w:rsidRDefault="00742197" w:rsidP="00FA54C7">
      <w:pPr>
        <w:autoSpaceDE w:val="0"/>
        <w:autoSpaceDN w:val="0"/>
        <w:adjustRightInd w:val="0"/>
      </w:pPr>
    </w:p>
    <w:p w:rsidR="00742197" w:rsidRPr="00C50F5A" w:rsidRDefault="00742197" w:rsidP="00FA54C7">
      <w:pPr>
        <w:autoSpaceDE w:val="0"/>
        <w:autoSpaceDN w:val="0"/>
        <w:adjustRightInd w:val="0"/>
        <w:jc w:val="center"/>
        <w:rPr>
          <w:b/>
        </w:rPr>
      </w:pPr>
      <w:r w:rsidRPr="00C50F5A">
        <w:rPr>
          <w:b/>
        </w:rPr>
        <w:t>SOGLASJE PODIZVAJALCA</w:t>
      </w:r>
    </w:p>
    <w:p w:rsidR="00742197" w:rsidRPr="00C50F5A" w:rsidRDefault="00742197" w:rsidP="00FA54C7">
      <w:pPr>
        <w:autoSpaceDE w:val="0"/>
        <w:autoSpaceDN w:val="0"/>
        <w:adjustRightInd w:val="0"/>
      </w:pPr>
    </w:p>
    <w:p w:rsidR="00CF5E25" w:rsidRPr="00C50F5A" w:rsidRDefault="00742197" w:rsidP="00A16C21">
      <w:pPr>
        <w:autoSpaceDE w:val="0"/>
        <w:autoSpaceDN w:val="0"/>
        <w:adjustRightInd w:val="0"/>
        <w:spacing w:line="276" w:lineRule="auto"/>
      </w:pPr>
      <w:r w:rsidRPr="00C50F5A">
        <w:t xml:space="preserve">Podizvajalec: </w:t>
      </w:r>
      <w:r w:rsidR="00CF5E25" w:rsidRPr="00C50F5A">
        <w:t>………………………</w:t>
      </w:r>
      <w:r w:rsidR="00A16C21">
        <w:t>…………………………………………………………………………</w:t>
      </w:r>
      <w:r w:rsidR="003014DC">
        <w:t>………</w:t>
      </w:r>
    </w:p>
    <w:p w:rsidR="00742197" w:rsidRPr="00C50F5A" w:rsidRDefault="00742197" w:rsidP="00A16C21">
      <w:pPr>
        <w:autoSpaceDE w:val="0"/>
        <w:autoSpaceDN w:val="0"/>
        <w:adjustRightInd w:val="0"/>
        <w:spacing w:line="276" w:lineRule="auto"/>
      </w:pPr>
      <w:r w:rsidRPr="00C50F5A">
        <w:t>(naziv in naslov podizvajalca)</w:t>
      </w:r>
    </w:p>
    <w:p w:rsidR="00742197" w:rsidRPr="00C50F5A" w:rsidRDefault="00742197" w:rsidP="00A16C21">
      <w:pPr>
        <w:autoSpaceDE w:val="0"/>
        <w:autoSpaceDN w:val="0"/>
        <w:adjustRightInd w:val="0"/>
        <w:spacing w:line="276" w:lineRule="auto"/>
      </w:pPr>
    </w:p>
    <w:p w:rsidR="00742197" w:rsidRDefault="00742197" w:rsidP="00A16C21">
      <w:pPr>
        <w:autoSpaceDE w:val="0"/>
        <w:autoSpaceDN w:val="0"/>
        <w:adjustRightInd w:val="0"/>
        <w:spacing w:line="276" w:lineRule="auto"/>
        <w:jc w:val="both"/>
      </w:pPr>
      <w:r w:rsidRPr="00C50F5A">
        <w:t xml:space="preserve">V zvezi z javnim naročilom št. </w:t>
      </w:r>
      <w:r w:rsidR="00DC7A7C">
        <w:t>JN</w:t>
      </w:r>
      <w:r w:rsidR="00B04691" w:rsidRPr="00C50F5A">
        <w:t>………………………..</w:t>
      </w:r>
      <w:r w:rsidRPr="00C50F5A">
        <w:t>/201</w:t>
      </w:r>
      <w:r w:rsidR="003639B3">
        <w:t>6</w:t>
      </w:r>
      <w:r w:rsidRPr="00C50F5A">
        <w:t xml:space="preserve">, </w:t>
      </w:r>
      <w:r w:rsidR="00F47363" w:rsidRPr="00D46231">
        <w:rPr>
          <w:b/>
          <w:iCs/>
          <w:sz w:val="22"/>
          <w:szCs w:val="22"/>
        </w:rPr>
        <w:t>»</w:t>
      </w:r>
      <w:r w:rsidR="00FC628B" w:rsidRPr="0030779B">
        <w:rPr>
          <w:rFonts w:eastAsia="Times New Roman"/>
          <w:b/>
          <w:color w:val="000000" w:themeColor="text1"/>
          <w:lang w:eastAsia="sl-SI"/>
        </w:rPr>
        <w:t>Nabava odbojnikov za tovorne vagone</w:t>
      </w:r>
      <w:r w:rsidR="00F47363" w:rsidRPr="00D46231">
        <w:rPr>
          <w:b/>
          <w:iCs/>
          <w:sz w:val="22"/>
          <w:szCs w:val="22"/>
        </w:rPr>
        <w:t>«</w:t>
      </w:r>
      <w:r w:rsidR="00F47363" w:rsidRPr="00D46231">
        <w:rPr>
          <w:b/>
          <w:sz w:val="28"/>
          <w:szCs w:val="28"/>
        </w:rPr>
        <w:t xml:space="preserve"> </w:t>
      </w:r>
      <w:r w:rsidRPr="00C50F5A">
        <w:t xml:space="preserve">za potrebe SŽ </w:t>
      </w:r>
      <w:r w:rsidR="00DC5C6B" w:rsidRPr="00C50F5A">
        <w:t>–</w:t>
      </w:r>
      <w:r w:rsidRPr="00C50F5A">
        <w:t xml:space="preserve"> </w:t>
      </w:r>
      <w:r w:rsidR="00C47585">
        <w:t>Vleka in tehnika</w:t>
      </w:r>
      <w:r w:rsidR="00DC5C6B" w:rsidRPr="00C50F5A">
        <w:t>, d</w:t>
      </w:r>
      <w:r w:rsidRPr="00C50F5A">
        <w:t>.o.o., dajemo soglasje, da naročnik namesto glavnega izvajalca (dobavitelja) poravna našo terjatev do glavnega izvajalca (dobavitelja).</w:t>
      </w:r>
    </w:p>
    <w:p w:rsidR="00A16C21" w:rsidRDefault="00A16C21" w:rsidP="00A16C21">
      <w:pPr>
        <w:autoSpaceDE w:val="0"/>
        <w:autoSpaceDN w:val="0"/>
        <w:adjustRightInd w:val="0"/>
        <w:spacing w:line="276" w:lineRule="auto"/>
        <w:jc w:val="both"/>
      </w:pPr>
    </w:p>
    <w:p w:rsidR="00D17AE3" w:rsidRPr="00C50F5A" w:rsidRDefault="00D17AE3" w:rsidP="00A16C21">
      <w:pPr>
        <w:autoSpaceDE w:val="0"/>
        <w:autoSpaceDN w:val="0"/>
        <w:adjustRightInd w:val="0"/>
        <w:spacing w:line="276" w:lineRule="auto"/>
        <w:jc w:val="both"/>
      </w:pPr>
    </w:p>
    <w:p w:rsidR="0006196B" w:rsidRDefault="00742197" w:rsidP="00A16C21">
      <w:pPr>
        <w:spacing w:before="0" w:line="276" w:lineRule="auto"/>
      </w:pPr>
      <w:r w:rsidRPr="00C50F5A">
        <w:t>Kraj in datum:                                                                         Žig in podpis podizvajalca:</w:t>
      </w:r>
    </w:p>
    <w:p w:rsidR="00140C77" w:rsidRDefault="00140C77" w:rsidP="00A16C21">
      <w:pPr>
        <w:spacing w:before="0" w:line="276" w:lineRule="auto"/>
      </w:pPr>
    </w:p>
    <w:p w:rsidR="0025171D" w:rsidRDefault="0025171D" w:rsidP="00A16C21">
      <w:pPr>
        <w:spacing w:before="0" w:line="276" w:lineRule="auto"/>
      </w:pPr>
    </w:p>
    <w:p w:rsidR="0025171D" w:rsidRDefault="0025171D" w:rsidP="00A16C21">
      <w:pPr>
        <w:spacing w:before="0" w:line="276" w:lineRule="auto"/>
      </w:pPr>
    </w:p>
    <w:p w:rsidR="0025171D" w:rsidRDefault="0025171D" w:rsidP="00A16C21">
      <w:pPr>
        <w:spacing w:before="0" w:line="276" w:lineRule="auto"/>
      </w:pPr>
    </w:p>
    <w:p w:rsidR="0025171D" w:rsidRDefault="0025171D" w:rsidP="00A16C21">
      <w:pPr>
        <w:spacing w:before="0" w:line="276" w:lineRule="auto"/>
      </w:pPr>
    </w:p>
    <w:p w:rsidR="0025171D" w:rsidRDefault="0025171D" w:rsidP="00A16C21">
      <w:pPr>
        <w:spacing w:before="0" w:line="276" w:lineRule="auto"/>
      </w:pPr>
    </w:p>
    <w:p w:rsidR="0025171D" w:rsidRDefault="0025171D" w:rsidP="00A16C21">
      <w:pPr>
        <w:spacing w:before="0" w:line="276" w:lineRule="auto"/>
      </w:pPr>
    </w:p>
    <w:p w:rsidR="0025171D" w:rsidRDefault="0025171D" w:rsidP="00A16C21">
      <w:pPr>
        <w:spacing w:before="0" w:line="276" w:lineRule="auto"/>
      </w:pPr>
    </w:p>
    <w:p w:rsidR="0025171D" w:rsidRDefault="0025171D" w:rsidP="00A16C21">
      <w:pPr>
        <w:spacing w:before="0" w:line="276" w:lineRule="auto"/>
      </w:pPr>
    </w:p>
    <w:p w:rsidR="0025171D" w:rsidRDefault="0025171D" w:rsidP="00A16C21">
      <w:pPr>
        <w:spacing w:before="0" w:line="276" w:lineRule="auto"/>
      </w:pPr>
    </w:p>
    <w:p w:rsidR="0025171D" w:rsidRPr="00D17AE3" w:rsidRDefault="0025171D" w:rsidP="00A16C21">
      <w:pPr>
        <w:spacing w:before="0" w:line="276" w:lineRule="auto"/>
        <w:rPr>
          <w:b/>
          <w:color w:val="000000" w:themeColor="text1"/>
        </w:rPr>
      </w:pPr>
      <w:r w:rsidRPr="00D17AE3">
        <w:rPr>
          <w:b/>
          <w:color w:val="000000" w:themeColor="text1"/>
        </w:rPr>
        <w:t>Opomba: Predmetno soglasje podizvajalca se predloži v ponudbi v kolikor podizvajalec v skladu z določbo 5. odstavka 94. člena ZJN-3 zahteva neposredno plačilo s strani naročnika.</w:t>
      </w:r>
    </w:p>
    <w:p w:rsidR="0025171D" w:rsidRDefault="0025171D" w:rsidP="00A16C21">
      <w:pPr>
        <w:spacing w:before="0" w:line="276" w:lineRule="auto"/>
      </w:pPr>
    </w:p>
    <w:p w:rsidR="005A5846" w:rsidRDefault="005A5846" w:rsidP="0052359F">
      <w:pPr>
        <w:pStyle w:val="Naslov2"/>
        <w:rPr>
          <w:rFonts w:ascii="Times New Roman" w:hAnsi="Times New Roman"/>
          <w:shd w:val="clear" w:color="auto" w:fill="FFFFFF"/>
        </w:rPr>
        <w:sectPr w:rsidR="005A5846" w:rsidSect="002D76DC">
          <w:headerReference w:type="default" r:id="rId12"/>
          <w:footerReference w:type="even" r:id="rId13"/>
          <w:footerReference w:type="default" r:id="rId14"/>
          <w:headerReference w:type="first" r:id="rId15"/>
          <w:footerReference w:type="first" r:id="rId16"/>
          <w:footnotePr>
            <w:numRestart w:val="eachPage"/>
          </w:footnotePr>
          <w:pgSz w:w="11907" w:h="16840" w:code="9"/>
          <w:pgMar w:top="992" w:right="1134" w:bottom="1701" w:left="1134" w:header="340" w:footer="454" w:gutter="0"/>
          <w:cols w:space="708"/>
          <w:titlePg/>
          <w:docGrid w:linePitch="326"/>
        </w:sectPr>
      </w:pPr>
    </w:p>
    <w:p w:rsidR="00E417CA" w:rsidRPr="00C50F5A" w:rsidRDefault="00E417CA" w:rsidP="00893022">
      <w:pPr>
        <w:pStyle w:val="Naslov2"/>
        <w:spacing w:before="0"/>
        <w:jc w:val="right"/>
        <w:rPr>
          <w:rFonts w:ascii="Times New Roman" w:hAnsi="Times New Roman"/>
        </w:rPr>
      </w:pPr>
      <w:bookmarkStart w:id="86" w:name="_Toc453743964"/>
      <w:r w:rsidRPr="00C50F5A">
        <w:rPr>
          <w:rFonts w:ascii="Times New Roman" w:hAnsi="Times New Roman"/>
          <w:shd w:val="clear" w:color="auto" w:fill="FFFFFF"/>
        </w:rPr>
        <w:lastRenderedPageBreak/>
        <w:t xml:space="preserve">Razpisni obrazec </w:t>
      </w:r>
      <w:r w:rsidRPr="00C50F5A">
        <w:rPr>
          <w:rFonts w:ascii="Times New Roman" w:hAnsi="Times New Roman"/>
        </w:rPr>
        <w:t>1</w:t>
      </w:r>
      <w:r w:rsidR="00AE03F6">
        <w:rPr>
          <w:rFonts w:ascii="Times New Roman" w:hAnsi="Times New Roman"/>
        </w:rPr>
        <w:t>7</w:t>
      </w:r>
      <w:r w:rsidRPr="00C50F5A">
        <w:rPr>
          <w:rFonts w:ascii="Times New Roman" w:hAnsi="Times New Roman"/>
        </w:rPr>
        <w:t>:</w:t>
      </w:r>
      <w:bookmarkEnd w:id="86"/>
    </w:p>
    <w:p w:rsidR="00E417CA" w:rsidRPr="00C50F5A" w:rsidRDefault="00E417CA" w:rsidP="00E417CA">
      <w:pPr>
        <w:autoSpaceDE w:val="0"/>
        <w:autoSpaceDN w:val="0"/>
        <w:adjustRightInd w:val="0"/>
      </w:pPr>
    </w:p>
    <w:p w:rsidR="00E417CA" w:rsidRPr="00C50F5A" w:rsidRDefault="00E417CA" w:rsidP="00E417CA">
      <w:pPr>
        <w:autoSpaceDE w:val="0"/>
        <w:autoSpaceDN w:val="0"/>
        <w:adjustRightInd w:val="0"/>
      </w:pPr>
      <w:r w:rsidRPr="00C50F5A">
        <w:t>PONUDNIK:</w:t>
      </w:r>
    </w:p>
    <w:p w:rsidR="00E417CA" w:rsidRPr="00C50F5A" w:rsidRDefault="00E417CA" w:rsidP="00E417CA">
      <w:pPr>
        <w:jc w:val="both"/>
        <w:rPr>
          <w:rFonts w:eastAsia="Times New Roman"/>
          <w:noProof/>
          <w:u w:val="dotted"/>
          <w:lang w:eastAsia="sl-SI"/>
        </w:rPr>
      </w:pP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00F47363" w:rsidRPr="00F47363">
        <w:rPr>
          <w:rFonts w:eastAsia="Times New Roman"/>
          <w:noProof/>
          <w:u w:val="dotted"/>
          <w:lang w:eastAsia="sl-SI"/>
        </w:rPr>
        <w:tab/>
      </w:r>
      <w:r w:rsidR="00F47363" w:rsidRPr="00F47363">
        <w:rPr>
          <w:rFonts w:eastAsia="Times New Roman"/>
          <w:noProof/>
          <w:u w:val="dotted"/>
          <w:lang w:eastAsia="sl-SI"/>
        </w:rPr>
        <w:tab/>
      </w:r>
      <w:r w:rsidR="00F47363" w:rsidRPr="00F47363">
        <w:rPr>
          <w:rFonts w:eastAsia="Times New Roman"/>
          <w:noProof/>
          <w:u w:val="dotted"/>
          <w:lang w:eastAsia="sl-SI"/>
        </w:rPr>
        <w:tab/>
      </w:r>
      <w:r w:rsidR="00F47363" w:rsidRPr="00F47363">
        <w:rPr>
          <w:rFonts w:eastAsia="Times New Roman"/>
          <w:noProof/>
          <w:u w:val="dotted"/>
          <w:lang w:eastAsia="sl-SI"/>
        </w:rPr>
        <w:tab/>
      </w:r>
    </w:p>
    <w:p w:rsidR="00E417CA" w:rsidRPr="00C50F5A" w:rsidRDefault="00E417CA" w:rsidP="00E417CA">
      <w:pPr>
        <w:jc w:val="both"/>
        <w:rPr>
          <w:rFonts w:eastAsia="Times New Roman"/>
          <w:noProof/>
          <w:u w:val="dotted"/>
          <w:lang w:eastAsia="sl-SI"/>
        </w:rPr>
      </w:pP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00F47363" w:rsidRPr="00F47363">
        <w:rPr>
          <w:rFonts w:eastAsia="Times New Roman"/>
          <w:noProof/>
          <w:u w:val="dotted"/>
          <w:lang w:eastAsia="sl-SI"/>
        </w:rPr>
        <w:tab/>
      </w:r>
      <w:r w:rsidR="00F47363" w:rsidRPr="00F47363">
        <w:rPr>
          <w:rFonts w:eastAsia="Times New Roman"/>
          <w:noProof/>
          <w:u w:val="dotted"/>
          <w:lang w:eastAsia="sl-SI"/>
        </w:rPr>
        <w:tab/>
      </w:r>
      <w:r w:rsidR="00F47363" w:rsidRPr="00F47363">
        <w:rPr>
          <w:rFonts w:eastAsia="Times New Roman"/>
          <w:noProof/>
          <w:u w:val="dotted"/>
          <w:lang w:eastAsia="sl-SI"/>
        </w:rPr>
        <w:tab/>
      </w:r>
      <w:r w:rsidR="00F47363" w:rsidRPr="00F47363">
        <w:rPr>
          <w:rFonts w:eastAsia="Times New Roman"/>
          <w:noProof/>
          <w:u w:val="dotted"/>
          <w:lang w:eastAsia="sl-SI"/>
        </w:rPr>
        <w:tab/>
      </w:r>
    </w:p>
    <w:p w:rsidR="00E417CA" w:rsidRPr="00C50F5A" w:rsidRDefault="00E417CA" w:rsidP="00E417CA">
      <w:pPr>
        <w:jc w:val="both"/>
        <w:rPr>
          <w:rFonts w:eastAsia="Times New Roman"/>
          <w:noProof/>
          <w:u w:val="dotted"/>
          <w:lang w:eastAsia="sl-SI"/>
        </w:rPr>
      </w:pP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Pr="00C50F5A">
        <w:rPr>
          <w:rFonts w:eastAsia="Times New Roman"/>
          <w:noProof/>
          <w:u w:val="dotted"/>
          <w:lang w:eastAsia="sl-SI"/>
        </w:rPr>
        <w:tab/>
      </w:r>
      <w:r w:rsidR="00F47363" w:rsidRPr="00F47363">
        <w:rPr>
          <w:rFonts w:eastAsia="Times New Roman"/>
          <w:noProof/>
          <w:u w:val="dotted"/>
          <w:lang w:eastAsia="sl-SI"/>
        </w:rPr>
        <w:tab/>
      </w:r>
      <w:r w:rsidR="00F47363" w:rsidRPr="00F47363">
        <w:rPr>
          <w:rFonts w:eastAsia="Times New Roman"/>
          <w:noProof/>
          <w:u w:val="dotted"/>
          <w:lang w:eastAsia="sl-SI"/>
        </w:rPr>
        <w:tab/>
      </w:r>
      <w:r w:rsidR="00F47363" w:rsidRPr="00F47363">
        <w:rPr>
          <w:rFonts w:eastAsia="Times New Roman"/>
          <w:noProof/>
          <w:u w:val="dotted"/>
          <w:lang w:eastAsia="sl-SI"/>
        </w:rPr>
        <w:tab/>
      </w:r>
      <w:r w:rsidR="00F47363" w:rsidRPr="00F47363">
        <w:rPr>
          <w:rFonts w:eastAsia="Times New Roman"/>
          <w:noProof/>
          <w:u w:val="dotted"/>
          <w:lang w:eastAsia="sl-SI"/>
        </w:rPr>
        <w:tab/>
      </w:r>
    </w:p>
    <w:p w:rsidR="00E417CA" w:rsidRPr="00C50F5A" w:rsidRDefault="00E417CA" w:rsidP="00E417CA">
      <w:pPr>
        <w:autoSpaceDE w:val="0"/>
        <w:autoSpaceDN w:val="0"/>
        <w:adjustRightInd w:val="0"/>
      </w:pPr>
    </w:p>
    <w:p w:rsidR="00E417CA" w:rsidRPr="00E417CA" w:rsidRDefault="00E417CA" w:rsidP="00E417CA">
      <w:pPr>
        <w:autoSpaceDE w:val="0"/>
        <w:autoSpaceDN w:val="0"/>
        <w:adjustRightInd w:val="0"/>
        <w:jc w:val="center"/>
        <w:rPr>
          <w:b/>
        </w:rPr>
      </w:pPr>
      <w:r w:rsidRPr="00E417CA">
        <w:rPr>
          <w:b/>
        </w:rPr>
        <w:t>SEZNAM PODIZVAJALCEV</w:t>
      </w:r>
    </w:p>
    <w:p w:rsidR="00E417CA" w:rsidRPr="00E417CA" w:rsidRDefault="00E417CA" w:rsidP="00E417CA">
      <w:pPr>
        <w:autoSpaceDE w:val="0"/>
        <w:autoSpaceDN w:val="0"/>
        <w:adjustRightInd w:val="0"/>
        <w:jc w:val="both"/>
        <w:rPr>
          <w:b/>
        </w:rPr>
      </w:pPr>
    </w:p>
    <w:p w:rsidR="00E417CA" w:rsidRPr="00E417CA" w:rsidRDefault="00E417CA" w:rsidP="00E417CA">
      <w:pPr>
        <w:autoSpaceDE w:val="0"/>
        <w:autoSpaceDN w:val="0"/>
        <w:adjustRightInd w:val="0"/>
        <w:rPr>
          <w:rFonts w:ascii="TimesNewRoman" w:hAnsi="TimesNewRoman" w:cs="TimesNewRoman"/>
        </w:rPr>
      </w:pPr>
      <w:r w:rsidRPr="00E417CA">
        <w:rPr>
          <w:rFonts w:ascii="TimesNewRoman" w:hAnsi="TimesNewRoman" w:cs="TimesNewRoman"/>
        </w:rPr>
        <w:t xml:space="preserve">Predmet javnega naročila: </w:t>
      </w:r>
      <w:r w:rsidRPr="00DD5DF6">
        <w:rPr>
          <w:b/>
          <w:bCs/>
        </w:rPr>
        <w:t>»</w:t>
      </w:r>
      <w:r w:rsidR="00FC628B" w:rsidRPr="0030779B">
        <w:rPr>
          <w:rFonts w:eastAsia="Times New Roman"/>
          <w:b/>
          <w:color w:val="000000" w:themeColor="text1"/>
          <w:lang w:eastAsia="sl-SI"/>
        </w:rPr>
        <w:t>Nabava odbojnikov za tovorne vagone</w:t>
      </w:r>
      <w:r w:rsidR="00F47363" w:rsidRPr="00D46231">
        <w:rPr>
          <w:b/>
          <w:iCs/>
          <w:sz w:val="22"/>
          <w:szCs w:val="22"/>
        </w:rPr>
        <w:t>«</w:t>
      </w:r>
      <w:r w:rsidR="00F47363" w:rsidRPr="00D46231">
        <w:rPr>
          <w:b/>
          <w:sz w:val="28"/>
          <w:szCs w:val="28"/>
        </w:rPr>
        <w:t xml:space="preserve"> </w:t>
      </w:r>
    </w:p>
    <w:p w:rsidR="00E417CA" w:rsidRPr="00E417CA" w:rsidRDefault="00E417CA" w:rsidP="00E417CA">
      <w:pPr>
        <w:autoSpaceDE w:val="0"/>
        <w:autoSpaceDN w:val="0"/>
        <w:adjustRightInd w:val="0"/>
        <w:rPr>
          <w:rFonts w:ascii="TimesNewRoman" w:hAnsi="TimesNewRoman" w:cs="TimesNewRoman"/>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3543"/>
        <w:gridCol w:w="3402"/>
      </w:tblGrid>
      <w:tr w:rsidR="00E417CA" w:rsidRPr="00E417CA" w:rsidTr="00D17AE3">
        <w:trPr>
          <w:trHeight w:val="340"/>
        </w:trPr>
        <w:tc>
          <w:tcPr>
            <w:tcW w:w="2632" w:type="dxa"/>
            <w:tcBorders>
              <w:top w:val="single" w:sz="4" w:space="0" w:color="auto"/>
              <w:bottom w:val="single" w:sz="4" w:space="0" w:color="auto"/>
            </w:tcBorders>
            <w:vAlign w:val="center"/>
          </w:tcPr>
          <w:p w:rsidR="00E417CA" w:rsidRPr="00E417CA" w:rsidRDefault="00E417CA" w:rsidP="00D17AE3">
            <w:pPr>
              <w:autoSpaceDE w:val="0"/>
              <w:autoSpaceDN w:val="0"/>
              <w:adjustRightInd w:val="0"/>
              <w:spacing w:before="0"/>
              <w:jc w:val="center"/>
              <w:rPr>
                <w:rFonts w:ascii="TimesNewRoman" w:hAnsi="TimesNewRoman" w:cs="TimesNewRoman"/>
                <w:sz w:val="20"/>
                <w:szCs w:val="20"/>
              </w:rPr>
            </w:pPr>
            <w:r w:rsidRPr="00E417CA">
              <w:rPr>
                <w:rFonts w:ascii="TimesNewRoman" w:hAnsi="TimesNewRoman" w:cs="TimesNewRoman"/>
                <w:sz w:val="20"/>
                <w:szCs w:val="20"/>
              </w:rPr>
              <w:t>Naziv in naslov podizvajalca</w:t>
            </w:r>
          </w:p>
        </w:tc>
        <w:tc>
          <w:tcPr>
            <w:tcW w:w="3543" w:type="dxa"/>
            <w:tcBorders>
              <w:top w:val="single" w:sz="4" w:space="0" w:color="auto"/>
              <w:bottom w:val="single" w:sz="4" w:space="0" w:color="auto"/>
            </w:tcBorders>
            <w:vAlign w:val="bottom"/>
          </w:tcPr>
          <w:p w:rsidR="00E417CA" w:rsidRPr="00E417CA" w:rsidRDefault="00E417CA" w:rsidP="002517A5">
            <w:pPr>
              <w:autoSpaceDE w:val="0"/>
              <w:autoSpaceDN w:val="0"/>
              <w:adjustRightInd w:val="0"/>
              <w:jc w:val="center"/>
              <w:rPr>
                <w:rFonts w:ascii="TimesNewRoman" w:hAnsi="TimesNewRoman" w:cs="TimesNewRoman"/>
                <w:sz w:val="20"/>
                <w:szCs w:val="20"/>
              </w:rPr>
            </w:pPr>
            <w:r w:rsidRPr="00E417CA">
              <w:rPr>
                <w:rFonts w:ascii="TimesNewRoman" w:hAnsi="TimesNewRoman" w:cs="TimesNewRoman"/>
                <w:sz w:val="20"/>
                <w:szCs w:val="20"/>
              </w:rPr>
              <w:t>Vrsta del oz. vsak del javnega naročila, ki ga bo izvedel</w:t>
            </w:r>
          </w:p>
        </w:tc>
        <w:tc>
          <w:tcPr>
            <w:tcW w:w="3402" w:type="dxa"/>
            <w:tcBorders>
              <w:top w:val="single" w:sz="4" w:space="0" w:color="auto"/>
              <w:bottom w:val="single" w:sz="4" w:space="0" w:color="auto"/>
            </w:tcBorders>
            <w:vAlign w:val="bottom"/>
          </w:tcPr>
          <w:p w:rsidR="00E417CA" w:rsidRPr="00E417CA" w:rsidRDefault="00E417CA" w:rsidP="002517A5">
            <w:pPr>
              <w:autoSpaceDE w:val="0"/>
              <w:autoSpaceDN w:val="0"/>
              <w:adjustRightInd w:val="0"/>
              <w:jc w:val="center"/>
              <w:rPr>
                <w:rFonts w:ascii="TimesNewRoman" w:hAnsi="TimesNewRoman" w:cs="TimesNewRoman"/>
                <w:sz w:val="20"/>
                <w:szCs w:val="20"/>
              </w:rPr>
            </w:pPr>
            <w:r w:rsidRPr="00E417CA">
              <w:rPr>
                <w:rFonts w:ascii="TimesNewRoman" w:hAnsi="TimesNewRoman" w:cs="TimesNewRoman"/>
                <w:sz w:val="20"/>
                <w:szCs w:val="20"/>
              </w:rPr>
              <w:t>Vrednost (v EUR z DDV) in delež (v %):</w:t>
            </w:r>
          </w:p>
        </w:tc>
      </w:tr>
      <w:tr w:rsidR="00E417CA" w:rsidRPr="00E417CA" w:rsidTr="003C095B">
        <w:trPr>
          <w:trHeight w:val="1418"/>
        </w:trPr>
        <w:tc>
          <w:tcPr>
            <w:tcW w:w="2632" w:type="dxa"/>
            <w:tcBorders>
              <w:top w:val="single" w:sz="4" w:space="0" w:color="auto"/>
            </w:tcBorders>
            <w:shd w:val="clear" w:color="auto" w:fill="DBE5F1" w:themeFill="accent1" w:themeFillTint="33"/>
          </w:tcPr>
          <w:p w:rsidR="00E417CA" w:rsidRPr="00E417CA" w:rsidRDefault="00E417CA" w:rsidP="002517A5">
            <w:pPr>
              <w:widowControl w:val="0"/>
              <w:spacing w:before="60"/>
              <w:rPr>
                <w:rFonts w:ascii="Calibri" w:hAnsi="Calibri" w:cs="Arial"/>
                <w:sz w:val="20"/>
              </w:rPr>
            </w:pPr>
          </w:p>
        </w:tc>
        <w:tc>
          <w:tcPr>
            <w:tcW w:w="3543" w:type="dxa"/>
            <w:tcBorders>
              <w:top w:val="single" w:sz="4" w:space="0" w:color="auto"/>
            </w:tcBorders>
            <w:shd w:val="clear" w:color="auto" w:fill="DBE5F1" w:themeFill="accent1" w:themeFillTint="33"/>
          </w:tcPr>
          <w:p w:rsidR="00E417CA" w:rsidRPr="00E417CA" w:rsidRDefault="00E417CA" w:rsidP="002517A5">
            <w:pPr>
              <w:widowControl w:val="0"/>
              <w:spacing w:before="60"/>
              <w:rPr>
                <w:rFonts w:ascii="Calibri" w:hAnsi="Calibri" w:cs="Arial"/>
                <w:sz w:val="20"/>
              </w:rPr>
            </w:pPr>
          </w:p>
        </w:tc>
        <w:tc>
          <w:tcPr>
            <w:tcW w:w="3402" w:type="dxa"/>
            <w:tcBorders>
              <w:top w:val="single" w:sz="4" w:space="0" w:color="auto"/>
            </w:tcBorders>
            <w:shd w:val="clear" w:color="auto" w:fill="DBE5F1" w:themeFill="accent1" w:themeFillTint="33"/>
          </w:tcPr>
          <w:p w:rsidR="00E417CA" w:rsidRPr="00E417CA" w:rsidRDefault="00E417CA" w:rsidP="002517A5">
            <w:pPr>
              <w:widowControl w:val="0"/>
              <w:spacing w:before="60"/>
              <w:rPr>
                <w:rFonts w:ascii="Calibri" w:hAnsi="Calibri" w:cs="Arial"/>
                <w:sz w:val="20"/>
              </w:rPr>
            </w:pPr>
          </w:p>
        </w:tc>
      </w:tr>
      <w:tr w:rsidR="00E417CA" w:rsidRPr="00E417CA" w:rsidTr="003C095B">
        <w:trPr>
          <w:trHeight w:val="1418"/>
        </w:trPr>
        <w:tc>
          <w:tcPr>
            <w:tcW w:w="2632" w:type="dxa"/>
            <w:tcBorders>
              <w:top w:val="single" w:sz="4" w:space="0" w:color="auto"/>
              <w:bottom w:val="single" w:sz="4" w:space="0" w:color="auto"/>
            </w:tcBorders>
            <w:shd w:val="clear" w:color="auto" w:fill="DBE5F1" w:themeFill="accent1" w:themeFillTint="33"/>
          </w:tcPr>
          <w:p w:rsidR="00E417CA" w:rsidRPr="00E417CA" w:rsidRDefault="00E417CA" w:rsidP="002517A5">
            <w:pPr>
              <w:widowControl w:val="0"/>
              <w:spacing w:before="60"/>
              <w:rPr>
                <w:rFonts w:ascii="Calibri" w:hAnsi="Calibri" w:cs="Arial"/>
                <w:sz w:val="20"/>
              </w:rPr>
            </w:pPr>
          </w:p>
        </w:tc>
        <w:tc>
          <w:tcPr>
            <w:tcW w:w="3543" w:type="dxa"/>
            <w:tcBorders>
              <w:top w:val="single" w:sz="4" w:space="0" w:color="auto"/>
              <w:bottom w:val="single" w:sz="4" w:space="0" w:color="auto"/>
            </w:tcBorders>
            <w:shd w:val="clear" w:color="auto" w:fill="DBE5F1" w:themeFill="accent1" w:themeFillTint="33"/>
          </w:tcPr>
          <w:p w:rsidR="00E417CA" w:rsidRPr="00E417CA" w:rsidRDefault="00E417CA" w:rsidP="002517A5">
            <w:pPr>
              <w:widowControl w:val="0"/>
              <w:spacing w:before="60"/>
              <w:rPr>
                <w:rFonts w:ascii="Calibri" w:hAnsi="Calibri" w:cs="Arial"/>
                <w:sz w:val="20"/>
              </w:rPr>
            </w:pPr>
          </w:p>
        </w:tc>
        <w:tc>
          <w:tcPr>
            <w:tcW w:w="3402" w:type="dxa"/>
            <w:shd w:val="clear" w:color="auto" w:fill="DBE5F1" w:themeFill="accent1" w:themeFillTint="33"/>
          </w:tcPr>
          <w:p w:rsidR="00E417CA" w:rsidRPr="00E417CA" w:rsidRDefault="00E417CA" w:rsidP="002517A5">
            <w:pPr>
              <w:widowControl w:val="0"/>
              <w:spacing w:before="60"/>
              <w:rPr>
                <w:rFonts w:ascii="Calibri" w:hAnsi="Calibri" w:cs="Arial"/>
                <w:sz w:val="20"/>
              </w:rPr>
            </w:pPr>
          </w:p>
        </w:tc>
      </w:tr>
      <w:tr w:rsidR="00E417CA" w:rsidRPr="00E417CA" w:rsidTr="003C095B">
        <w:trPr>
          <w:trHeight w:val="1418"/>
        </w:trPr>
        <w:tc>
          <w:tcPr>
            <w:tcW w:w="2632" w:type="dxa"/>
            <w:tcBorders>
              <w:top w:val="single" w:sz="4" w:space="0" w:color="auto"/>
            </w:tcBorders>
            <w:shd w:val="clear" w:color="auto" w:fill="DBE5F1" w:themeFill="accent1" w:themeFillTint="33"/>
          </w:tcPr>
          <w:p w:rsidR="00E417CA" w:rsidRPr="00E417CA" w:rsidRDefault="00E417CA" w:rsidP="002517A5">
            <w:pPr>
              <w:widowControl w:val="0"/>
              <w:spacing w:before="60"/>
              <w:rPr>
                <w:rFonts w:ascii="Calibri" w:hAnsi="Calibri" w:cs="Arial"/>
                <w:sz w:val="20"/>
              </w:rPr>
            </w:pPr>
          </w:p>
        </w:tc>
        <w:tc>
          <w:tcPr>
            <w:tcW w:w="3543" w:type="dxa"/>
            <w:tcBorders>
              <w:top w:val="single" w:sz="4" w:space="0" w:color="auto"/>
            </w:tcBorders>
            <w:shd w:val="clear" w:color="auto" w:fill="DBE5F1" w:themeFill="accent1" w:themeFillTint="33"/>
          </w:tcPr>
          <w:p w:rsidR="00E417CA" w:rsidRPr="00E417CA" w:rsidRDefault="00E417CA" w:rsidP="002517A5">
            <w:pPr>
              <w:widowControl w:val="0"/>
              <w:spacing w:before="60"/>
              <w:rPr>
                <w:rFonts w:ascii="Calibri" w:hAnsi="Calibri" w:cs="Arial"/>
                <w:sz w:val="20"/>
              </w:rPr>
            </w:pPr>
          </w:p>
        </w:tc>
        <w:tc>
          <w:tcPr>
            <w:tcW w:w="3402" w:type="dxa"/>
            <w:shd w:val="clear" w:color="auto" w:fill="DBE5F1" w:themeFill="accent1" w:themeFillTint="33"/>
          </w:tcPr>
          <w:p w:rsidR="00E417CA" w:rsidRPr="00E417CA" w:rsidRDefault="00E417CA" w:rsidP="002517A5">
            <w:pPr>
              <w:widowControl w:val="0"/>
              <w:spacing w:before="60"/>
              <w:rPr>
                <w:rFonts w:ascii="Calibri" w:hAnsi="Calibri" w:cs="Arial"/>
                <w:sz w:val="20"/>
              </w:rPr>
            </w:pPr>
          </w:p>
        </w:tc>
      </w:tr>
    </w:tbl>
    <w:p w:rsidR="00E417CA" w:rsidRPr="00E417CA" w:rsidRDefault="00E417CA" w:rsidP="00E417CA">
      <w:pPr>
        <w:autoSpaceDE w:val="0"/>
        <w:autoSpaceDN w:val="0"/>
        <w:adjustRightInd w:val="0"/>
        <w:rPr>
          <w:rFonts w:ascii="TimesNewRoman" w:hAnsi="TimesNewRoman" w:cs="TimesNewRoman"/>
        </w:rPr>
      </w:pPr>
    </w:p>
    <w:p w:rsidR="00E417CA" w:rsidRPr="00E417CA" w:rsidRDefault="00E417CA" w:rsidP="00E417CA">
      <w:pPr>
        <w:autoSpaceDE w:val="0"/>
        <w:autoSpaceDN w:val="0"/>
        <w:adjustRightInd w:val="0"/>
        <w:jc w:val="center"/>
        <w:rPr>
          <w:rFonts w:ascii="TimesNewRoman" w:hAnsi="TimesNewRoman" w:cs="TimesNewRoman"/>
          <w:b/>
          <w:strike/>
        </w:rPr>
      </w:pPr>
    </w:p>
    <w:p w:rsidR="00E417CA" w:rsidRPr="00E417CA" w:rsidRDefault="00E417CA" w:rsidP="00E417CA">
      <w:pPr>
        <w:autoSpaceDE w:val="0"/>
        <w:autoSpaceDN w:val="0"/>
        <w:adjustRightInd w:val="0"/>
        <w:jc w:val="center"/>
        <w:rPr>
          <w:rFonts w:ascii="TimesNewRoman" w:hAnsi="TimesNewRoman" w:cs="TimesNewRoman"/>
          <w:b/>
          <w:strike/>
        </w:rPr>
      </w:pPr>
    </w:p>
    <w:p w:rsidR="00812871" w:rsidRDefault="00812871" w:rsidP="00E417CA">
      <w:pPr>
        <w:autoSpaceDE w:val="0"/>
        <w:autoSpaceDN w:val="0"/>
        <w:adjustRightInd w:val="0"/>
        <w:jc w:val="both"/>
      </w:pPr>
    </w:p>
    <w:p w:rsidR="00E417CA" w:rsidRPr="00E417CA" w:rsidRDefault="00812871" w:rsidP="00E417CA">
      <w:pPr>
        <w:autoSpaceDE w:val="0"/>
        <w:autoSpaceDN w:val="0"/>
        <w:adjustRightInd w:val="0"/>
        <w:jc w:val="both"/>
      </w:pPr>
      <w:r>
        <w:tab/>
      </w:r>
      <w:r>
        <w:tab/>
      </w:r>
      <w:r w:rsidR="00E417CA" w:rsidRPr="00E417CA">
        <w:t>Kraj in datum:</w:t>
      </w:r>
      <w:r w:rsidR="00E417CA" w:rsidRPr="00E417CA">
        <w:tab/>
      </w:r>
      <w:r w:rsidR="00E417CA" w:rsidRPr="00E417CA">
        <w:tab/>
      </w:r>
      <w:r w:rsidR="00E417CA" w:rsidRPr="00E417CA">
        <w:tab/>
      </w:r>
      <w:r w:rsidR="00E417CA" w:rsidRPr="00E417CA">
        <w:tab/>
      </w:r>
      <w:r w:rsidR="00E417CA" w:rsidRPr="00E417CA">
        <w:tab/>
      </w:r>
      <w:r w:rsidR="00E417CA" w:rsidRPr="00E417CA">
        <w:tab/>
      </w:r>
      <w:r w:rsidR="00E417CA" w:rsidRPr="00E417CA">
        <w:tab/>
      </w:r>
      <w:r w:rsidR="00E417CA" w:rsidRPr="00E417CA">
        <w:tab/>
      </w:r>
      <w:r w:rsidR="00E417CA" w:rsidRPr="00E417CA">
        <w:tab/>
      </w:r>
      <w:r w:rsidR="00E417CA" w:rsidRPr="00E417CA">
        <w:tab/>
      </w:r>
      <w:r w:rsidR="00E417CA" w:rsidRPr="00E417CA">
        <w:tab/>
        <w:t>Žig in podpis ponudnika:</w:t>
      </w:r>
    </w:p>
    <w:p w:rsidR="00E417CA" w:rsidRPr="00E417CA" w:rsidRDefault="00E417CA" w:rsidP="00E417CA">
      <w:pPr>
        <w:autoSpaceDE w:val="0"/>
        <w:autoSpaceDN w:val="0"/>
        <w:adjustRightInd w:val="0"/>
        <w:rPr>
          <w:rFonts w:ascii="TimesNewRoman" w:hAnsi="TimesNewRoman" w:cs="TimesNewRoman"/>
          <w:b/>
          <w:strike/>
        </w:rPr>
      </w:pPr>
    </w:p>
    <w:p w:rsidR="00E417CA" w:rsidRPr="00E417CA" w:rsidRDefault="00E417CA" w:rsidP="0096214D">
      <w:pPr>
        <w:pStyle w:val="Naslov2"/>
        <w:rPr>
          <w:rFonts w:ascii="Times New Roman" w:hAnsi="Times New Roman"/>
          <w:shd w:val="clear" w:color="auto" w:fill="FFFFFF"/>
        </w:rPr>
      </w:pPr>
    </w:p>
    <w:p w:rsidR="00E417CA" w:rsidRDefault="00E417CA" w:rsidP="0096214D">
      <w:pPr>
        <w:pStyle w:val="Naslov2"/>
        <w:rPr>
          <w:rFonts w:ascii="Times New Roman" w:hAnsi="Times New Roman"/>
          <w:shd w:val="clear" w:color="auto" w:fill="FFFFFF"/>
        </w:rPr>
      </w:pPr>
    </w:p>
    <w:p w:rsidR="002D76DC" w:rsidRDefault="002D76DC" w:rsidP="00E417CA">
      <w:pPr>
        <w:pStyle w:val="Naslov2"/>
        <w:pageBreakBefore/>
        <w:rPr>
          <w:rFonts w:ascii="Times New Roman" w:hAnsi="Times New Roman"/>
          <w:shd w:val="clear" w:color="auto" w:fill="FFFFFF"/>
        </w:rPr>
        <w:sectPr w:rsidR="002D76DC" w:rsidSect="002D76DC">
          <w:footnotePr>
            <w:numRestart w:val="eachPage"/>
          </w:footnotePr>
          <w:pgSz w:w="11907" w:h="16840" w:code="9"/>
          <w:pgMar w:top="992" w:right="1134" w:bottom="1701" w:left="1134" w:header="340" w:footer="454" w:gutter="0"/>
          <w:cols w:space="708"/>
          <w:titlePg/>
          <w:docGrid w:linePitch="326"/>
        </w:sectPr>
      </w:pPr>
    </w:p>
    <w:p w:rsidR="0096214D" w:rsidRDefault="005C5DE4" w:rsidP="00384C82">
      <w:pPr>
        <w:pStyle w:val="Naslov2"/>
        <w:pageBreakBefore/>
        <w:jc w:val="right"/>
        <w:rPr>
          <w:rFonts w:ascii="Times New Roman" w:hAnsi="Times New Roman"/>
        </w:rPr>
      </w:pPr>
      <w:bookmarkStart w:id="87" w:name="_Toc453743965"/>
      <w:r w:rsidRPr="002009EA">
        <w:rPr>
          <w:rFonts w:ascii="Times New Roman" w:hAnsi="Times New Roman"/>
          <w:shd w:val="clear" w:color="auto" w:fill="FFFFFF"/>
        </w:rPr>
        <w:lastRenderedPageBreak/>
        <w:t xml:space="preserve">Razpisni obrazec </w:t>
      </w:r>
      <w:r w:rsidR="00D7528B">
        <w:rPr>
          <w:rFonts w:ascii="Times New Roman" w:hAnsi="Times New Roman"/>
          <w:shd w:val="clear" w:color="auto" w:fill="FFFFFF"/>
        </w:rPr>
        <w:t>1</w:t>
      </w:r>
      <w:r w:rsidR="00AE03F6">
        <w:rPr>
          <w:rFonts w:ascii="Times New Roman" w:hAnsi="Times New Roman"/>
          <w:shd w:val="clear" w:color="auto" w:fill="FFFFFF"/>
        </w:rPr>
        <w:t>8</w:t>
      </w:r>
      <w:r w:rsidR="00497C79" w:rsidRPr="002009EA">
        <w:rPr>
          <w:rFonts w:ascii="Times New Roman" w:hAnsi="Times New Roman"/>
        </w:rPr>
        <w:t>:</w:t>
      </w:r>
      <w:bookmarkEnd w:id="87"/>
    </w:p>
    <w:p w:rsidR="00384C82" w:rsidRDefault="00384C82" w:rsidP="00384C82">
      <w:pPr>
        <w:keepLines/>
        <w:spacing w:before="0"/>
        <w:outlineLvl w:val="0"/>
        <w:rPr>
          <w:rFonts w:eastAsia="Times New Roman"/>
          <w:b/>
          <w:noProof/>
          <w:sz w:val="28"/>
          <w:szCs w:val="28"/>
          <w:lang w:eastAsia="sl-SI"/>
        </w:rPr>
      </w:pPr>
      <w:bookmarkStart w:id="88" w:name="_Toc219005812"/>
      <w:r>
        <w:rPr>
          <w:rFonts w:eastAsia="Times New Roman"/>
          <w:b/>
          <w:noProof/>
          <w:sz w:val="28"/>
          <w:szCs w:val="28"/>
          <w:lang w:eastAsia="sl-SI"/>
        </w:rPr>
        <w:drawing>
          <wp:inline distT="0" distB="0" distL="0" distR="0">
            <wp:extent cx="1333500" cy="800100"/>
            <wp:effectExtent l="19050" t="0" r="0" b="0"/>
            <wp:docPr id="2"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9"/>
                    <a:srcRect/>
                    <a:stretch>
                      <a:fillRect/>
                    </a:stretch>
                  </pic:blipFill>
                  <pic:spPr bwMode="auto">
                    <a:xfrm>
                      <a:off x="0" y="0"/>
                      <a:ext cx="1333500" cy="800100"/>
                    </a:xfrm>
                    <a:prstGeom prst="rect">
                      <a:avLst/>
                    </a:prstGeom>
                    <a:solidFill>
                      <a:srgbClr val="FFFFFF"/>
                    </a:solidFill>
                    <a:ln w="9525">
                      <a:noFill/>
                      <a:miter lim="800000"/>
                      <a:headEnd/>
                      <a:tailEnd/>
                    </a:ln>
                  </pic:spPr>
                </pic:pic>
              </a:graphicData>
            </a:graphic>
          </wp:inline>
        </w:drawing>
      </w:r>
    </w:p>
    <w:p w:rsidR="00384C82" w:rsidRPr="00C14CC8" w:rsidRDefault="00384C82" w:rsidP="00384C82">
      <w:pPr>
        <w:keepLines/>
        <w:spacing w:before="0"/>
        <w:jc w:val="center"/>
        <w:outlineLvl w:val="0"/>
        <w:rPr>
          <w:rFonts w:eastAsia="Times New Roman"/>
          <w:b/>
          <w:iCs/>
          <w:sz w:val="22"/>
          <w:szCs w:val="22"/>
          <w:lang w:eastAsia="sl-SI"/>
        </w:rPr>
      </w:pPr>
      <w:r w:rsidRPr="004967CC">
        <w:rPr>
          <w:rFonts w:eastAsia="Times New Roman"/>
          <w:b/>
          <w:iCs/>
          <w:lang w:eastAsia="sl-SI"/>
        </w:rPr>
        <w:t>TEHNIČNE ZAHTEVE</w:t>
      </w:r>
      <w:bookmarkEnd w:id="88"/>
    </w:p>
    <w:p w:rsidR="00384C82" w:rsidRDefault="00384C82" w:rsidP="00384C82">
      <w:pPr>
        <w:keepLines/>
        <w:spacing w:before="0"/>
        <w:outlineLvl w:val="0"/>
        <w:rPr>
          <w:rFonts w:eastAsia="Times New Roman"/>
          <w:b/>
          <w:iCs/>
          <w:lang w:eastAsia="sl-SI"/>
        </w:rPr>
      </w:pPr>
    </w:p>
    <w:p w:rsidR="00384C82" w:rsidRPr="007A512C" w:rsidRDefault="00384C82" w:rsidP="00384C82">
      <w:pPr>
        <w:keepLines/>
        <w:spacing w:before="0"/>
        <w:outlineLvl w:val="0"/>
        <w:rPr>
          <w:rFonts w:eastAsia="Times New Roman"/>
          <w:b/>
          <w:iCs/>
          <w:sz w:val="28"/>
          <w:szCs w:val="28"/>
          <w:u w:val="single"/>
          <w:lang w:eastAsia="sl-SI"/>
        </w:rPr>
      </w:pPr>
      <w:r w:rsidRPr="00C01E09">
        <w:rPr>
          <w:rFonts w:eastAsia="Times New Roman"/>
          <w:b/>
          <w:iCs/>
          <w:sz w:val="28"/>
          <w:szCs w:val="28"/>
          <w:u w:val="single"/>
          <w:lang w:eastAsia="sl-SI"/>
        </w:rPr>
        <w:t xml:space="preserve">Sklop 1: Odbojniki z </w:t>
      </w:r>
      <w:proofErr w:type="spellStart"/>
      <w:r w:rsidRPr="00C01E09">
        <w:rPr>
          <w:rFonts w:eastAsia="Times New Roman"/>
          <w:b/>
          <w:iCs/>
          <w:sz w:val="28"/>
          <w:szCs w:val="28"/>
          <w:u w:val="single"/>
          <w:lang w:eastAsia="sl-SI"/>
        </w:rPr>
        <w:t>elastomersko</w:t>
      </w:r>
      <w:proofErr w:type="spellEnd"/>
      <w:r w:rsidRPr="00C01E09">
        <w:rPr>
          <w:rFonts w:eastAsia="Times New Roman"/>
          <w:b/>
          <w:iCs/>
          <w:sz w:val="28"/>
          <w:szCs w:val="28"/>
          <w:u w:val="single"/>
          <w:lang w:eastAsia="sl-SI"/>
        </w:rPr>
        <w:t xml:space="preserve"> vzmetjo – hod 105 mm, kategorija A</w:t>
      </w:r>
    </w:p>
    <w:p w:rsidR="00384C82" w:rsidRPr="004967CC" w:rsidRDefault="00384C82" w:rsidP="00384C82">
      <w:pPr>
        <w:spacing w:before="0"/>
        <w:jc w:val="center"/>
        <w:outlineLvl w:val="0"/>
        <w:rPr>
          <w:b/>
          <w:i/>
          <w:sz w:val="22"/>
          <w:szCs w:val="22"/>
        </w:rPr>
      </w:pPr>
    </w:p>
    <w:p w:rsidR="00384C82" w:rsidRDefault="00384C82" w:rsidP="00384C82">
      <w:pPr>
        <w:spacing w:before="0"/>
        <w:jc w:val="both"/>
        <w:outlineLvl w:val="0"/>
        <w:rPr>
          <w:sz w:val="22"/>
          <w:szCs w:val="22"/>
        </w:rPr>
      </w:pPr>
      <w:r w:rsidRPr="001D3E02">
        <w:rPr>
          <w:b/>
        </w:rPr>
        <w:t xml:space="preserve">TEHNIČNE ZAHTEVE  ZA PONUDBO IN PREVZEM </w:t>
      </w:r>
      <w:r>
        <w:rPr>
          <w:b/>
        </w:rPr>
        <w:t>ODBOJNIKOV S HODOM 105 MM, KATEGORIJA A</w:t>
      </w:r>
    </w:p>
    <w:p w:rsidR="00384C82" w:rsidRDefault="00384C82" w:rsidP="00384C82">
      <w:pPr>
        <w:spacing w:before="0"/>
        <w:jc w:val="both"/>
        <w:outlineLvl w:val="0"/>
        <w:rPr>
          <w:sz w:val="22"/>
          <w:szCs w:val="22"/>
        </w:rPr>
      </w:pPr>
      <w:r>
        <w:rPr>
          <w:sz w:val="22"/>
          <w:szCs w:val="22"/>
        </w:rPr>
        <w:t>Referenčni predpisi in standardi</w:t>
      </w:r>
      <w:r w:rsidRPr="004967CC">
        <w:rPr>
          <w:sz w:val="22"/>
          <w:szCs w:val="22"/>
        </w:rPr>
        <w:t xml:space="preserve"> :</w:t>
      </w:r>
    </w:p>
    <w:p w:rsidR="00384C82" w:rsidRPr="004967CC" w:rsidRDefault="00384C82" w:rsidP="00384C82">
      <w:pPr>
        <w:jc w:val="both"/>
        <w:outlineLvl w:val="0"/>
        <w:rPr>
          <w:sz w:val="22"/>
          <w:szCs w:val="22"/>
        </w:rPr>
      </w:pPr>
      <w:r>
        <w:rPr>
          <w:sz w:val="22"/>
          <w:szCs w:val="22"/>
        </w:rPr>
        <w:tab/>
      </w:r>
      <w:r>
        <w:rPr>
          <w:sz w:val="22"/>
          <w:szCs w:val="22"/>
        </w:rPr>
        <w:tab/>
        <w:t>-</w:t>
      </w:r>
      <w:r>
        <w:rPr>
          <w:sz w:val="22"/>
          <w:szCs w:val="22"/>
        </w:rPr>
        <w:tab/>
      </w:r>
      <w:r w:rsidRPr="004967CC">
        <w:rPr>
          <w:sz w:val="22"/>
          <w:szCs w:val="22"/>
        </w:rPr>
        <w:t>EN 15551:2009+A1:2010</w:t>
      </w:r>
    </w:p>
    <w:p w:rsidR="00384C82" w:rsidRPr="004967CC" w:rsidRDefault="00384C82" w:rsidP="00384C82">
      <w:pPr>
        <w:spacing w:before="0"/>
        <w:ind w:left="709"/>
        <w:jc w:val="both"/>
        <w:outlineLvl w:val="0"/>
        <w:rPr>
          <w:sz w:val="22"/>
          <w:szCs w:val="22"/>
        </w:rPr>
      </w:pPr>
      <w:r w:rsidRPr="004967CC">
        <w:rPr>
          <w:sz w:val="22"/>
          <w:szCs w:val="22"/>
        </w:rPr>
        <w:t>-</w:t>
      </w:r>
      <w:r w:rsidRPr="004967CC">
        <w:rPr>
          <w:sz w:val="22"/>
          <w:szCs w:val="22"/>
        </w:rPr>
        <w:tab/>
        <w:t>UIC 526-1</w:t>
      </w:r>
    </w:p>
    <w:p w:rsidR="00384C82" w:rsidRPr="004967CC" w:rsidRDefault="00384C82" w:rsidP="00384C82">
      <w:pPr>
        <w:spacing w:before="0"/>
        <w:ind w:left="709"/>
        <w:jc w:val="both"/>
        <w:outlineLvl w:val="0"/>
        <w:rPr>
          <w:sz w:val="22"/>
          <w:szCs w:val="22"/>
        </w:rPr>
      </w:pPr>
      <w:r w:rsidRPr="004967CC">
        <w:rPr>
          <w:sz w:val="22"/>
          <w:szCs w:val="22"/>
        </w:rPr>
        <w:t>-</w:t>
      </w:r>
      <w:r w:rsidRPr="004967CC">
        <w:rPr>
          <w:sz w:val="22"/>
          <w:szCs w:val="22"/>
        </w:rPr>
        <w:tab/>
        <w:t>UIC 527-1</w:t>
      </w:r>
    </w:p>
    <w:p w:rsidR="00384C82" w:rsidRPr="004967CC" w:rsidRDefault="00384C82" w:rsidP="00384C82">
      <w:pPr>
        <w:spacing w:before="0"/>
        <w:ind w:left="709"/>
        <w:jc w:val="both"/>
        <w:outlineLvl w:val="0"/>
        <w:rPr>
          <w:sz w:val="22"/>
          <w:szCs w:val="22"/>
        </w:rPr>
      </w:pPr>
      <w:r w:rsidRPr="004967CC">
        <w:rPr>
          <w:sz w:val="22"/>
          <w:szCs w:val="22"/>
        </w:rPr>
        <w:t>-</w:t>
      </w:r>
      <w:r w:rsidRPr="004967CC">
        <w:rPr>
          <w:sz w:val="22"/>
          <w:szCs w:val="22"/>
        </w:rPr>
        <w:tab/>
        <w:t>UIC 583</w:t>
      </w:r>
    </w:p>
    <w:p w:rsidR="00384C82" w:rsidRPr="004967CC" w:rsidRDefault="00384C82" w:rsidP="00384C82">
      <w:pPr>
        <w:spacing w:before="0"/>
        <w:ind w:left="709"/>
        <w:jc w:val="both"/>
        <w:outlineLvl w:val="0"/>
        <w:rPr>
          <w:sz w:val="22"/>
          <w:szCs w:val="22"/>
        </w:rPr>
      </w:pPr>
      <w:r w:rsidRPr="004967CC">
        <w:rPr>
          <w:sz w:val="22"/>
          <w:szCs w:val="22"/>
        </w:rPr>
        <w:t>-</w:t>
      </w:r>
      <w:r w:rsidRPr="004967CC">
        <w:rPr>
          <w:sz w:val="22"/>
          <w:szCs w:val="22"/>
        </w:rPr>
        <w:tab/>
        <w:t>UIC 827-1</w:t>
      </w:r>
    </w:p>
    <w:p w:rsidR="00384C82" w:rsidRDefault="00384C82" w:rsidP="00384C82">
      <w:pPr>
        <w:spacing w:before="0"/>
        <w:ind w:left="709"/>
        <w:jc w:val="both"/>
        <w:outlineLvl w:val="0"/>
        <w:rPr>
          <w:sz w:val="22"/>
          <w:szCs w:val="22"/>
        </w:rPr>
      </w:pPr>
      <w:r w:rsidRPr="004967CC">
        <w:rPr>
          <w:sz w:val="22"/>
          <w:szCs w:val="22"/>
        </w:rPr>
        <w:t xml:space="preserve">- </w:t>
      </w:r>
      <w:r w:rsidRPr="004967CC">
        <w:rPr>
          <w:sz w:val="22"/>
          <w:szCs w:val="22"/>
        </w:rPr>
        <w:tab/>
        <w:t>UIC 828</w:t>
      </w:r>
    </w:p>
    <w:p w:rsidR="00384C82" w:rsidRPr="004967CC" w:rsidRDefault="00384C82" w:rsidP="00384C82">
      <w:pPr>
        <w:spacing w:before="0"/>
        <w:ind w:left="709"/>
        <w:jc w:val="both"/>
        <w:outlineLvl w:val="0"/>
        <w:rPr>
          <w:sz w:val="22"/>
          <w:szCs w:val="22"/>
        </w:rPr>
      </w:pPr>
    </w:p>
    <w:p w:rsidR="00384C82" w:rsidRPr="004E498B" w:rsidRDefault="00384C82" w:rsidP="00384C82">
      <w:pPr>
        <w:spacing w:before="0"/>
        <w:jc w:val="both"/>
        <w:outlineLvl w:val="0"/>
        <w:rPr>
          <w:b/>
          <w:sz w:val="22"/>
          <w:szCs w:val="22"/>
        </w:rPr>
      </w:pPr>
      <w:r w:rsidRPr="004E498B">
        <w:rPr>
          <w:b/>
          <w:sz w:val="22"/>
          <w:szCs w:val="22"/>
        </w:rPr>
        <w:t>Dinamika dobave je naslednja:</w:t>
      </w:r>
    </w:p>
    <w:tbl>
      <w:tblPr>
        <w:tblW w:w="9639" w:type="dxa"/>
        <w:tblInd w:w="107" w:type="dxa"/>
        <w:tblLayout w:type="fixed"/>
        <w:tblCellMar>
          <w:left w:w="107" w:type="dxa"/>
          <w:right w:w="107" w:type="dxa"/>
        </w:tblCellMar>
        <w:tblLook w:val="0000" w:firstRow="0" w:lastRow="0" w:firstColumn="0" w:lastColumn="0" w:noHBand="0" w:noVBand="0"/>
      </w:tblPr>
      <w:tblGrid>
        <w:gridCol w:w="2977"/>
        <w:gridCol w:w="2268"/>
        <w:gridCol w:w="2835"/>
        <w:gridCol w:w="1559"/>
      </w:tblGrid>
      <w:tr w:rsidR="00384C82" w:rsidRPr="00EB0CF0" w:rsidTr="002F0A67">
        <w:trPr>
          <w:cantSplit/>
          <w:trHeight w:val="540"/>
        </w:trPr>
        <w:tc>
          <w:tcPr>
            <w:tcW w:w="2977" w:type="dxa"/>
            <w:tcBorders>
              <w:top w:val="single" w:sz="4" w:space="0" w:color="auto"/>
              <w:left w:val="single" w:sz="4" w:space="0" w:color="auto"/>
              <w:bottom w:val="single" w:sz="4" w:space="0" w:color="auto"/>
              <w:right w:val="single" w:sz="4" w:space="0" w:color="auto"/>
            </w:tcBorders>
            <w:shd w:val="clear" w:color="auto" w:fill="DBE5F1"/>
            <w:vAlign w:val="center"/>
          </w:tcPr>
          <w:p w:rsidR="00384C82" w:rsidRPr="00EB0CF0" w:rsidRDefault="00384C82" w:rsidP="000A4225">
            <w:pPr>
              <w:spacing w:before="0"/>
              <w:jc w:val="both"/>
              <w:outlineLvl w:val="0"/>
              <w:rPr>
                <w:b/>
                <w:i/>
              </w:rPr>
            </w:pPr>
            <w:r w:rsidRPr="00EB0CF0">
              <w:rPr>
                <w:b/>
                <w:i/>
                <w:sz w:val="22"/>
                <w:szCs w:val="22"/>
              </w:rPr>
              <w:t>Opis</w:t>
            </w:r>
          </w:p>
        </w:tc>
        <w:tc>
          <w:tcPr>
            <w:tcW w:w="2268" w:type="dxa"/>
            <w:tcBorders>
              <w:top w:val="single" w:sz="4" w:space="0" w:color="auto"/>
              <w:left w:val="single" w:sz="4" w:space="0" w:color="auto"/>
              <w:bottom w:val="single" w:sz="4" w:space="0" w:color="auto"/>
              <w:right w:val="single" w:sz="4" w:space="0" w:color="auto"/>
            </w:tcBorders>
            <w:shd w:val="clear" w:color="auto" w:fill="DBE5F1"/>
            <w:vAlign w:val="center"/>
          </w:tcPr>
          <w:p w:rsidR="00384C82" w:rsidRPr="00EB0CF0" w:rsidRDefault="00384C82" w:rsidP="000A4225">
            <w:pPr>
              <w:spacing w:before="0"/>
              <w:jc w:val="center"/>
              <w:outlineLvl w:val="0"/>
              <w:rPr>
                <w:b/>
                <w:i/>
              </w:rPr>
            </w:pPr>
            <w:r w:rsidRPr="00EB0CF0">
              <w:rPr>
                <w:b/>
                <w:i/>
                <w:sz w:val="22"/>
                <w:szCs w:val="22"/>
              </w:rPr>
              <w:t>Prva dobava</w:t>
            </w:r>
          </w:p>
        </w:tc>
        <w:tc>
          <w:tcPr>
            <w:tcW w:w="2835" w:type="dxa"/>
            <w:tcBorders>
              <w:top w:val="single" w:sz="4" w:space="0" w:color="auto"/>
              <w:left w:val="single" w:sz="4" w:space="0" w:color="auto"/>
              <w:bottom w:val="single" w:sz="4" w:space="0" w:color="auto"/>
              <w:right w:val="single" w:sz="4" w:space="0" w:color="auto"/>
            </w:tcBorders>
            <w:shd w:val="clear" w:color="auto" w:fill="DBE5F1"/>
            <w:vAlign w:val="center"/>
          </w:tcPr>
          <w:p w:rsidR="00384C82" w:rsidRPr="00EB0CF0" w:rsidRDefault="00384C82" w:rsidP="000A4225">
            <w:pPr>
              <w:spacing w:before="0"/>
              <w:jc w:val="center"/>
              <w:outlineLvl w:val="0"/>
              <w:rPr>
                <w:b/>
                <w:i/>
              </w:rPr>
            </w:pPr>
            <w:r w:rsidRPr="00EB0CF0">
              <w:rPr>
                <w:b/>
                <w:i/>
                <w:sz w:val="22"/>
                <w:szCs w:val="22"/>
              </w:rPr>
              <w:t>Ostale dobave</w:t>
            </w:r>
          </w:p>
        </w:tc>
        <w:tc>
          <w:tcPr>
            <w:tcW w:w="1559" w:type="dxa"/>
            <w:tcBorders>
              <w:top w:val="single" w:sz="4" w:space="0" w:color="auto"/>
              <w:left w:val="single" w:sz="4" w:space="0" w:color="auto"/>
              <w:bottom w:val="single" w:sz="4" w:space="0" w:color="auto"/>
              <w:right w:val="single" w:sz="4" w:space="0" w:color="auto"/>
            </w:tcBorders>
            <w:shd w:val="clear" w:color="auto" w:fill="DBE5F1"/>
            <w:vAlign w:val="center"/>
          </w:tcPr>
          <w:p w:rsidR="00384C82" w:rsidRPr="00EB0CF0" w:rsidRDefault="00384C82" w:rsidP="000A4225">
            <w:pPr>
              <w:spacing w:before="0"/>
              <w:jc w:val="center"/>
              <w:outlineLvl w:val="0"/>
              <w:rPr>
                <w:b/>
                <w:i/>
              </w:rPr>
            </w:pPr>
            <w:r w:rsidRPr="00EB0CF0">
              <w:rPr>
                <w:b/>
                <w:i/>
              </w:rPr>
              <w:t>Skupaj</w:t>
            </w:r>
          </w:p>
        </w:tc>
      </w:tr>
      <w:tr w:rsidR="00C01E09" w:rsidRPr="00C01E09" w:rsidTr="002F0A67">
        <w:trPr>
          <w:cantSplit/>
          <w:trHeight w:val="987"/>
        </w:trPr>
        <w:tc>
          <w:tcPr>
            <w:tcW w:w="2977" w:type="dxa"/>
            <w:tcBorders>
              <w:top w:val="single" w:sz="4" w:space="0" w:color="auto"/>
              <w:left w:val="single" w:sz="4" w:space="0" w:color="auto"/>
              <w:bottom w:val="single" w:sz="4" w:space="0" w:color="auto"/>
              <w:right w:val="single" w:sz="4" w:space="0" w:color="auto"/>
            </w:tcBorders>
            <w:vAlign w:val="center"/>
          </w:tcPr>
          <w:p w:rsidR="00DF6AF7" w:rsidRPr="00C01E09" w:rsidRDefault="00DF6AF7" w:rsidP="00DF6AF7">
            <w:pPr>
              <w:spacing w:before="0"/>
              <w:jc w:val="center"/>
              <w:rPr>
                <w:rFonts w:eastAsia="Times New Roman"/>
                <w:iCs/>
                <w:lang w:eastAsia="sl-SI"/>
              </w:rPr>
            </w:pPr>
            <w:r w:rsidRPr="00C01E09">
              <w:rPr>
                <w:rFonts w:eastAsia="Times New Roman"/>
                <w:iCs/>
                <w:sz w:val="22"/>
                <w:szCs w:val="22"/>
                <w:lang w:eastAsia="sl-SI"/>
              </w:rPr>
              <w:t xml:space="preserve">Odbojniki z </w:t>
            </w:r>
            <w:proofErr w:type="spellStart"/>
            <w:r w:rsidRPr="00C01E09">
              <w:rPr>
                <w:rFonts w:eastAsia="Times New Roman"/>
                <w:iCs/>
                <w:sz w:val="22"/>
                <w:szCs w:val="22"/>
                <w:lang w:eastAsia="sl-SI"/>
              </w:rPr>
              <w:t>elastomersko</w:t>
            </w:r>
            <w:proofErr w:type="spellEnd"/>
            <w:r w:rsidRPr="00C01E09">
              <w:rPr>
                <w:rFonts w:eastAsia="Times New Roman"/>
                <w:iCs/>
                <w:sz w:val="22"/>
                <w:szCs w:val="22"/>
                <w:lang w:eastAsia="sl-SI"/>
              </w:rPr>
              <w:t xml:space="preserve"> vzmetjo  – kategorija A</w:t>
            </w:r>
          </w:p>
        </w:tc>
        <w:tc>
          <w:tcPr>
            <w:tcW w:w="2268" w:type="dxa"/>
            <w:tcBorders>
              <w:top w:val="single" w:sz="4" w:space="0" w:color="auto"/>
              <w:left w:val="single" w:sz="4" w:space="0" w:color="auto"/>
              <w:bottom w:val="single" w:sz="4" w:space="0" w:color="auto"/>
              <w:right w:val="single" w:sz="4" w:space="0" w:color="auto"/>
            </w:tcBorders>
            <w:vAlign w:val="center"/>
          </w:tcPr>
          <w:p w:rsidR="00DF6AF7" w:rsidRPr="00C01E09" w:rsidRDefault="00DF6AF7" w:rsidP="000A4225">
            <w:pPr>
              <w:spacing w:before="0"/>
              <w:jc w:val="center"/>
              <w:outlineLvl w:val="0"/>
              <w:rPr>
                <w:b/>
              </w:rPr>
            </w:pPr>
            <w:r w:rsidRPr="00C01E09">
              <w:rPr>
                <w:b/>
                <w:sz w:val="22"/>
                <w:szCs w:val="22"/>
              </w:rPr>
              <w:t xml:space="preserve">120 kos - 30 dni po podpisu pogodbe </w:t>
            </w:r>
          </w:p>
        </w:tc>
        <w:tc>
          <w:tcPr>
            <w:tcW w:w="2835" w:type="dxa"/>
            <w:tcBorders>
              <w:top w:val="single" w:sz="4" w:space="0" w:color="auto"/>
              <w:left w:val="single" w:sz="4" w:space="0" w:color="auto"/>
              <w:bottom w:val="single" w:sz="4" w:space="0" w:color="auto"/>
              <w:right w:val="single" w:sz="4" w:space="0" w:color="auto"/>
            </w:tcBorders>
            <w:vAlign w:val="center"/>
          </w:tcPr>
          <w:p w:rsidR="00DF6AF7" w:rsidRPr="00C01E09" w:rsidRDefault="00DF6AF7" w:rsidP="00F07684">
            <w:pPr>
              <w:spacing w:before="0"/>
              <w:jc w:val="center"/>
              <w:outlineLvl w:val="0"/>
              <w:rPr>
                <w:b/>
              </w:rPr>
            </w:pPr>
            <w:r w:rsidRPr="00C01E09">
              <w:rPr>
                <w:b/>
                <w:sz w:val="22"/>
                <w:szCs w:val="22"/>
              </w:rPr>
              <w:t xml:space="preserve">1320 kos – </w:t>
            </w:r>
            <w:proofErr w:type="spellStart"/>
            <w:r w:rsidRPr="00C01E09">
              <w:rPr>
                <w:b/>
                <w:sz w:val="22"/>
                <w:szCs w:val="22"/>
              </w:rPr>
              <w:t>sukcesivno</w:t>
            </w:r>
            <w:proofErr w:type="spellEnd"/>
            <w:r w:rsidRPr="00C01E09">
              <w:rPr>
                <w:b/>
                <w:sz w:val="22"/>
                <w:szCs w:val="22"/>
              </w:rPr>
              <w:t xml:space="preserve"> v roku 30 dni od odpoklica, najkasneje do marca 2018</w:t>
            </w:r>
          </w:p>
        </w:tc>
        <w:tc>
          <w:tcPr>
            <w:tcW w:w="1559" w:type="dxa"/>
            <w:tcBorders>
              <w:top w:val="single" w:sz="4" w:space="0" w:color="auto"/>
              <w:left w:val="single" w:sz="4" w:space="0" w:color="auto"/>
              <w:bottom w:val="single" w:sz="4" w:space="0" w:color="auto"/>
              <w:right w:val="single" w:sz="4" w:space="0" w:color="auto"/>
            </w:tcBorders>
            <w:vAlign w:val="center"/>
          </w:tcPr>
          <w:p w:rsidR="00DF6AF7" w:rsidRPr="00C01E09" w:rsidRDefault="00DF6AF7" w:rsidP="000A4225">
            <w:pPr>
              <w:spacing w:before="0"/>
              <w:jc w:val="center"/>
              <w:outlineLvl w:val="0"/>
              <w:rPr>
                <w:b/>
                <w:sz w:val="28"/>
                <w:szCs w:val="28"/>
              </w:rPr>
            </w:pPr>
            <w:r w:rsidRPr="00C01E09">
              <w:rPr>
                <w:b/>
                <w:sz w:val="28"/>
                <w:szCs w:val="28"/>
              </w:rPr>
              <w:t>1440 kos</w:t>
            </w:r>
          </w:p>
        </w:tc>
      </w:tr>
    </w:tbl>
    <w:p w:rsidR="00384C82" w:rsidRPr="004967CC" w:rsidRDefault="00384C82" w:rsidP="00384C82">
      <w:pPr>
        <w:jc w:val="both"/>
        <w:outlineLvl w:val="0"/>
        <w:rPr>
          <w:b/>
          <w:sz w:val="22"/>
          <w:szCs w:val="22"/>
        </w:rPr>
      </w:pPr>
      <w:r w:rsidRPr="004967CC">
        <w:rPr>
          <w:b/>
          <w:sz w:val="22"/>
          <w:szCs w:val="22"/>
        </w:rPr>
        <w:t>1.</w:t>
      </w:r>
      <w:r w:rsidRPr="004967CC">
        <w:rPr>
          <w:b/>
          <w:sz w:val="22"/>
          <w:szCs w:val="22"/>
        </w:rPr>
        <w:tab/>
        <w:t>Splošne lastnosti</w:t>
      </w:r>
      <w:r>
        <w:rPr>
          <w:b/>
          <w:sz w:val="22"/>
          <w:szCs w:val="22"/>
        </w:rPr>
        <w:t xml:space="preserve"> odbojnikov</w:t>
      </w:r>
    </w:p>
    <w:p w:rsidR="00384C82" w:rsidRDefault="00384C82" w:rsidP="00384C82">
      <w:pPr>
        <w:jc w:val="both"/>
        <w:outlineLvl w:val="0"/>
        <w:rPr>
          <w:sz w:val="22"/>
          <w:szCs w:val="22"/>
        </w:rPr>
      </w:pPr>
      <w:r w:rsidRPr="004967CC">
        <w:rPr>
          <w:sz w:val="22"/>
          <w:szCs w:val="22"/>
        </w:rPr>
        <w:t xml:space="preserve">Lastnosti in dimenzije </w:t>
      </w:r>
      <w:r>
        <w:rPr>
          <w:sz w:val="22"/>
          <w:szCs w:val="22"/>
        </w:rPr>
        <w:t xml:space="preserve">ponujenih </w:t>
      </w:r>
      <w:r w:rsidRPr="004967CC">
        <w:rPr>
          <w:sz w:val="22"/>
          <w:szCs w:val="22"/>
        </w:rPr>
        <w:t xml:space="preserve">odbojnikov </w:t>
      </w:r>
      <w:r>
        <w:rPr>
          <w:sz w:val="22"/>
          <w:szCs w:val="22"/>
        </w:rPr>
        <w:t>morajo biti skladne z aktualnim</w:t>
      </w:r>
      <w:r w:rsidRPr="004967CC">
        <w:rPr>
          <w:sz w:val="22"/>
          <w:szCs w:val="22"/>
        </w:rPr>
        <w:t xml:space="preserve"> predpisom UIC 52</w:t>
      </w:r>
      <w:r>
        <w:rPr>
          <w:sz w:val="22"/>
          <w:szCs w:val="22"/>
        </w:rPr>
        <w:t>6-1 za odbojnike s hodom 105 mm. Ponujeni tip odbojnika mora imeti certifikat o ustrezajočih mehanskih karakteristikah, skladnih z UIC 52</w:t>
      </w:r>
      <w:r w:rsidRPr="004967CC">
        <w:rPr>
          <w:sz w:val="22"/>
          <w:szCs w:val="22"/>
        </w:rPr>
        <w:t>6-1</w:t>
      </w:r>
      <w:r>
        <w:rPr>
          <w:sz w:val="22"/>
          <w:szCs w:val="22"/>
        </w:rPr>
        <w:t>, točko 3 in Prilogo J.</w:t>
      </w:r>
    </w:p>
    <w:p w:rsidR="00384C82" w:rsidRPr="004967CC" w:rsidRDefault="00384C82" w:rsidP="00384C82">
      <w:pPr>
        <w:spacing w:before="0"/>
        <w:jc w:val="both"/>
        <w:outlineLvl w:val="0"/>
        <w:rPr>
          <w:sz w:val="22"/>
          <w:szCs w:val="22"/>
        </w:rPr>
      </w:pPr>
      <w:r w:rsidRPr="004967CC">
        <w:rPr>
          <w:sz w:val="22"/>
          <w:szCs w:val="22"/>
        </w:rPr>
        <w:t xml:space="preserve">Dimenzije </w:t>
      </w:r>
      <w:r>
        <w:rPr>
          <w:sz w:val="22"/>
          <w:szCs w:val="22"/>
        </w:rPr>
        <w:t xml:space="preserve">in oblika </w:t>
      </w:r>
      <w:r w:rsidRPr="004967CC">
        <w:rPr>
          <w:sz w:val="22"/>
          <w:szCs w:val="22"/>
        </w:rPr>
        <w:t>odbojnih plošč morajo biti skladne z UIC 527-1.</w:t>
      </w:r>
      <w:r>
        <w:rPr>
          <w:sz w:val="22"/>
          <w:szCs w:val="22"/>
        </w:rPr>
        <w:t xml:space="preserve"> Material za odbojne plošče mora biti verificiran skladno z UIC 527-1, Prilogo D.</w:t>
      </w:r>
    </w:p>
    <w:p w:rsidR="00384C82" w:rsidRPr="004967CC" w:rsidRDefault="00384C82" w:rsidP="00384C82">
      <w:pPr>
        <w:jc w:val="both"/>
        <w:outlineLvl w:val="0"/>
        <w:rPr>
          <w:b/>
          <w:sz w:val="22"/>
          <w:szCs w:val="22"/>
        </w:rPr>
      </w:pPr>
      <w:r w:rsidRPr="004967CC">
        <w:rPr>
          <w:b/>
          <w:sz w:val="22"/>
          <w:szCs w:val="22"/>
        </w:rPr>
        <w:t>2.</w:t>
      </w:r>
      <w:r w:rsidRPr="004967CC">
        <w:rPr>
          <w:b/>
          <w:sz w:val="22"/>
          <w:szCs w:val="22"/>
        </w:rPr>
        <w:tab/>
        <w:t>Statične in dinamične karakteristike</w:t>
      </w:r>
      <w:r>
        <w:rPr>
          <w:b/>
          <w:sz w:val="22"/>
          <w:szCs w:val="22"/>
        </w:rPr>
        <w:t xml:space="preserve"> </w:t>
      </w:r>
    </w:p>
    <w:p w:rsidR="00384C82" w:rsidRPr="004967CC" w:rsidRDefault="00384C82" w:rsidP="00384C82">
      <w:pPr>
        <w:jc w:val="both"/>
        <w:outlineLvl w:val="0"/>
        <w:rPr>
          <w:sz w:val="22"/>
          <w:szCs w:val="22"/>
        </w:rPr>
      </w:pPr>
      <w:r>
        <w:rPr>
          <w:sz w:val="22"/>
          <w:szCs w:val="22"/>
        </w:rPr>
        <w:t>Ponujeni tip odbojnika mora imeti certifikat o ustrezajočih dinamičnih karakteristikah, odbojnik pa mora dosegati ustrezne statične karakteristike, skladno s UIC 526, točko 4.</w:t>
      </w:r>
    </w:p>
    <w:p w:rsidR="00384C82" w:rsidRPr="004967CC" w:rsidRDefault="00384C82" w:rsidP="00384C82">
      <w:pPr>
        <w:jc w:val="both"/>
        <w:outlineLvl w:val="0"/>
        <w:rPr>
          <w:b/>
          <w:sz w:val="22"/>
          <w:szCs w:val="22"/>
        </w:rPr>
      </w:pPr>
      <w:r w:rsidRPr="004967CC">
        <w:rPr>
          <w:b/>
          <w:sz w:val="22"/>
          <w:szCs w:val="22"/>
        </w:rPr>
        <w:t>3.</w:t>
      </w:r>
      <w:r w:rsidRPr="004967CC">
        <w:rPr>
          <w:b/>
          <w:sz w:val="22"/>
          <w:szCs w:val="22"/>
        </w:rPr>
        <w:tab/>
        <w:t>Označevanje odbojnikov</w:t>
      </w:r>
    </w:p>
    <w:p w:rsidR="00384C82" w:rsidRPr="004967CC" w:rsidRDefault="00384C82" w:rsidP="00384C82">
      <w:pPr>
        <w:jc w:val="both"/>
        <w:outlineLvl w:val="0"/>
        <w:rPr>
          <w:sz w:val="22"/>
          <w:szCs w:val="22"/>
        </w:rPr>
      </w:pPr>
      <w:r>
        <w:rPr>
          <w:sz w:val="22"/>
          <w:szCs w:val="22"/>
        </w:rPr>
        <w:t>Odbojniki morajo biti označeni skladno z UIC 526-1, Prilogo H, Sliko 2. Oznaka kupca oz. lastnika odbojnikov je »SŽ79«.</w:t>
      </w:r>
      <w:r w:rsidRPr="004967CC">
        <w:rPr>
          <w:sz w:val="22"/>
          <w:szCs w:val="22"/>
        </w:rPr>
        <w:t xml:space="preserve">   </w:t>
      </w:r>
    </w:p>
    <w:p w:rsidR="00384C82" w:rsidRPr="004967CC" w:rsidRDefault="00384C82" w:rsidP="00384C82">
      <w:pPr>
        <w:outlineLvl w:val="0"/>
        <w:rPr>
          <w:b/>
          <w:sz w:val="22"/>
          <w:szCs w:val="22"/>
        </w:rPr>
      </w:pPr>
      <w:r>
        <w:rPr>
          <w:b/>
          <w:sz w:val="22"/>
          <w:szCs w:val="22"/>
        </w:rPr>
        <w:t>4.</w:t>
      </w:r>
      <w:r w:rsidRPr="004967CC">
        <w:rPr>
          <w:b/>
          <w:sz w:val="22"/>
          <w:szCs w:val="22"/>
        </w:rPr>
        <w:tab/>
        <w:t>E</w:t>
      </w:r>
      <w:r>
        <w:rPr>
          <w:b/>
          <w:sz w:val="22"/>
          <w:szCs w:val="22"/>
        </w:rPr>
        <w:t>lastomerne vzmeti</w:t>
      </w:r>
      <w:r w:rsidRPr="004967CC">
        <w:rPr>
          <w:b/>
          <w:sz w:val="22"/>
          <w:szCs w:val="22"/>
        </w:rPr>
        <w:t xml:space="preserve"> </w:t>
      </w:r>
      <w:r>
        <w:rPr>
          <w:b/>
          <w:sz w:val="22"/>
          <w:szCs w:val="22"/>
        </w:rPr>
        <w:t>odbojnikov</w:t>
      </w:r>
    </w:p>
    <w:p w:rsidR="00384C82" w:rsidRPr="004967CC" w:rsidRDefault="00384C82" w:rsidP="00384C82">
      <w:pPr>
        <w:jc w:val="both"/>
        <w:outlineLvl w:val="0"/>
        <w:rPr>
          <w:sz w:val="22"/>
          <w:szCs w:val="22"/>
        </w:rPr>
      </w:pPr>
      <w:r w:rsidRPr="004967CC">
        <w:rPr>
          <w:sz w:val="22"/>
          <w:szCs w:val="22"/>
        </w:rPr>
        <w:t>Elastomerni elementi morajo imeti lastnosti skladne s točkami  2.1.2. in 2.1.3. ter  s tabelo 1 predpisa UIC 827-1,  1. del - Odbojna naprava.</w:t>
      </w:r>
    </w:p>
    <w:p w:rsidR="00384C82" w:rsidRPr="004967CC" w:rsidRDefault="00384C82" w:rsidP="00384C82">
      <w:pPr>
        <w:jc w:val="both"/>
        <w:outlineLvl w:val="0"/>
        <w:rPr>
          <w:sz w:val="22"/>
          <w:szCs w:val="22"/>
        </w:rPr>
      </w:pPr>
      <w:r w:rsidRPr="004967CC">
        <w:rPr>
          <w:sz w:val="22"/>
          <w:szCs w:val="22"/>
        </w:rPr>
        <w:t>Površine delov morajo biti gladke, brez risov, vdolbin, mehurjev, prelomov, raz ali drugih napak, ki bi slabšale njihove lastnosti. Struktura materiala mora biti istovrstna in brez poroznosti.</w:t>
      </w:r>
    </w:p>
    <w:p w:rsidR="00384C82" w:rsidRPr="004967CC" w:rsidRDefault="00384C82" w:rsidP="00384C82">
      <w:pPr>
        <w:jc w:val="both"/>
        <w:outlineLvl w:val="0"/>
        <w:rPr>
          <w:b/>
          <w:sz w:val="22"/>
          <w:szCs w:val="22"/>
        </w:rPr>
      </w:pPr>
      <w:r>
        <w:rPr>
          <w:b/>
          <w:sz w:val="22"/>
          <w:szCs w:val="22"/>
        </w:rPr>
        <w:t>5.</w:t>
      </w:r>
      <w:r>
        <w:rPr>
          <w:b/>
          <w:sz w:val="22"/>
          <w:szCs w:val="22"/>
        </w:rPr>
        <w:tab/>
        <w:t>Lastnosti elastomerov</w:t>
      </w:r>
    </w:p>
    <w:p w:rsidR="00384C82" w:rsidRPr="004967CC" w:rsidRDefault="00384C82" w:rsidP="00384C82">
      <w:pPr>
        <w:ind w:left="1077" w:hanging="717"/>
        <w:jc w:val="both"/>
        <w:outlineLvl w:val="0"/>
        <w:rPr>
          <w:sz w:val="22"/>
          <w:szCs w:val="22"/>
        </w:rPr>
      </w:pPr>
      <w:r>
        <w:rPr>
          <w:sz w:val="22"/>
          <w:szCs w:val="22"/>
        </w:rPr>
        <w:t>5.1.</w:t>
      </w:r>
      <w:r>
        <w:rPr>
          <w:sz w:val="22"/>
          <w:szCs w:val="22"/>
        </w:rPr>
        <w:tab/>
      </w:r>
      <w:r w:rsidRPr="004967CC">
        <w:rPr>
          <w:sz w:val="22"/>
          <w:szCs w:val="22"/>
        </w:rPr>
        <w:t>Me</w:t>
      </w:r>
      <w:r>
        <w:rPr>
          <w:sz w:val="22"/>
          <w:szCs w:val="22"/>
        </w:rPr>
        <w:t xml:space="preserve">hanske lastnosti elastomerov </w:t>
      </w:r>
      <w:r w:rsidRPr="004967CC">
        <w:rPr>
          <w:sz w:val="22"/>
          <w:szCs w:val="22"/>
        </w:rPr>
        <w:t>morajo biti skladne s točko 2.3. , 1. del - Odbojna naprava UIC 827-1 ter skladne z navedenimi  vrednostmi v tč. 3 -  UIC 526-1 za odbojnike kategorije A.</w:t>
      </w:r>
    </w:p>
    <w:p w:rsidR="00384C82" w:rsidRPr="004967CC" w:rsidRDefault="00384C82" w:rsidP="00384C82">
      <w:pPr>
        <w:jc w:val="both"/>
        <w:outlineLvl w:val="0"/>
        <w:rPr>
          <w:sz w:val="22"/>
          <w:szCs w:val="22"/>
        </w:rPr>
      </w:pPr>
      <w:r w:rsidRPr="004967CC">
        <w:rPr>
          <w:sz w:val="22"/>
          <w:szCs w:val="22"/>
        </w:rPr>
        <w:lastRenderedPageBreak/>
        <w:t>Statične vrednosti:</w:t>
      </w:r>
    </w:p>
    <w:p w:rsidR="00384C82" w:rsidRPr="004967CC" w:rsidRDefault="00384C82" w:rsidP="00384C82">
      <w:pPr>
        <w:jc w:val="both"/>
        <w:outlineLvl w:val="0"/>
        <w:rPr>
          <w:sz w:val="22"/>
          <w:szCs w:val="22"/>
        </w:rPr>
      </w:pPr>
      <w:r w:rsidRPr="004967CC">
        <w:rPr>
          <w:sz w:val="22"/>
          <w:szCs w:val="22"/>
        </w:rPr>
        <w:t>-</w:t>
      </w:r>
      <w:r w:rsidRPr="004967CC">
        <w:rPr>
          <w:sz w:val="22"/>
          <w:szCs w:val="22"/>
        </w:rPr>
        <w:tab/>
      </w:r>
      <w:proofErr w:type="spellStart"/>
      <w:r w:rsidRPr="004967CC">
        <w:rPr>
          <w:sz w:val="22"/>
          <w:szCs w:val="22"/>
        </w:rPr>
        <w:t>prednapetje</w:t>
      </w:r>
      <w:proofErr w:type="spellEnd"/>
      <w:r w:rsidRPr="004967CC">
        <w:rPr>
          <w:sz w:val="22"/>
          <w:szCs w:val="22"/>
        </w:rPr>
        <w:tab/>
      </w:r>
      <w:r w:rsidRPr="004967CC">
        <w:rPr>
          <w:sz w:val="22"/>
          <w:szCs w:val="22"/>
        </w:rPr>
        <w:tab/>
        <w:t xml:space="preserve"> </w:t>
      </w:r>
      <w:r w:rsidRPr="004967CC">
        <w:rPr>
          <w:sz w:val="22"/>
          <w:szCs w:val="22"/>
        </w:rPr>
        <w:sym w:font="Symbol" w:char="F0B3"/>
      </w:r>
      <w:r w:rsidRPr="004967CC">
        <w:rPr>
          <w:sz w:val="22"/>
          <w:szCs w:val="22"/>
        </w:rPr>
        <w:t xml:space="preserve"> 20 </w:t>
      </w:r>
      <w:proofErr w:type="spellStart"/>
      <w:r w:rsidRPr="004967CC">
        <w:rPr>
          <w:sz w:val="22"/>
          <w:szCs w:val="22"/>
        </w:rPr>
        <w:t>kN</w:t>
      </w:r>
      <w:proofErr w:type="spellEnd"/>
      <w:r w:rsidRPr="004967CC">
        <w:rPr>
          <w:sz w:val="22"/>
          <w:szCs w:val="22"/>
        </w:rPr>
        <w:t>,</w:t>
      </w:r>
    </w:p>
    <w:p w:rsidR="00384C82" w:rsidRPr="004967CC" w:rsidRDefault="00384C82" w:rsidP="00384C82">
      <w:pPr>
        <w:spacing w:before="0"/>
        <w:jc w:val="both"/>
        <w:outlineLvl w:val="0"/>
        <w:rPr>
          <w:sz w:val="22"/>
          <w:szCs w:val="22"/>
        </w:rPr>
      </w:pPr>
      <w:r w:rsidRPr="004967CC">
        <w:rPr>
          <w:sz w:val="22"/>
          <w:szCs w:val="22"/>
        </w:rPr>
        <w:t>-</w:t>
      </w:r>
      <w:r w:rsidRPr="004967CC">
        <w:rPr>
          <w:sz w:val="22"/>
          <w:szCs w:val="22"/>
        </w:rPr>
        <w:tab/>
        <w:t xml:space="preserve">sila po hodu   25mm  -  med   30 in   130 </w:t>
      </w:r>
      <w:proofErr w:type="spellStart"/>
      <w:r w:rsidRPr="004967CC">
        <w:rPr>
          <w:sz w:val="22"/>
          <w:szCs w:val="22"/>
        </w:rPr>
        <w:t>kN</w:t>
      </w:r>
      <w:proofErr w:type="spellEnd"/>
      <w:r w:rsidRPr="004967CC">
        <w:rPr>
          <w:sz w:val="22"/>
          <w:szCs w:val="22"/>
        </w:rPr>
        <w:t>,</w:t>
      </w:r>
    </w:p>
    <w:p w:rsidR="00384C82" w:rsidRPr="004967CC" w:rsidRDefault="00384C82" w:rsidP="00384C82">
      <w:pPr>
        <w:spacing w:before="0"/>
        <w:jc w:val="both"/>
        <w:outlineLvl w:val="0"/>
        <w:rPr>
          <w:sz w:val="22"/>
          <w:szCs w:val="22"/>
        </w:rPr>
      </w:pPr>
      <w:r w:rsidRPr="004967CC">
        <w:rPr>
          <w:sz w:val="22"/>
          <w:szCs w:val="22"/>
        </w:rPr>
        <w:t>-</w:t>
      </w:r>
      <w:r w:rsidRPr="004967CC">
        <w:rPr>
          <w:sz w:val="22"/>
          <w:szCs w:val="22"/>
        </w:rPr>
        <w:tab/>
        <w:t xml:space="preserve">sila po hodu   60mm  -  med 100 in   400 </w:t>
      </w:r>
      <w:proofErr w:type="spellStart"/>
      <w:r w:rsidRPr="004967CC">
        <w:rPr>
          <w:sz w:val="22"/>
          <w:szCs w:val="22"/>
        </w:rPr>
        <w:t>kN</w:t>
      </w:r>
      <w:proofErr w:type="spellEnd"/>
      <w:r w:rsidRPr="004967CC">
        <w:rPr>
          <w:sz w:val="22"/>
          <w:szCs w:val="22"/>
        </w:rPr>
        <w:t>,</w:t>
      </w:r>
    </w:p>
    <w:p w:rsidR="00384C82" w:rsidRPr="004967CC" w:rsidRDefault="00384C82" w:rsidP="00384C82">
      <w:pPr>
        <w:spacing w:before="0"/>
        <w:jc w:val="both"/>
        <w:outlineLvl w:val="0"/>
        <w:rPr>
          <w:sz w:val="22"/>
          <w:szCs w:val="22"/>
        </w:rPr>
      </w:pPr>
      <w:r w:rsidRPr="004967CC">
        <w:rPr>
          <w:sz w:val="22"/>
          <w:szCs w:val="22"/>
        </w:rPr>
        <w:t>-</w:t>
      </w:r>
      <w:r w:rsidRPr="004967CC">
        <w:rPr>
          <w:sz w:val="22"/>
          <w:szCs w:val="22"/>
        </w:rPr>
        <w:tab/>
        <w:t xml:space="preserve">sila po hodu 100 mm -  med 400 in 1000 </w:t>
      </w:r>
      <w:proofErr w:type="spellStart"/>
      <w:r w:rsidRPr="004967CC">
        <w:rPr>
          <w:sz w:val="22"/>
          <w:szCs w:val="22"/>
        </w:rPr>
        <w:t>kN</w:t>
      </w:r>
      <w:proofErr w:type="spellEnd"/>
      <w:r w:rsidRPr="004967CC">
        <w:rPr>
          <w:sz w:val="22"/>
          <w:szCs w:val="22"/>
        </w:rPr>
        <w:t>,</w:t>
      </w:r>
    </w:p>
    <w:p w:rsidR="00384C82" w:rsidRPr="004967CC" w:rsidRDefault="00384C82" w:rsidP="00384C82">
      <w:pPr>
        <w:spacing w:before="0"/>
        <w:jc w:val="both"/>
        <w:outlineLvl w:val="0"/>
        <w:rPr>
          <w:sz w:val="22"/>
          <w:szCs w:val="22"/>
        </w:rPr>
      </w:pPr>
      <w:r w:rsidRPr="004967CC">
        <w:rPr>
          <w:sz w:val="22"/>
          <w:szCs w:val="22"/>
        </w:rPr>
        <w:t>-</w:t>
      </w:r>
      <w:r w:rsidRPr="004967CC">
        <w:rPr>
          <w:sz w:val="22"/>
          <w:szCs w:val="22"/>
        </w:rPr>
        <w:tab/>
        <w:t>sprejeto delo (</w:t>
      </w:r>
      <w:proofErr w:type="spellStart"/>
      <w:r w:rsidRPr="004967CC">
        <w:rPr>
          <w:sz w:val="22"/>
          <w:szCs w:val="22"/>
        </w:rPr>
        <w:t>We</w:t>
      </w:r>
      <w:proofErr w:type="spellEnd"/>
      <w:r w:rsidRPr="004967CC">
        <w:rPr>
          <w:sz w:val="22"/>
          <w:szCs w:val="22"/>
        </w:rPr>
        <w:t xml:space="preserve">)  za silo, ki odgovarja </w:t>
      </w:r>
      <w:proofErr w:type="spellStart"/>
      <w:r w:rsidRPr="004967CC">
        <w:rPr>
          <w:sz w:val="22"/>
          <w:szCs w:val="22"/>
        </w:rPr>
        <w:t>max</w:t>
      </w:r>
      <w:proofErr w:type="spellEnd"/>
      <w:r w:rsidRPr="004967CC">
        <w:rPr>
          <w:sz w:val="22"/>
          <w:szCs w:val="22"/>
        </w:rPr>
        <w:t xml:space="preserve">. 1000 </w:t>
      </w:r>
      <w:proofErr w:type="spellStart"/>
      <w:r w:rsidRPr="004967CC">
        <w:rPr>
          <w:sz w:val="22"/>
          <w:szCs w:val="22"/>
        </w:rPr>
        <w:t>kN</w:t>
      </w:r>
      <w:proofErr w:type="spellEnd"/>
      <w:r w:rsidRPr="004967CC">
        <w:rPr>
          <w:sz w:val="22"/>
          <w:szCs w:val="22"/>
        </w:rPr>
        <w:t xml:space="preserve">  </w:t>
      </w:r>
      <w:r w:rsidRPr="004967CC">
        <w:rPr>
          <w:sz w:val="22"/>
          <w:szCs w:val="22"/>
        </w:rPr>
        <w:sym w:font="Symbol" w:char="F0B3"/>
      </w:r>
      <w:r w:rsidRPr="004967CC">
        <w:rPr>
          <w:sz w:val="22"/>
          <w:szCs w:val="22"/>
        </w:rPr>
        <w:t xml:space="preserve"> 12,5 </w:t>
      </w:r>
      <w:proofErr w:type="spellStart"/>
      <w:r w:rsidRPr="004967CC">
        <w:rPr>
          <w:sz w:val="22"/>
          <w:szCs w:val="22"/>
        </w:rPr>
        <w:t>kJ</w:t>
      </w:r>
      <w:proofErr w:type="spellEnd"/>
      <w:r w:rsidRPr="004967CC">
        <w:rPr>
          <w:sz w:val="22"/>
          <w:szCs w:val="22"/>
        </w:rPr>
        <w:t>,</w:t>
      </w:r>
    </w:p>
    <w:p w:rsidR="00384C82" w:rsidRPr="004967CC" w:rsidRDefault="00384C82" w:rsidP="00384C82">
      <w:pPr>
        <w:spacing w:before="0"/>
        <w:jc w:val="both"/>
        <w:outlineLvl w:val="0"/>
        <w:rPr>
          <w:sz w:val="22"/>
          <w:szCs w:val="22"/>
        </w:rPr>
      </w:pPr>
      <w:r w:rsidRPr="004967CC">
        <w:rPr>
          <w:sz w:val="22"/>
          <w:szCs w:val="22"/>
        </w:rPr>
        <w:t>-</w:t>
      </w:r>
      <w:r w:rsidRPr="004967CC">
        <w:rPr>
          <w:sz w:val="22"/>
          <w:szCs w:val="22"/>
        </w:rPr>
        <w:tab/>
        <w:t>absorbirano delo pri omenjenem sprejetem delu</w:t>
      </w:r>
      <w:r w:rsidRPr="004967CC">
        <w:rPr>
          <w:sz w:val="22"/>
          <w:szCs w:val="22"/>
        </w:rPr>
        <w:tab/>
        <w:t xml:space="preserve"> </w:t>
      </w:r>
      <w:proofErr w:type="spellStart"/>
      <w:r w:rsidRPr="004967CC">
        <w:rPr>
          <w:sz w:val="22"/>
          <w:szCs w:val="22"/>
        </w:rPr>
        <w:t>Wa</w:t>
      </w:r>
      <w:proofErr w:type="spellEnd"/>
      <w:r w:rsidRPr="004967CC">
        <w:rPr>
          <w:sz w:val="22"/>
          <w:szCs w:val="22"/>
        </w:rPr>
        <w:t xml:space="preserve"> </w:t>
      </w:r>
      <w:r w:rsidRPr="004967CC">
        <w:rPr>
          <w:sz w:val="22"/>
          <w:szCs w:val="22"/>
        </w:rPr>
        <w:sym w:font="Symbol" w:char="F03E"/>
      </w:r>
      <w:r w:rsidRPr="004967CC">
        <w:rPr>
          <w:sz w:val="22"/>
          <w:szCs w:val="22"/>
        </w:rPr>
        <w:t xml:space="preserve"> 0,5 </w:t>
      </w:r>
      <w:proofErr w:type="spellStart"/>
      <w:r w:rsidRPr="004967CC">
        <w:rPr>
          <w:sz w:val="22"/>
          <w:szCs w:val="22"/>
        </w:rPr>
        <w:t>We</w:t>
      </w:r>
      <w:proofErr w:type="spellEnd"/>
      <w:r w:rsidRPr="004967CC">
        <w:rPr>
          <w:sz w:val="22"/>
          <w:szCs w:val="22"/>
        </w:rPr>
        <w:t>.</w:t>
      </w:r>
    </w:p>
    <w:p w:rsidR="00384C82" w:rsidRPr="004967CC" w:rsidRDefault="00384C82" w:rsidP="00384C82">
      <w:pPr>
        <w:ind w:left="1077" w:hanging="717"/>
        <w:jc w:val="both"/>
        <w:outlineLvl w:val="0"/>
        <w:rPr>
          <w:sz w:val="22"/>
          <w:szCs w:val="22"/>
        </w:rPr>
      </w:pPr>
      <w:r>
        <w:rPr>
          <w:sz w:val="22"/>
          <w:szCs w:val="22"/>
        </w:rPr>
        <w:t>5.2.</w:t>
      </w:r>
      <w:r>
        <w:rPr>
          <w:sz w:val="22"/>
          <w:szCs w:val="22"/>
        </w:rPr>
        <w:tab/>
      </w:r>
      <w:r w:rsidRPr="004967CC">
        <w:rPr>
          <w:sz w:val="22"/>
          <w:szCs w:val="22"/>
        </w:rPr>
        <w:t>Dinamične lastnosti in rezultati preskusov le teh  morajo biti skladni z vrednostmi v tč. 3.2 UIC 526-1 za odbojnike kategorije A.</w:t>
      </w:r>
    </w:p>
    <w:p w:rsidR="00384C82" w:rsidRDefault="00384C82" w:rsidP="00384C82">
      <w:pPr>
        <w:spacing w:before="0"/>
        <w:ind w:left="1080"/>
        <w:jc w:val="both"/>
        <w:outlineLvl w:val="0"/>
        <w:rPr>
          <w:sz w:val="22"/>
          <w:szCs w:val="22"/>
        </w:rPr>
      </w:pPr>
      <w:r w:rsidRPr="004967CC">
        <w:rPr>
          <w:sz w:val="22"/>
          <w:szCs w:val="22"/>
        </w:rPr>
        <w:t xml:space="preserve">Temperaturna obstojnost mora ustrezati </w:t>
      </w:r>
      <w:proofErr w:type="spellStart"/>
      <w:r w:rsidRPr="004967CC">
        <w:rPr>
          <w:sz w:val="22"/>
          <w:szCs w:val="22"/>
        </w:rPr>
        <w:t>tč.3.2.3</w:t>
      </w:r>
      <w:proofErr w:type="spellEnd"/>
      <w:r w:rsidRPr="004967CC">
        <w:rPr>
          <w:sz w:val="22"/>
          <w:szCs w:val="22"/>
        </w:rPr>
        <w:t xml:space="preserve"> UIC 526-1 . </w:t>
      </w:r>
    </w:p>
    <w:p w:rsidR="00384C82" w:rsidRPr="00D20836" w:rsidRDefault="00384C82" w:rsidP="00384C82">
      <w:pPr>
        <w:ind w:firstLine="360"/>
        <w:jc w:val="both"/>
        <w:outlineLvl w:val="0"/>
        <w:rPr>
          <w:sz w:val="22"/>
          <w:szCs w:val="22"/>
        </w:rPr>
      </w:pPr>
      <w:r w:rsidRPr="00D20836">
        <w:rPr>
          <w:sz w:val="22"/>
          <w:szCs w:val="22"/>
        </w:rPr>
        <w:t>5.3.</w:t>
      </w:r>
      <w:r>
        <w:rPr>
          <w:sz w:val="22"/>
          <w:szCs w:val="22"/>
        </w:rPr>
        <w:t xml:space="preserve"> </w:t>
      </w:r>
      <w:r>
        <w:rPr>
          <w:sz w:val="22"/>
          <w:szCs w:val="22"/>
        </w:rPr>
        <w:tab/>
        <w:t>Vsak element vzmeti mora biti označen, skladno z</w:t>
      </w:r>
      <w:r w:rsidRPr="00D20836">
        <w:rPr>
          <w:sz w:val="22"/>
          <w:szCs w:val="22"/>
        </w:rPr>
        <w:t xml:space="preserve"> UIC 827-1, t</w:t>
      </w:r>
      <w:r>
        <w:rPr>
          <w:sz w:val="22"/>
          <w:szCs w:val="22"/>
        </w:rPr>
        <w:t xml:space="preserve">očko </w:t>
      </w:r>
      <w:r w:rsidRPr="00D20836">
        <w:rPr>
          <w:sz w:val="22"/>
          <w:szCs w:val="22"/>
        </w:rPr>
        <w:t>2.4.</w:t>
      </w:r>
    </w:p>
    <w:p w:rsidR="00384C82" w:rsidRPr="004967CC" w:rsidRDefault="00384C82" w:rsidP="00384C82">
      <w:pPr>
        <w:outlineLvl w:val="0"/>
        <w:rPr>
          <w:b/>
          <w:sz w:val="22"/>
          <w:szCs w:val="22"/>
        </w:rPr>
      </w:pPr>
      <w:r>
        <w:rPr>
          <w:b/>
          <w:sz w:val="22"/>
          <w:szCs w:val="22"/>
        </w:rPr>
        <w:t>6.</w:t>
      </w:r>
      <w:r>
        <w:rPr>
          <w:b/>
          <w:sz w:val="22"/>
          <w:szCs w:val="22"/>
        </w:rPr>
        <w:tab/>
        <w:t>Preskusi in p</w:t>
      </w:r>
      <w:r w:rsidRPr="004967CC">
        <w:rPr>
          <w:b/>
          <w:sz w:val="22"/>
          <w:szCs w:val="22"/>
        </w:rPr>
        <w:t xml:space="preserve">revzem </w:t>
      </w:r>
      <w:r>
        <w:rPr>
          <w:b/>
          <w:sz w:val="22"/>
          <w:szCs w:val="22"/>
        </w:rPr>
        <w:t>elastomerov</w:t>
      </w:r>
    </w:p>
    <w:p w:rsidR="00384C82" w:rsidRDefault="00384C82" w:rsidP="00384C82">
      <w:pPr>
        <w:jc w:val="both"/>
        <w:outlineLvl w:val="0"/>
        <w:rPr>
          <w:sz w:val="22"/>
          <w:szCs w:val="22"/>
        </w:rPr>
      </w:pPr>
      <w:r>
        <w:rPr>
          <w:sz w:val="22"/>
          <w:szCs w:val="22"/>
        </w:rPr>
        <w:t>Nadzor nad kvaliteto elastomerov in njihov prevzem je v pristojnosti proizvajalca odbojnikov, prevzemna dokumentacija mora biti na voljo predstavniku kupca odbojnikov. P</w:t>
      </w:r>
      <w:r w:rsidRPr="004967CC">
        <w:rPr>
          <w:sz w:val="22"/>
          <w:szCs w:val="22"/>
        </w:rPr>
        <w:t xml:space="preserve">reskusi morajo biti izvršeni skladno s predpisom UIC 827-1, </w:t>
      </w:r>
      <w:r>
        <w:rPr>
          <w:sz w:val="22"/>
          <w:szCs w:val="22"/>
        </w:rPr>
        <w:t>1. del Odbojna naprava  tč. 4.</w:t>
      </w:r>
    </w:p>
    <w:p w:rsidR="00384C82" w:rsidRPr="004967CC" w:rsidRDefault="00384C82" w:rsidP="00384C82">
      <w:pPr>
        <w:numPr>
          <w:ilvl w:val="0"/>
          <w:numId w:val="16"/>
        </w:numPr>
        <w:outlineLvl w:val="0"/>
        <w:rPr>
          <w:b/>
          <w:sz w:val="22"/>
          <w:szCs w:val="22"/>
        </w:rPr>
      </w:pPr>
      <w:r>
        <w:rPr>
          <w:b/>
          <w:sz w:val="22"/>
          <w:szCs w:val="22"/>
        </w:rPr>
        <w:t>P</w:t>
      </w:r>
      <w:r w:rsidRPr="004967CC">
        <w:rPr>
          <w:b/>
          <w:sz w:val="22"/>
          <w:szCs w:val="22"/>
        </w:rPr>
        <w:t>reskusi na sestavljenih odbojnikih</w:t>
      </w:r>
    </w:p>
    <w:p w:rsidR="00384C82" w:rsidRDefault="00384C82" w:rsidP="00384C82">
      <w:pPr>
        <w:outlineLvl w:val="0"/>
        <w:rPr>
          <w:sz w:val="22"/>
          <w:szCs w:val="22"/>
        </w:rPr>
      </w:pPr>
      <w:r w:rsidRPr="004967CC">
        <w:rPr>
          <w:sz w:val="22"/>
          <w:szCs w:val="22"/>
        </w:rPr>
        <w:t>Preskusi se opravljajo skladno s točko 4.3.5. UIC 827-1 za odbojnike kategorije 1.</w:t>
      </w:r>
    </w:p>
    <w:p w:rsidR="00384C82" w:rsidRPr="004967CC" w:rsidRDefault="00384C82" w:rsidP="00384C82">
      <w:pPr>
        <w:numPr>
          <w:ilvl w:val="0"/>
          <w:numId w:val="16"/>
        </w:numPr>
        <w:jc w:val="both"/>
        <w:outlineLvl w:val="0"/>
        <w:rPr>
          <w:b/>
          <w:sz w:val="22"/>
          <w:szCs w:val="22"/>
        </w:rPr>
      </w:pPr>
      <w:r>
        <w:rPr>
          <w:b/>
          <w:sz w:val="22"/>
          <w:szCs w:val="22"/>
        </w:rPr>
        <w:t>Prevzem odbojnikov</w:t>
      </w:r>
      <w:r w:rsidRPr="004967CC">
        <w:rPr>
          <w:b/>
          <w:sz w:val="22"/>
          <w:szCs w:val="22"/>
        </w:rPr>
        <w:t xml:space="preserve"> </w:t>
      </w:r>
      <w:r>
        <w:rPr>
          <w:b/>
          <w:sz w:val="22"/>
          <w:szCs w:val="22"/>
        </w:rPr>
        <w:t>s strani kupca</w:t>
      </w:r>
      <w:r w:rsidRPr="004967CC">
        <w:rPr>
          <w:b/>
          <w:sz w:val="22"/>
          <w:szCs w:val="22"/>
        </w:rPr>
        <w:t xml:space="preserve">  </w:t>
      </w:r>
    </w:p>
    <w:p w:rsidR="00384C82" w:rsidRPr="00C01E09" w:rsidRDefault="00384C82" w:rsidP="00384C82">
      <w:pPr>
        <w:jc w:val="both"/>
        <w:outlineLvl w:val="0"/>
        <w:rPr>
          <w:sz w:val="22"/>
          <w:szCs w:val="22"/>
        </w:rPr>
      </w:pPr>
      <w:r w:rsidRPr="00C01E09">
        <w:rPr>
          <w:sz w:val="22"/>
          <w:szCs w:val="22"/>
        </w:rPr>
        <w:t xml:space="preserve">Postopek prevzema je opredeljen v Razpisnem obrazcu </w:t>
      </w:r>
      <w:r w:rsidR="00F13984" w:rsidRPr="00C01E09">
        <w:rPr>
          <w:sz w:val="22"/>
          <w:szCs w:val="22"/>
        </w:rPr>
        <w:t xml:space="preserve">št. </w:t>
      </w:r>
      <w:r w:rsidRPr="00C01E09">
        <w:rPr>
          <w:sz w:val="22"/>
          <w:szCs w:val="22"/>
        </w:rPr>
        <w:t>1</w:t>
      </w:r>
      <w:r w:rsidR="00F65C29">
        <w:rPr>
          <w:sz w:val="22"/>
          <w:szCs w:val="22"/>
        </w:rPr>
        <w:t>2</w:t>
      </w:r>
      <w:r w:rsidRPr="00C01E09">
        <w:rPr>
          <w:sz w:val="22"/>
          <w:szCs w:val="22"/>
        </w:rPr>
        <w:t xml:space="preserve"> – vzorcu pogodbe, 6. členu. Proizvajalec oziroma njegov zastopnik kupcu mora pravočasno sporočiti čas prevzema. V pisnem sporočilu mora biti število kosov za prevzem posamezne skupine.</w:t>
      </w:r>
    </w:p>
    <w:p w:rsidR="00384C82" w:rsidRPr="00C01E09" w:rsidRDefault="00384C82" w:rsidP="00384C82">
      <w:pPr>
        <w:jc w:val="both"/>
        <w:outlineLvl w:val="0"/>
        <w:rPr>
          <w:sz w:val="22"/>
          <w:szCs w:val="22"/>
        </w:rPr>
      </w:pPr>
      <w:r w:rsidRPr="00C01E09">
        <w:rPr>
          <w:sz w:val="22"/>
          <w:szCs w:val="22"/>
        </w:rPr>
        <w:t xml:space="preserve">Proizvajalec mora pred prevzemom predstavniku naročnika predati eno kopijo vseh dokumentov iz katerih je razvidno, da izdelki odgovarjajo vsem zahtevam po EN 15551, UIC 526-1, UIC 527-1 in UIC 827-1. </w:t>
      </w:r>
    </w:p>
    <w:p w:rsidR="00384C82" w:rsidRPr="00C01E09" w:rsidRDefault="00384C82" w:rsidP="00384C82">
      <w:pPr>
        <w:jc w:val="both"/>
        <w:outlineLvl w:val="0"/>
        <w:rPr>
          <w:b/>
          <w:sz w:val="22"/>
          <w:szCs w:val="22"/>
        </w:rPr>
      </w:pPr>
      <w:r w:rsidRPr="00C01E09">
        <w:rPr>
          <w:b/>
          <w:sz w:val="22"/>
          <w:szCs w:val="22"/>
        </w:rPr>
        <w:t>9.</w:t>
      </w:r>
      <w:r w:rsidRPr="00C01E09">
        <w:rPr>
          <w:b/>
          <w:sz w:val="22"/>
          <w:szCs w:val="22"/>
        </w:rPr>
        <w:tab/>
        <w:t>Dobava in garancija</w:t>
      </w:r>
    </w:p>
    <w:p w:rsidR="00384C82" w:rsidRPr="00C01E09" w:rsidRDefault="00384C82" w:rsidP="00384C82">
      <w:pPr>
        <w:jc w:val="both"/>
        <w:outlineLvl w:val="0"/>
        <w:rPr>
          <w:sz w:val="22"/>
          <w:szCs w:val="22"/>
        </w:rPr>
      </w:pPr>
      <w:r w:rsidRPr="00C01E09">
        <w:rPr>
          <w:sz w:val="22"/>
          <w:szCs w:val="22"/>
        </w:rPr>
        <w:t>Odbojniki morajo biti dobavljeni tako, da so ustrezno antikorozijsko zaščiteni in med prevozom zavarovani proti vsaki poškodbi.</w:t>
      </w:r>
    </w:p>
    <w:p w:rsidR="00384C82" w:rsidRPr="00C01E09" w:rsidRDefault="00384C82" w:rsidP="00384C82">
      <w:pPr>
        <w:jc w:val="both"/>
        <w:outlineLvl w:val="0"/>
        <w:rPr>
          <w:sz w:val="22"/>
          <w:szCs w:val="22"/>
        </w:rPr>
      </w:pPr>
      <w:r w:rsidRPr="00C01E09">
        <w:rPr>
          <w:sz w:val="22"/>
          <w:szCs w:val="22"/>
        </w:rPr>
        <w:t>Proizvajalec zagotavlja garancijo za celotni sklop odbojnika, skupaj z vgrajenim elastomerom. Minimalna zahteva kupca je garancija skladno z UIC 827-1.</w:t>
      </w:r>
    </w:p>
    <w:p w:rsidR="00384C82" w:rsidRPr="00C01E09" w:rsidRDefault="00384C82" w:rsidP="00384C82">
      <w:pPr>
        <w:jc w:val="both"/>
        <w:outlineLvl w:val="0"/>
        <w:rPr>
          <w:b/>
          <w:sz w:val="22"/>
          <w:szCs w:val="22"/>
        </w:rPr>
      </w:pPr>
      <w:r w:rsidRPr="00C01E09">
        <w:rPr>
          <w:b/>
          <w:sz w:val="22"/>
          <w:szCs w:val="22"/>
        </w:rPr>
        <w:t xml:space="preserve">10. </w:t>
      </w:r>
      <w:r w:rsidRPr="00C01E09">
        <w:rPr>
          <w:b/>
          <w:sz w:val="22"/>
          <w:szCs w:val="22"/>
        </w:rPr>
        <w:tab/>
        <w:t>Ponudbena dokumentacija</w:t>
      </w:r>
    </w:p>
    <w:p w:rsidR="00384C82" w:rsidRPr="00C01E09" w:rsidRDefault="00384C82" w:rsidP="00384C82">
      <w:pPr>
        <w:jc w:val="both"/>
        <w:outlineLvl w:val="0"/>
        <w:rPr>
          <w:sz w:val="22"/>
          <w:szCs w:val="22"/>
        </w:rPr>
      </w:pPr>
      <w:r w:rsidRPr="00C01E09">
        <w:rPr>
          <w:sz w:val="22"/>
          <w:szCs w:val="22"/>
        </w:rPr>
        <w:t>V ponudbi mora prodajalec predložiti:</w:t>
      </w:r>
    </w:p>
    <w:p w:rsidR="00384C82" w:rsidRPr="00C01E09" w:rsidRDefault="00384C82" w:rsidP="00384C82">
      <w:pPr>
        <w:numPr>
          <w:ilvl w:val="0"/>
          <w:numId w:val="14"/>
        </w:numPr>
        <w:jc w:val="both"/>
        <w:outlineLvl w:val="0"/>
        <w:rPr>
          <w:sz w:val="22"/>
          <w:szCs w:val="22"/>
        </w:rPr>
      </w:pPr>
      <w:r w:rsidRPr="00C01E09">
        <w:rPr>
          <w:sz w:val="22"/>
          <w:szCs w:val="22"/>
        </w:rPr>
        <w:t>Certifik</w:t>
      </w:r>
      <w:r w:rsidR="00353689" w:rsidRPr="00C01E09">
        <w:rPr>
          <w:sz w:val="22"/>
          <w:szCs w:val="22"/>
        </w:rPr>
        <w:t xml:space="preserve">ate, izdane s strani </w:t>
      </w:r>
      <w:r w:rsidR="00E2090B" w:rsidRPr="00C01E09">
        <w:rPr>
          <w:sz w:val="22"/>
          <w:szCs w:val="22"/>
        </w:rPr>
        <w:t xml:space="preserve">neodvisnih, </w:t>
      </w:r>
      <w:r w:rsidR="0060048D" w:rsidRPr="00C01E09">
        <w:rPr>
          <w:sz w:val="22"/>
          <w:szCs w:val="22"/>
        </w:rPr>
        <w:t xml:space="preserve">za certificiranje </w:t>
      </w:r>
      <w:r w:rsidR="00E2090B" w:rsidRPr="00C01E09">
        <w:rPr>
          <w:sz w:val="22"/>
          <w:szCs w:val="22"/>
        </w:rPr>
        <w:t xml:space="preserve">pooblaščenih </w:t>
      </w:r>
      <w:r w:rsidR="0060048D" w:rsidRPr="00C01E09">
        <w:rPr>
          <w:sz w:val="22"/>
          <w:szCs w:val="22"/>
        </w:rPr>
        <w:t>institutov na področju EU</w:t>
      </w:r>
      <w:r w:rsidRPr="00C01E09">
        <w:rPr>
          <w:sz w:val="22"/>
          <w:szCs w:val="22"/>
        </w:rPr>
        <w:t>, ki dokazujejo, da je ponujeni tip odbojnika skladen z veljavnimi predpisi in standardi ter z zahtevami kupca,</w:t>
      </w:r>
    </w:p>
    <w:p w:rsidR="00384C82" w:rsidRPr="00C01E09" w:rsidRDefault="00384C82" w:rsidP="00384C82">
      <w:pPr>
        <w:numPr>
          <w:ilvl w:val="0"/>
          <w:numId w:val="14"/>
        </w:numPr>
        <w:jc w:val="both"/>
        <w:outlineLvl w:val="0"/>
        <w:rPr>
          <w:sz w:val="22"/>
          <w:szCs w:val="22"/>
        </w:rPr>
      </w:pPr>
      <w:r w:rsidRPr="00C01E09">
        <w:rPr>
          <w:sz w:val="22"/>
          <w:szCs w:val="22"/>
        </w:rPr>
        <w:t>Načrt/risbo odbojnika, iz katere so razvidne oblika in dimenzije odbojnika, odbojne plošče in vgrajene elastomerne vzmeti,</w:t>
      </w:r>
    </w:p>
    <w:p w:rsidR="00384C82" w:rsidRPr="00C01E09" w:rsidRDefault="00384C82" w:rsidP="00384C82">
      <w:pPr>
        <w:numPr>
          <w:ilvl w:val="0"/>
          <w:numId w:val="14"/>
        </w:numPr>
        <w:jc w:val="both"/>
        <w:outlineLvl w:val="0"/>
        <w:rPr>
          <w:sz w:val="22"/>
          <w:szCs w:val="22"/>
        </w:rPr>
      </w:pPr>
      <w:r w:rsidRPr="00C01E09">
        <w:rPr>
          <w:sz w:val="22"/>
          <w:szCs w:val="22"/>
        </w:rPr>
        <w:t>Diagram statičnih lastnosti odbojnikov,</w:t>
      </w:r>
    </w:p>
    <w:p w:rsidR="00384C82" w:rsidRPr="00C01E09" w:rsidRDefault="00384C82" w:rsidP="00384C82">
      <w:pPr>
        <w:numPr>
          <w:ilvl w:val="0"/>
          <w:numId w:val="14"/>
        </w:numPr>
        <w:jc w:val="both"/>
        <w:outlineLvl w:val="0"/>
        <w:rPr>
          <w:sz w:val="22"/>
          <w:szCs w:val="22"/>
        </w:rPr>
      </w:pPr>
      <w:r w:rsidRPr="00C01E09">
        <w:rPr>
          <w:sz w:val="22"/>
          <w:szCs w:val="22"/>
        </w:rPr>
        <w:t>Kratek tehnični opis z navodilom za vzdrževanje (razstavitev in ponovna sestava) odbojnikov,</w:t>
      </w:r>
    </w:p>
    <w:p w:rsidR="00384C82" w:rsidRPr="00C01E09" w:rsidRDefault="00384C82" w:rsidP="00384C82">
      <w:pPr>
        <w:numPr>
          <w:ilvl w:val="0"/>
          <w:numId w:val="14"/>
        </w:numPr>
        <w:jc w:val="both"/>
        <w:outlineLvl w:val="0"/>
        <w:rPr>
          <w:sz w:val="22"/>
          <w:szCs w:val="22"/>
        </w:rPr>
      </w:pPr>
      <w:r w:rsidRPr="00C01E09">
        <w:rPr>
          <w:sz w:val="22"/>
          <w:szCs w:val="22"/>
        </w:rPr>
        <w:t>V primeru, ko prodajalec ni hkrati tudi proizvajalec odbojnikov, podatek o proizvajalcu,</w:t>
      </w:r>
    </w:p>
    <w:p w:rsidR="00384C82" w:rsidRPr="00C01E09" w:rsidRDefault="00384C82" w:rsidP="00384C82">
      <w:pPr>
        <w:numPr>
          <w:ilvl w:val="0"/>
          <w:numId w:val="14"/>
        </w:numPr>
        <w:jc w:val="both"/>
        <w:outlineLvl w:val="0"/>
        <w:rPr>
          <w:sz w:val="22"/>
          <w:szCs w:val="22"/>
        </w:rPr>
      </w:pPr>
      <w:r w:rsidRPr="00C01E09">
        <w:rPr>
          <w:sz w:val="22"/>
          <w:szCs w:val="22"/>
        </w:rPr>
        <w:t xml:space="preserve">Reference ponujenega tipa odbojnika – dokazilo oz. izjavo, da je enak tip odbojnikov </w:t>
      </w:r>
      <w:r w:rsidR="00F07684" w:rsidRPr="00C01E09">
        <w:rPr>
          <w:sz w:val="22"/>
          <w:szCs w:val="22"/>
        </w:rPr>
        <w:t xml:space="preserve">istega proizvajalca </w:t>
      </w:r>
      <w:r w:rsidRPr="00C01E09">
        <w:rPr>
          <w:sz w:val="22"/>
          <w:szCs w:val="22"/>
        </w:rPr>
        <w:t>dobavil vsaj dvema registriranima imetnikoma v EU, za uporabo na železniških tovornih vagonih– izjavo lahko potrdi imetnik vagonov ali pa njegov pooblaščeni izvajalec vzdrževanja.</w:t>
      </w:r>
    </w:p>
    <w:p w:rsidR="00384C82" w:rsidRPr="00C01E09" w:rsidRDefault="00384C82" w:rsidP="00384C82">
      <w:pPr>
        <w:keepLines/>
        <w:spacing w:before="0"/>
        <w:outlineLvl w:val="0"/>
        <w:rPr>
          <w:rFonts w:eastAsia="Times New Roman"/>
          <w:b/>
          <w:iCs/>
          <w:sz w:val="28"/>
          <w:szCs w:val="28"/>
          <w:lang w:eastAsia="sl-SI"/>
        </w:rPr>
      </w:pPr>
    </w:p>
    <w:sectPr w:rsidR="00384C82" w:rsidRPr="00C01E09" w:rsidSect="00ED5446">
      <w:footnotePr>
        <w:numRestart w:val="eachPage"/>
      </w:footnotePr>
      <w:pgSz w:w="11907" w:h="16840" w:code="9"/>
      <w:pgMar w:top="992" w:right="1134" w:bottom="1701" w:left="1134" w:header="340" w:footer="454"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6B6B" w:rsidRDefault="00D96B6B">
      <w:r>
        <w:separator/>
      </w:r>
    </w:p>
  </w:endnote>
  <w:endnote w:type="continuationSeparator" w:id="0">
    <w:p w:rsidR="00D96B6B" w:rsidRDefault="00D96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OpenSymbol">
    <w:altName w:val="Courier New"/>
    <w:charset w:val="00"/>
    <w:family w:val="auto"/>
    <w:pitch w:val="variable"/>
    <w:sig w:usb0="00000003" w:usb1="1001ECEA" w:usb2="00000000" w:usb3="00000000" w:csb0="00000001" w:csb1="00000000"/>
  </w:font>
  <w:font w:name="Arial">
    <w:panose1 w:val="020B0604020202020204"/>
    <w:charset w:val="EE"/>
    <w:family w:val="swiss"/>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InterstateCE-Light">
    <w:altName w:val="Arial"/>
    <w:panose1 w:val="00000000000000000000"/>
    <w:charset w:val="EE"/>
    <w:family w:val="swiss"/>
    <w:notTrueType/>
    <w:pitch w:val="variable"/>
    <w:sig w:usb0="00000007" w:usb1="00000000" w:usb2="00000000" w:usb3="00000000" w:csb0="00000083"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6B6B" w:rsidRDefault="00D96B6B" w:rsidP="00BD513A">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rsidR="00D96B6B" w:rsidRDefault="00D96B6B" w:rsidP="00BD513A">
    <w:pPr>
      <w:pStyle w:val="Noga"/>
      <w:ind w:right="360"/>
    </w:pPr>
  </w:p>
  <w:p w:rsidR="00D96B6B" w:rsidRDefault="00D96B6B"/>
  <w:p w:rsidR="00D96B6B" w:rsidRDefault="00D96B6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27506"/>
      <w:docPartObj>
        <w:docPartGallery w:val="Page Numbers (Bottom of Page)"/>
        <w:docPartUnique/>
      </w:docPartObj>
    </w:sdtPr>
    <w:sdtContent>
      <w:p w:rsidR="00D96B6B" w:rsidRDefault="00D96B6B">
        <w:pPr>
          <w:pStyle w:val="Noga"/>
          <w:jc w:val="right"/>
        </w:pPr>
        <w:r>
          <w:fldChar w:fldCharType="begin"/>
        </w:r>
        <w:r>
          <w:instrText xml:space="preserve"> PAGE   \* MERGEFORMAT </w:instrText>
        </w:r>
        <w:r>
          <w:fldChar w:fldCharType="separate"/>
        </w:r>
        <w:r w:rsidR="00D21F20">
          <w:rPr>
            <w:noProof/>
          </w:rPr>
          <w:t>5</w:t>
        </w:r>
        <w:r>
          <w:rPr>
            <w:noProof/>
          </w:rPr>
          <w:fldChar w:fldCharType="end"/>
        </w:r>
      </w:p>
    </w:sdtContent>
  </w:sdt>
  <w:p w:rsidR="00D96B6B" w:rsidRDefault="00D96B6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6B6B" w:rsidRDefault="00D96B6B">
    <w:pPr>
      <w:pStyle w:val="Noga"/>
      <w:jc w:val="right"/>
    </w:pPr>
  </w:p>
  <w:p w:rsidR="00D96B6B" w:rsidRPr="007C37C5" w:rsidRDefault="00D96B6B" w:rsidP="003127D1">
    <w:pPr>
      <w:pStyle w:val="Noga"/>
      <w:tabs>
        <w:tab w:val="clear" w:pos="4320"/>
        <w:tab w:val="left" w:pos="2835"/>
        <w:tab w:val="left" w:pos="3686"/>
        <w:tab w:val="center" w:pos="4253"/>
        <w:tab w:val="left" w:pos="6237"/>
      </w:tabs>
      <w:spacing w:before="0" w:line="20" w:lineRule="atLeast"/>
      <w:rPr>
        <w:spacing w:val="2"/>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6B6B" w:rsidRDefault="00D96B6B">
      <w:r>
        <w:separator/>
      </w:r>
    </w:p>
  </w:footnote>
  <w:footnote w:type="continuationSeparator" w:id="0">
    <w:p w:rsidR="00D96B6B" w:rsidRDefault="00D96B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6B6B" w:rsidRPr="00D125F1" w:rsidRDefault="00D96B6B" w:rsidP="00E82DF0">
    <w:pPr>
      <w:pStyle w:val="Glava"/>
      <w:spacing w:after="0" w:line="240" w:lineRule="atLeast"/>
      <w:rPr>
        <w:rFonts w:asciiTheme="minorHAnsi" w:hAnsiTheme="minorHAnsi"/>
        <w:sz w:val="18"/>
        <w:szCs w:val="18"/>
      </w:rPr>
    </w:pPr>
    <w:r w:rsidRPr="00F855AE">
      <w:tab/>
    </w:r>
    <w:r>
      <w:rPr>
        <w:rFonts w:asciiTheme="minorHAnsi" w:hAnsiTheme="minorHAnsi"/>
        <w:sz w:val="18"/>
        <w:szCs w:val="18"/>
      </w:rPr>
      <w:t>Razpisna dokumentacija: Nabava odbojnikov za tovorne vagone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6B6B" w:rsidRDefault="00D96B6B">
    <w:pPr>
      <w:framePr w:w="960" w:h="399" w:hRule="exact" w:hSpace="141" w:wrap="auto" w:vAnchor="text" w:hAnchor="text" w:x="-1121" w:y="1"/>
      <w:rPr>
        <w:b/>
      </w:rPr>
    </w:pPr>
  </w:p>
  <w:p w:rsidR="00D96B6B" w:rsidRPr="001550D5" w:rsidRDefault="00D96B6B" w:rsidP="0066058E">
    <w:pPr>
      <w:pStyle w:val="Glava"/>
      <w:jc w:val="cent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nsid w:val="00000004"/>
    <w:multiLevelType w:val="multilevel"/>
    <w:tmpl w:val="00000004"/>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nsid w:val="00000005"/>
    <w:multiLevelType w:val="multilevel"/>
    <w:tmpl w:val="00000005"/>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9"/>
    <w:multiLevelType w:val="multilevel"/>
    <w:tmpl w:val="00000009"/>
    <w:name w:val="WW8Num8"/>
    <w:lvl w:ilvl="0">
      <w:start w:val="10"/>
      <w:numFmt w:val="bullet"/>
      <w:lvlText w:val="-"/>
      <w:lvlJc w:val="left"/>
      <w:pPr>
        <w:tabs>
          <w:tab w:val="num" w:pos="360"/>
        </w:tabs>
        <w:ind w:left="360" w:hanging="360"/>
      </w:pPr>
      <w:rPr>
        <w:rFonts w:ascii="Arial" w:hAnsi="Arial" w:cs="Arial"/>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cs="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cs="Courier New"/>
      </w:rPr>
    </w:lvl>
    <w:lvl w:ilvl="8">
      <w:start w:val="1"/>
      <w:numFmt w:val="bullet"/>
      <w:lvlText w:val=""/>
      <w:lvlJc w:val="left"/>
      <w:pPr>
        <w:tabs>
          <w:tab w:val="num" w:pos="6120"/>
        </w:tabs>
        <w:ind w:left="6120" w:hanging="360"/>
      </w:pPr>
      <w:rPr>
        <w:rFonts w:ascii="Wingdings" w:hAnsi="Wingdings"/>
      </w:rPr>
    </w:lvl>
  </w:abstractNum>
  <w:abstractNum w:abstractNumId="5">
    <w:nsid w:val="00000016"/>
    <w:multiLevelType w:val="multilevel"/>
    <w:tmpl w:val="00000016"/>
    <w:name w:val="WW8Num21"/>
    <w:lvl w:ilvl="0">
      <w:start w:val="3"/>
      <w:numFmt w:val="bullet"/>
      <w:lvlText w:val="-"/>
      <w:lvlJc w:val="left"/>
      <w:pPr>
        <w:tabs>
          <w:tab w:val="num" w:pos="360"/>
        </w:tabs>
        <w:ind w:left="360" w:hanging="360"/>
      </w:pPr>
      <w:rPr>
        <w:rFonts w:ascii="OpenSymbol" w:hAnsi="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22"/>
    <w:multiLevelType w:val="multilevel"/>
    <w:tmpl w:val="00000022"/>
    <w:name w:val="WW8Num33"/>
    <w:lvl w:ilvl="0">
      <w:start w:val="2"/>
      <w:numFmt w:val="bullet"/>
      <w:lvlText w:val="-"/>
      <w:lvlJc w:val="left"/>
      <w:pPr>
        <w:tabs>
          <w:tab w:val="num" w:pos="0"/>
        </w:tabs>
        <w:ind w:left="360" w:hanging="360"/>
      </w:pPr>
      <w:rPr>
        <w:rFonts w:ascii="Times New Roman" w:hAnsi="Times New Roman" w:cs="Times New Roman"/>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7">
    <w:nsid w:val="00000027"/>
    <w:multiLevelType w:val="multilevel"/>
    <w:tmpl w:val="CA9408CA"/>
    <w:lvl w:ilvl="0">
      <w:start w:val="1"/>
      <w:numFmt w:val="decimal"/>
      <w:lvlText w:val="%1."/>
      <w:lvlJc w:val="left"/>
      <w:pPr>
        <w:tabs>
          <w:tab w:val="num" w:pos="360"/>
        </w:tabs>
        <w:ind w:left="360" w:hanging="360"/>
      </w:pPr>
      <w:rPr>
        <w:rFonts w:cs="Times New Roman"/>
        <w:b/>
        <w:i w:val="0"/>
        <w:sz w:val="22"/>
        <w:szCs w:val="22"/>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8">
    <w:nsid w:val="02133CD8"/>
    <w:multiLevelType w:val="hybridMultilevel"/>
    <w:tmpl w:val="73E218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04240625"/>
    <w:multiLevelType w:val="hybridMultilevel"/>
    <w:tmpl w:val="C5000F6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0">
    <w:nsid w:val="07D34958"/>
    <w:multiLevelType w:val="hybridMultilevel"/>
    <w:tmpl w:val="E7A2BFC6"/>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12">
    <w:nsid w:val="11BB6F54"/>
    <w:multiLevelType w:val="hybridMultilevel"/>
    <w:tmpl w:val="89C276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146A5CAD"/>
    <w:multiLevelType w:val="hybridMultilevel"/>
    <w:tmpl w:val="4628DC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2E466183"/>
    <w:multiLevelType w:val="hybridMultilevel"/>
    <w:tmpl w:val="82848E3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nsid w:val="301307B8"/>
    <w:multiLevelType w:val="hybridMultilevel"/>
    <w:tmpl w:val="8A36AC08"/>
    <w:lvl w:ilvl="0" w:tplc="32A8D4A4">
      <w:start w:val="8"/>
      <w:numFmt w:val="decimal"/>
      <w:lvlText w:val="%1."/>
      <w:lvlJc w:val="left"/>
      <w:pPr>
        <w:ind w:left="720" w:hanging="360"/>
      </w:pPr>
      <w:rPr>
        <w:rFonts w:hint="default"/>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nsid w:val="37FF6F5A"/>
    <w:multiLevelType w:val="hybridMultilevel"/>
    <w:tmpl w:val="AD74E4D6"/>
    <w:lvl w:ilvl="0" w:tplc="150A643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3BF26FCB"/>
    <w:multiLevelType w:val="hybridMultilevel"/>
    <w:tmpl w:val="40126890"/>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3EA20A1F"/>
    <w:multiLevelType w:val="multilevel"/>
    <w:tmpl w:val="E9E2308C"/>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1FD43FC"/>
    <w:multiLevelType w:val="multilevel"/>
    <w:tmpl w:val="8E2E0B0E"/>
    <w:lvl w:ilvl="0">
      <w:start w:val="1"/>
      <w:numFmt w:val="lowerLetter"/>
      <w:lvlText w:val="%1)"/>
      <w:lvlJc w:val="left"/>
      <w:pPr>
        <w:tabs>
          <w:tab w:val="num" w:pos="360"/>
        </w:tabs>
        <w:ind w:left="360" w:hanging="360"/>
      </w:pPr>
      <w:rPr>
        <w:rFonts w:ascii="Times New Roman" w:eastAsia="Batang"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22">
    <w:nsid w:val="54E10841"/>
    <w:multiLevelType w:val="multilevel"/>
    <w:tmpl w:val="12E662DA"/>
    <w:lvl w:ilvl="0">
      <w:start w:val="1"/>
      <w:numFmt w:val="decimal"/>
      <w:pStyle w:val="Slog12"/>
      <w:lvlText w:val="%1"/>
      <w:lvlJc w:val="left"/>
      <w:pPr>
        <w:tabs>
          <w:tab w:val="num" w:pos="432"/>
        </w:tabs>
        <w:ind w:left="0" w:firstLine="28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55B302CE"/>
    <w:multiLevelType w:val="hybridMultilevel"/>
    <w:tmpl w:val="8E749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nsid w:val="5E8F6987"/>
    <w:multiLevelType w:val="hybridMultilevel"/>
    <w:tmpl w:val="66761946"/>
    <w:lvl w:ilvl="0" w:tplc="266E9E2E">
      <w:start w:val="3"/>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nsid w:val="5F7A13BE"/>
    <w:multiLevelType w:val="hybridMultilevel"/>
    <w:tmpl w:val="0D2226EC"/>
    <w:lvl w:ilvl="0" w:tplc="DCE86D50">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lowerLetter"/>
      <w:lvlText w:val="%2."/>
      <w:lvlJc w:val="left"/>
      <w:pPr>
        <w:tabs>
          <w:tab w:val="num" w:pos="1080"/>
        </w:tabs>
        <w:ind w:left="1080" w:hanging="360"/>
      </w:pPr>
    </w:lvl>
    <w:lvl w:ilvl="2" w:tplc="04240005">
      <w:start w:val="1"/>
      <w:numFmt w:val="lowerRoman"/>
      <w:lvlText w:val="%3."/>
      <w:lvlJc w:val="right"/>
      <w:pPr>
        <w:tabs>
          <w:tab w:val="num" w:pos="1800"/>
        </w:tabs>
        <w:ind w:left="1800" w:hanging="180"/>
      </w:pPr>
    </w:lvl>
    <w:lvl w:ilvl="3" w:tplc="04240001">
      <w:start w:val="1"/>
      <w:numFmt w:val="bullet"/>
      <w:lvlText w:val="-"/>
      <w:lvlJc w:val="left"/>
      <w:pPr>
        <w:tabs>
          <w:tab w:val="num" w:pos="2520"/>
        </w:tabs>
        <w:ind w:left="2520" w:hanging="360"/>
      </w:pPr>
      <w:rPr>
        <w:rFonts w:ascii="Times New Roman" w:eastAsia="Times New Roman" w:hAnsi="Times New Roman" w:cs="Times New Roman" w:hint="default"/>
      </w:rPr>
    </w:lvl>
    <w:lvl w:ilvl="4" w:tplc="04240003">
      <w:start w:val="7"/>
      <w:numFmt w:val="decimal"/>
      <w:lvlText w:val="%5."/>
      <w:lvlJc w:val="left"/>
      <w:pPr>
        <w:tabs>
          <w:tab w:val="num" w:pos="3240"/>
        </w:tabs>
        <w:ind w:left="3240" w:hanging="360"/>
      </w:pPr>
      <w:rPr>
        <w:rFonts w:hint="default"/>
      </w:r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7">
    <w:nsid w:val="600864DA"/>
    <w:multiLevelType w:val="hybridMultilevel"/>
    <w:tmpl w:val="BD2E1096"/>
    <w:lvl w:ilvl="0" w:tplc="F0F8F544">
      <w:start w:val="1"/>
      <w:numFmt w:val="bullet"/>
      <w:lvlText w:val="-"/>
      <w:lvlJc w:val="left"/>
      <w:pPr>
        <w:ind w:left="360" w:hanging="360"/>
      </w:pPr>
      <w:rPr>
        <w:rFonts w:ascii="Times New Roman" w:eastAsia="Batang"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nsid w:val="61F77EB2"/>
    <w:multiLevelType w:val="hybridMultilevel"/>
    <w:tmpl w:val="760E956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69052318"/>
    <w:multiLevelType w:val="hybridMultilevel"/>
    <w:tmpl w:val="FCD89006"/>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71483082"/>
    <w:multiLevelType w:val="singleLevel"/>
    <w:tmpl w:val="0424000F"/>
    <w:lvl w:ilvl="0">
      <w:start w:val="1"/>
      <w:numFmt w:val="decimal"/>
      <w:lvlText w:val="%1."/>
      <w:lvlJc w:val="left"/>
      <w:pPr>
        <w:tabs>
          <w:tab w:val="num" w:pos="360"/>
        </w:tabs>
        <w:ind w:left="360" w:hanging="360"/>
      </w:pPr>
    </w:lvl>
  </w:abstractNum>
  <w:abstractNum w:abstractNumId="31">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F5A7EA4"/>
    <w:multiLevelType w:val="hybridMultilevel"/>
    <w:tmpl w:val="35B266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4"/>
  </w:num>
  <w:num w:numId="2">
    <w:abstractNumId w:val="21"/>
  </w:num>
  <w:num w:numId="3">
    <w:abstractNumId w:val="13"/>
  </w:num>
  <w:num w:numId="4">
    <w:abstractNumId w:val="25"/>
  </w:num>
  <w:num w:numId="5">
    <w:abstractNumId w:val="27"/>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23"/>
  </w:num>
  <w:num w:numId="9">
    <w:abstractNumId w:val="8"/>
  </w:num>
  <w:num w:numId="10">
    <w:abstractNumId w:val="14"/>
  </w:num>
  <w:num w:numId="11">
    <w:abstractNumId w:val="32"/>
  </w:num>
  <w:num w:numId="12">
    <w:abstractNumId w:val="19"/>
  </w:num>
  <w:num w:numId="13">
    <w:abstractNumId w:val="17"/>
  </w:num>
  <w:num w:numId="14">
    <w:abstractNumId w:val="4"/>
  </w:num>
  <w:num w:numId="15">
    <w:abstractNumId w:val="5"/>
  </w:num>
  <w:num w:numId="16">
    <w:abstractNumId w:val="7"/>
  </w:num>
  <w:num w:numId="17">
    <w:abstractNumId w:val="15"/>
  </w:num>
  <w:num w:numId="18">
    <w:abstractNumId w:val="31"/>
  </w:num>
  <w:num w:numId="19">
    <w:abstractNumId w:val="16"/>
  </w:num>
  <w:num w:numId="20">
    <w:abstractNumId w:val="18"/>
  </w:num>
  <w:num w:numId="21">
    <w:abstractNumId w:val="11"/>
  </w:num>
  <w:num w:numId="22">
    <w:abstractNumId w:val="10"/>
  </w:num>
  <w:num w:numId="23">
    <w:abstractNumId w:val="29"/>
  </w:num>
  <w:num w:numId="24">
    <w:abstractNumId w:val="26"/>
  </w:num>
  <w:num w:numId="25">
    <w:abstractNumId w:val="28"/>
  </w:num>
  <w:num w:numId="26">
    <w:abstractNumId w:val="30"/>
  </w:num>
  <w:num w:numId="27">
    <w:abstractNumId w:val="20"/>
  </w:num>
  <w:num w:numId="28">
    <w:abstractNumId w:val="9"/>
  </w:num>
  <w:num w:numId="29">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425"/>
  <w:drawingGridHorizontalSpacing w:val="120"/>
  <w:displayHorizontalDrawingGridEvery w:val="0"/>
  <w:displayVerticalDrawingGridEvery w:val="0"/>
  <w:doNotShadeFormData/>
  <w:noPunctuationKerning/>
  <w:characterSpacingControl w:val="doNotCompress"/>
  <w:hdrShapeDefaults>
    <o:shapedefaults v:ext="edit" spidmax="29697"/>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902"/>
    <w:rsid w:val="0000025F"/>
    <w:rsid w:val="00002F02"/>
    <w:rsid w:val="00003320"/>
    <w:rsid w:val="000035A0"/>
    <w:rsid w:val="00004046"/>
    <w:rsid w:val="00010E18"/>
    <w:rsid w:val="000121B6"/>
    <w:rsid w:val="00012506"/>
    <w:rsid w:val="00012690"/>
    <w:rsid w:val="00012FE3"/>
    <w:rsid w:val="00015F7A"/>
    <w:rsid w:val="000164D5"/>
    <w:rsid w:val="00017806"/>
    <w:rsid w:val="00021D6F"/>
    <w:rsid w:val="00022F72"/>
    <w:rsid w:val="000242BE"/>
    <w:rsid w:val="000260F9"/>
    <w:rsid w:val="00027CCC"/>
    <w:rsid w:val="00030218"/>
    <w:rsid w:val="0003425B"/>
    <w:rsid w:val="000348CE"/>
    <w:rsid w:val="00034F05"/>
    <w:rsid w:val="00037543"/>
    <w:rsid w:val="00042113"/>
    <w:rsid w:val="00042AC7"/>
    <w:rsid w:val="00043AEC"/>
    <w:rsid w:val="00045423"/>
    <w:rsid w:val="0004550B"/>
    <w:rsid w:val="00047805"/>
    <w:rsid w:val="00050515"/>
    <w:rsid w:val="00050DBC"/>
    <w:rsid w:val="00050E13"/>
    <w:rsid w:val="00051F39"/>
    <w:rsid w:val="00053651"/>
    <w:rsid w:val="00054310"/>
    <w:rsid w:val="00054419"/>
    <w:rsid w:val="000547A4"/>
    <w:rsid w:val="00054DEB"/>
    <w:rsid w:val="000557B9"/>
    <w:rsid w:val="00055A4E"/>
    <w:rsid w:val="00055CAE"/>
    <w:rsid w:val="00061208"/>
    <w:rsid w:val="0006196B"/>
    <w:rsid w:val="0006215E"/>
    <w:rsid w:val="00064B2B"/>
    <w:rsid w:val="00066327"/>
    <w:rsid w:val="00071882"/>
    <w:rsid w:val="00071BA6"/>
    <w:rsid w:val="00073530"/>
    <w:rsid w:val="00074576"/>
    <w:rsid w:val="00074590"/>
    <w:rsid w:val="00074621"/>
    <w:rsid w:val="00074C09"/>
    <w:rsid w:val="00077227"/>
    <w:rsid w:val="00077504"/>
    <w:rsid w:val="00077A6D"/>
    <w:rsid w:val="0008045D"/>
    <w:rsid w:val="00081B56"/>
    <w:rsid w:val="00082230"/>
    <w:rsid w:val="00083C04"/>
    <w:rsid w:val="0008509F"/>
    <w:rsid w:val="00087EA4"/>
    <w:rsid w:val="0009064D"/>
    <w:rsid w:val="0009214A"/>
    <w:rsid w:val="00094D67"/>
    <w:rsid w:val="000956AA"/>
    <w:rsid w:val="00096B77"/>
    <w:rsid w:val="00096EFF"/>
    <w:rsid w:val="000A1E48"/>
    <w:rsid w:val="000A2415"/>
    <w:rsid w:val="000A4225"/>
    <w:rsid w:val="000A5164"/>
    <w:rsid w:val="000A70AF"/>
    <w:rsid w:val="000B0973"/>
    <w:rsid w:val="000B232C"/>
    <w:rsid w:val="000B4C4D"/>
    <w:rsid w:val="000B5DC7"/>
    <w:rsid w:val="000B6909"/>
    <w:rsid w:val="000C3B88"/>
    <w:rsid w:val="000C401D"/>
    <w:rsid w:val="000C4AD8"/>
    <w:rsid w:val="000C5A15"/>
    <w:rsid w:val="000C66EE"/>
    <w:rsid w:val="000D0D43"/>
    <w:rsid w:val="000D42E4"/>
    <w:rsid w:val="000D4F91"/>
    <w:rsid w:val="000D522E"/>
    <w:rsid w:val="000D6666"/>
    <w:rsid w:val="000E2CF8"/>
    <w:rsid w:val="000E3A35"/>
    <w:rsid w:val="000E620B"/>
    <w:rsid w:val="000E72DB"/>
    <w:rsid w:val="000E7B45"/>
    <w:rsid w:val="000F0105"/>
    <w:rsid w:val="000F0902"/>
    <w:rsid w:val="000F0DEC"/>
    <w:rsid w:val="000F1AA0"/>
    <w:rsid w:val="000F2ED6"/>
    <w:rsid w:val="000F6276"/>
    <w:rsid w:val="000F64E3"/>
    <w:rsid w:val="001008C2"/>
    <w:rsid w:val="0010127D"/>
    <w:rsid w:val="00101F34"/>
    <w:rsid w:val="0010349A"/>
    <w:rsid w:val="00104B51"/>
    <w:rsid w:val="00106BE6"/>
    <w:rsid w:val="001111C2"/>
    <w:rsid w:val="001129E9"/>
    <w:rsid w:val="00114159"/>
    <w:rsid w:val="00115E6A"/>
    <w:rsid w:val="00117866"/>
    <w:rsid w:val="001178DD"/>
    <w:rsid w:val="00117E7A"/>
    <w:rsid w:val="0012032B"/>
    <w:rsid w:val="001210F5"/>
    <w:rsid w:val="001211CB"/>
    <w:rsid w:val="00121CC2"/>
    <w:rsid w:val="00122985"/>
    <w:rsid w:val="001229E7"/>
    <w:rsid w:val="00122F76"/>
    <w:rsid w:val="001238DA"/>
    <w:rsid w:val="00123D81"/>
    <w:rsid w:val="0012517D"/>
    <w:rsid w:val="00125BF6"/>
    <w:rsid w:val="0012647A"/>
    <w:rsid w:val="00127BE1"/>
    <w:rsid w:val="0013011F"/>
    <w:rsid w:val="00130896"/>
    <w:rsid w:val="001340B4"/>
    <w:rsid w:val="0013500B"/>
    <w:rsid w:val="0013626D"/>
    <w:rsid w:val="00136BBF"/>
    <w:rsid w:val="00140399"/>
    <w:rsid w:val="0014041A"/>
    <w:rsid w:val="00140C77"/>
    <w:rsid w:val="00143074"/>
    <w:rsid w:val="001436BA"/>
    <w:rsid w:val="001441F7"/>
    <w:rsid w:val="00147519"/>
    <w:rsid w:val="0015001A"/>
    <w:rsid w:val="001504C9"/>
    <w:rsid w:val="00150583"/>
    <w:rsid w:val="00151796"/>
    <w:rsid w:val="00151BE8"/>
    <w:rsid w:val="00151BF9"/>
    <w:rsid w:val="00151F93"/>
    <w:rsid w:val="001550D5"/>
    <w:rsid w:val="00155A4D"/>
    <w:rsid w:val="00157124"/>
    <w:rsid w:val="0016240E"/>
    <w:rsid w:val="00163D1C"/>
    <w:rsid w:val="0017098A"/>
    <w:rsid w:val="00172A3D"/>
    <w:rsid w:val="00172E27"/>
    <w:rsid w:val="001745B1"/>
    <w:rsid w:val="0017561A"/>
    <w:rsid w:val="0017633F"/>
    <w:rsid w:val="0017657F"/>
    <w:rsid w:val="0017692D"/>
    <w:rsid w:val="00176B7A"/>
    <w:rsid w:val="00177AC6"/>
    <w:rsid w:val="00177B45"/>
    <w:rsid w:val="00181285"/>
    <w:rsid w:val="00181B42"/>
    <w:rsid w:val="001820CC"/>
    <w:rsid w:val="00182555"/>
    <w:rsid w:val="001825C4"/>
    <w:rsid w:val="00182F2C"/>
    <w:rsid w:val="001841AB"/>
    <w:rsid w:val="00184C99"/>
    <w:rsid w:val="00185556"/>
    <w:rsid w:val="00185927"/>
    <w:rsid w:val="00186666"/>
    <w:rsid w:val="00187ABC"/>
    <w:rsid w:val="0019158D"/>
    <w:rsid w:val="00193C41"/>
    <w:rsid w:val="00195570"/>
    <w:rsid w:val="0019672C"/>
    <w:rsid w:val="00197612"/>
    <w:rsid w:val="001A1DD8"/>
    <w:rsid w:val="001A3F64"/>
    <w:rsid w:val="001A6FEE"/>
    <w:rsid w:val="001B1A7F"/>
    <w:rsid w:val="001B1D72"/>
    <w:rsid w:val="001B2443"/>
    <w:rsid w:val="001B2F08"/>
    <w:rsid w:val="001B6E33"/>
    <w:rsid w:val="001B6F17"/>
    <w:rsid w:val="001B6FCA"/>
    <w:rsid w:val="001B7C44"/>
    <w:rsid w:val="001C0076"/>
    <w:rsid w:val="001C163F"/>
    <w:rsid w:val="001C1D33"/>
    <w:rsid w:val="001C1EF9"/>
    <w:rsid w:val="001C1F95"/>
    <w:rsid w:val="001C261A"/>
    <w:rsid w:val="001C3081"/>
    <w:rsid w:val="001C34D5"/>
    <w:rsid w:val="001C3521"/>
    <w:rsid w:val="001C434D"/>
    <w:rsid w:val="001C59B5"/>
    <w:rsid w:val="001D0D42"/>
    <w:rsid w:val="001D24F5"/>
    <w:rsid w:val="001D33F3"/>
    <w:rsid w:val="001D465D"/>
    <w:rsid w:val="001D4A66"/>
    <w:rsid w:val="001D58EB"/>
    <w:rsid w:val="001D7666"/>
    <w:rsid w:val="001E0F17"/>
    <w:rsid w:val="001E3715"/>
    <w:rsid w:val="001E3D4F"/>
    <w:rsid w:val="001E48EF"/>
    <w:rsid w:val="001E5DE6"/>
    <w:rsid w:val="001E5ECF"/>
    <w:rsid w:val="001E6EAC"/>
    <w:rsid w:val="001E72FF"/>
    <w:rsid w:val="001E7AC9"/>
    <w:rsid w:val="001F203E"/>
    <w:rsid w:val="001F31CB"/>
    <w:rsid w:val="001F3C1B"/>
    <w:rsid w:val="001F41F1"/>
    <w:rsid w:val="001F4E69"/>
    <w:rsid w:val="001F5060"/>
    <w:rsid w:val="001F5EA2"/>
    <w:rsid w:val="001F75EF"/>
    <w:rsid w:val="002009EA"/>
    <w:rsid w:val="00203A94"/>
    <w:rsid w:val="00203FE6"/>
    <w:rsid w:val="0020480B"/>
    <w:rsid w:val="002068F2"/>
    <w:rsid w:val="00210147"/>
    <w:rsid w:val="00210471"/>
    <w:rsid w:val="0021066F"/>
    <w:rsid w:val="0021281D"/>
    <w:rsid w:val="00213490"/>
    <w:rsid w:val="002142EF"/>
    <w:rsid w:val="0021436B"/>
    <w:rsid w:val="0021600E"/>
    <w:rsid w:val="0021615E"/>
    <w:rsid w:val="002165D2"/>
    <w:rsid w:val="002178A7"/>
    <w:rsid w:val="00220C5D"/>
    <w:rsid w:val="00221C4D"/>
    <w:rsid w:val="00222DFD"/>
    <w:rsid w:val="002242BF"/>
    <w:rsid w:val="0022730C"/>
    <w:rsid w:val="0023011E"/>
    <w:rsid w:val="002325A1"/>
    <w:rsid w:val="00233A35"/>
    <w:rsid w:val="002343BE"/>
    <w:rsid w:val="0023498A"/>
    <w:rsid w:val="002353C1"/>
    <w:rsid w:val="00236CB5"/>
    <w:rsid w:val="00242DB2"/>
    <w:rsid w:val="00242FA6"/>
    <w:rsid w:val="002434B8"/>
    <w:rsid w:val="00243F89"/>
    <w:rsid w:val="00244CCB"/>
    <w:rsid w:val="00245130"/>
    <w:rsid w:val="002462DD"/>
    <w:rsid w:val="00250038"/>
    <w:rsid w:val="0025135F"/>
    <w:rsid w:val="0025171D"/>
    <w:rsid w:val="002517A5"/>
    <w:rsid w:val="00251CD6"/>
    <w:rsid w:val="00251FE4"/>
    <w:rsid w:val="002527FF"/>
    <w:rsid w:val="002531E5"/>
    <w:rsid w:val="00253CDA"/>
    <w:rsid w:val="00255401"/>
    <w:rsid w:val="0025622A"/>
    <w:rsid w:val="002569AE"/>
    <w:rsid w:val="00256D53"/>
    <w:rsid w:val="002571AB"/>
    <w:rsid w:val="002612DD"/>
    <w:rsid w:val="00262EEB"/>
    <w:rsid w:val="00263258"/>
    <w:rsid w:val="00263BB3"/>
    <w:rsid w:val="00264F79"/>
    <w:rsid w:val="002657A6"/>
    <w:rsid w:val="00265A6D"/>
    <w:rsid w:val="00266EC0"/>
    <w:rsid w:val="00267D90"/>
    <w:rsid w:val="002712A1"/>
    <w:rsid w:val="00271668"/>
    <w:rsid w:val="002721C2"/>
    <w:rsid w:val="0027325D"/>
    <w:rsid w:val="00273D56"/>
    <w:rsid w:val="00276051"/>
    <w:rsid w:val="002779F6"/>
    <w:rsid w:val="002837B5"/>
    <w:rsid w:val="00284FF0"/>
    <w:rsid w:val="00285581"/>
    <w:rsid w:val="002860CD"/>
    <w:rsid w:val="002900C3"/>
    <w:rsid w:val="00290742"/>
    <w:rsid w:val="002948AB"/>
    <w:rsid w:val="002962C2"/>
    <w:rsid w:val="002965AC"/>
    <w:rsid w:val="00296794"/>
    <w:rsid w:val="002975F7"/>
    <w:rsid w:val="002A1E5D"/>
    <w:rsid w:val="002A54D6"/>
    <w:rsid w:val="002A5F05"/>
    <w:rsid w:val="002B133E"/>
    <w:rsid w:val="002B275E"/>
    <w:rsid w:val="002B27CE"/>
    <w:rsid w:val="002B3B53"/>
    <w:rsid w:val="002B535C"/>
    <w:rsid w:val="002B679D"/>
    <w:rsid w:val="002B7401"/>
    <w:rsid w:val="002B7AD8"/>
    <w:rsid w:val="002B7DC9"/>
    <w:rsid w:val="002C279B"/>
    <w:rsid w:val="002C2FB6"/>
    <w:rsid w:val="002C48AE"/>
    <w:rsid w:val="002C6D5B"/>
    <w:rsid w:val="002C6E5D"/>
    <w:rsid w:val="002D0A9D"/>
    <w:rsid w:val="002D129D"/>
    <w:rsid w:val="002D2919"/>
    <w:rsid w:val="002D2F1D"/>
    <w:rsid w:val="002D3764"/>
    <w:rsid w:val="002D3773"/>
    <w:rsid w:val="002D3F5A"/>
    <w:rsid w:val="002D6785"/>
    <w:rsid w:val="002D713C"/>
    <w:rsid w:val="002D76DC"/>
    <w:rsid w:val="002E13B8"/>
    <w:rsid w:val="002E456B"/>
    <w:rsid w:val="002E4F38"/>
    <w:rsid w:val="002E565A"/>
    <w:rsid w:val="002E5D75"/>
    <w:rsid w:val="002E7E49"/>
    <w:rsid w:val="002F0A67"/>
    <w:rsid w:val="002F25E5"/>
    <w:rsid w:val="002F2688"/>
    <w:rsid w:val="002F26C7"/>
    <w:rsid w:val="002F303F"/>
    <w:rsid w:val="002F6958"/>
    <w:rsid w:val="002F6BC9"/>
    <w:rsid w:val="002F6F52"/>
    <w:rsid w:val="002F77A8"/>
    <w:rsid w:val="00301196"/>
    <w:rsid w:val="003014DC"/>
    <w:rsid w:val="00301A00"/>
    <w:rsid w:val="003039B5"/>
    <w:rsid w:val="0030779B"/>
    <w:rsid w:val="00307AE1"/>
    <w:rsid w:val="0031189C"/>
    <w:rsid w:val="00312073"/>
    <w:rsid w:val="003127D1"/>
    <w:rsid w:val="003134F6"/>
    <w:rsid w:val="00313D3A"/>
    <w:rsid w:val="003169A3"/>
    <w:rsid w:val="00316E33"/>
    <w:rsid w:val="00320BB3"/>
    <w:rsid w:val="0032170C"/>
    <w:rsid w:val="003227F6"/>
    <w:rsid w:val="003228A5"/>
    <w:rsid w:val="003241BD"/>
    <w:rsid w:val="003274CA"/>
    <w:rsid w:val="003279A6"/>
    <w:rsid w:val="00327A5A"/>
    <w:rsid w:val="00327B75"/>
    <w:rsid w:val="00332CA8"/>
    <w:rsid w:val="00335F63"/>
    <w:rsid w:val="00336277"/>
    <w:rsid w:val="00337F8B"/>
    <w:rsid w:val="00337FD8"/>
    <w:rsid w:val="00341A37"/>
    <w:rsid w:val="00341FBA"/>
    <w:rsid w:val="00342352"/>
    <w:rsid w:val="00342BA7"/>
    <w:rsid w:val="003446CB"/>
    <w:rsid w:val="003447B3"/>
    <w:rsid w:val="00344F40"/>
    <w:rsid w:val="00345BD0"/>
    <w:rsid w:val="0034602E"/>
    <w:rsid w:val="003460C5"/>
    <w:rsid w:val="00347115"/>
    <w:rsid w:val="00352723"/>
    <w:rsid w:val="00352EA5"/>
    <w:rsid w:val="00353689"/>
    <w:rsid w:val="00353727"/>
    <w:rsid w:val="0035394A"/>
    <w:rsid w:val="003541E1"/>
    <w:rsid w:val="003550A3"/>
    <w:rsid w:val="003559FD"/>
    <w:rsid w:val="00355DB5"/>
    <w:rsid w:val="0035601E"/>
    <w:rsid w:val="00356DC6"/>
    <w:rsid w:val="00357390"/>
    <w:rsid w:val="00360534"/>
    <w:rsid w:val="00361058"/>
    <w:rsid w:val="003618C3"/>
    <w:rsid w:val="003619FF"/>
    <w:rsid w:val="00361AAF"/>
    <w:rsid w:val="003639B3"/>
    <w:rsid w:val="00363B1B"/>
    <w:rsid w:val="00363D93"/>
    <w:rsid w:val="00363F50"/>
    <w:rsid w:val="003641C5"/>
    <w:rsid w:val="003646C3"/>
    <w:rsid w:val="00364F30"/>
    <w:rsid w:val="00365428"/>
    <w:rsid w:val="00365C8C"/>
    <w:rsid w:val="00365FF1"/>
    <w:rsid w:val="00366A71"/>
    <w:rsid w:val="00366ABC"/>
    <w:rsid w:val="003670D3"/>
    <w:rsid w:val="003706B7"/>
    <w:rsid w:val="00371E8E"/>
    <w:rsid w:val="00372334"/>
    <w:rsid w:val="00375781"/>
    <w:rsid w:val="003764FA"/>
    <w:rsid w:val="00376C05"/>
    <w:rsid w:val="00376C7B"/>
    <w:rsid w:val="00377779"/>
    <w:rsid w:val="003800E3"/>
    <w:rsid w:val="00380434"/>
    <w:rsid w:val="00380687"/>
    <w:rsid w:val="00381411"/>
    <w:rsid w:val="003822F4"/>
    <w:rsid w:val="00382925"/>
    <w:rsid w:val="00384B8F"/>
    <w:rsid w:val="00384C82"/>
    <w:rsid w:val="00386E02"/>
    <w:rsid w:val="00387643"/>
    <w:rsid w:val="00392009"/>
    <w:rsid w:val="00392A5E"/>
    <w:rsid w:val="00394781"/>
    <w:rsid w:val="00394EF4"/>
    <w:rsid w:val="00396115"/>
    <w:rsid w:val="00396B8D"/>
    <w:rsid w:val="003A099D"/>
    <w:rsid w:val="003A22CD"/>
    <w:rsid w:val="003A5480"/>
    <w:rsid w:val="003B0D50"/>
    <w:rsid w:val="003B14E5"/>
    <w:rsid w:val="003B2FBF"/>
    <w:rsid w:val="003B3672"/>
    <w:rsid w:val="003B51F0"/>
    <w:rsid w:val="003B6617"/>
    <w:rsid w:val="003C08E4"/>
    <w:rsid w:val="003C095B"/>
    <w:rsid w:val="003C1A4B"/>
    <w:rsid w:val="003C3A6C"/>
    <w:rsid w:val="003C4CB8"/>
    <w:rsid w:val="003C4EFD"/>
    <w:rsid w:val="003C6731"/>
    <w:rsid w:val="003D0B97"/>
    <w:rsid w:val="003D49AB"/>
    <w:rsid w:val="003D4E61"/>
    <w:rsid w:val="003D513B"/>
    <w:rsid w:val="003D54ED"/>
    <w:rsid w:val="003D6E9A"/>
    <w:rsid w:val="003E1DAD"/>
    <w:rsid w:val="003E2EFB"/>
    <w:rsid w:val="003E50CA"/>
    <w:rsid w:val="003E5AB4"/>
    <w:rsid w:val="003E632E"/>
    <w:rsid w:val="003E6A68"/>
    <w:rsid w:val="003F121D"/>
    <w:rsid w:val="003F15F3"/>
    <w:rsid w:val="003F1A3E"/>
    <w:rsid w:val="003F1DDA"/>
    <w:rsid w:val="003F2202"/>
    <w:rsid w:val="003F3332"/>
    <w:rsid w:val="003F46A1"/>
    <w:rsid w:val="003F4715"/>
    <w:rsid w:val="003F47C9"/>
    <w:rsid w:val="003F54A8"/>
    <w:rsid w:val="003F7A89"/>
    <w:rsid w:val="00400067"/>
    <w:rsid w:val="0040270C"/>
    <w:rsid w:val="004032B8"/>
    <w:rsid w:val="0040330E"/>
    <w:rsid w:val="00411B44"/>
    <w:rsid w:val="004123CC"/>
    <w:rsid w:val="0041265B"/>
    <w:rsid w:val="0041270D"/>
    <w:rsid w:val="00413A13"/>
    <w:rsid w:val="00413A66"/>
    <w:rsid w:val="004145B4"/>
    <w:rsid w:val="00417D5C"/>
    <w:rsid w:val="00417E84"/>
    <w:rsid w:val="00420957"/>
    <w:rsid w:val="00420C7A"/>
    <w:rsid w:val="00421FFB"/>
    <w:rsid w:val="004240D8"/>
    <w:rsid w:val="00430574"/>
    <w:rsid w:val="004308E1"/>
    <w:rsid w:val="0043098A"/>
    <w:rsid w:val="00431380"/>
    <w:rsid w:val="004314F0"/>
    <w:rsid w:val="00432493"/>
    <w:rsid w:val="00432A5D"/>
    <w:rsid w:val="00433B6F"/>
    <w:rsid w:val="0043400D"/>
    <w:rsid w:val="00434A3A"/>
    <w:rsid w:val="00437768"/>
    <w:rsid w:val="0044019F"/>
    <w:rsid w:val="004405F6"/>
    <w:rsid w:val="004419C5"/>
    <w:rsid w:val="004422E4"/>
    <w:rsid w:val="004436D0"/>
    <w:rsid w:val="0044591F"/>
    <w:rsid w:val="004468BC"/>
    <w:rsid w:val="004500ED"/>
    <w:rsid w:val="00451219"/>
    <w:rsid w:val="00451830"/>
    <w:rsid w:val="00451C27"/>
    <w:rsid w:val="00457936"/>
    <w:rsid w:val="0046026E"/>
    <w:rsid w:val="0046032F"/>
    <w:rsid w:val="00460BCB"/>
    <w:rsid w:val="00464EDD"/>
    <w:rsid w:val="004664D4"/>
    <w:rsid w:val="00466839"/>
    <w:rsid w:val="004668A6"/>
    <w:rsid w:val="00466B24"/>
    <w:rsid w:val="0046770A"/>
    <w:rsid w:val="0046786C"/>
    <w:rsid w:val="0047010F"/>
    <w:rsid w:val="0047043F"/>
    <w:rsid w:val="00470591"/>
    <w:rsid w:val="00470BCE"/>
    <w:rsid w:val="00470BE1"/>
    <w:rsid w:val="004722F1"/>
    <w:rsid w:val="00472917"/>
    <w:rsid w:val="00473250"/>
    <w:rsid w:val="00473465"/>
    <w:rsid w:val="00473B6A"/>
    <w:rsid w:val="004745D6"/>
    <w:rsid w:val="004754B9"/>
    <w:rsid w:val="00475B08"/>
    <w:rsid w:val="00475D86"/>
    <w:rsid w:val="004770F8"/>
    <w:rsid w:val="00480219"/>
    <w:rsid w:val="00481529"/>
    <w:rsid w:val="00481A73"/>
    <w:rsid w:val="004837CD"/>
    <w:rsid w:val="004840FF"/>
    <w:rsid w:val="00484453"/>
    <w:rsid w:val="00484805"/>
    <w:rsid w:val="00484C74"/>
    <w:rsid w:val="0048647B"/>
    <w:rsid w:val="004871AC"/>
    <w:rsid w:val="00487C0F"/>
    <w:rsid w:val="00491BB3"/>
    <w:rsid w:val="00493460"/>
    <w:rsid w:val="00493A0A"/>
    <w:rsid w:val="0049465B"/>
    <w:rsid w:val="0049511B"/>
    <w:rsid w:val="0049622B"/>
    <w:rsid w:val="00497C79"/>
    <w:rsid w:val="00497CFF"/>
    <w:rsid w:val="004A0912"/>
    <w:rsid w:val="004A2703"/>
    <w:rsid w:val="004A2E9C"/>
    <w:rsid w:val="004A2ED8"/>
    <w:rsid w:val="004A2FB3"/>
    <w:rsid w:val="004A34B3"/>
    <w:rsid w:val="004A6CF0"/>
    <w:rsid w:val="004A7E2B"/>
    <w:rsid w:val="004B04B4"/>
    <w:rsid w:val="004B4010"/>
    <w:rsid w:val="004B4BBA"/>
    <w:rsid w:val="004B6D00"/>
    <w:rsid w:val="004C0008"/>
    <w:rsid w:val="004C2A69"/>
    <w:rsid w:val="004C62B9"/>
    <w:rsid w:val="004C6C26"/>
    <w:rsid w:val="004C7962"/>
    <w:rsid w:val="004D4AF6"/>
    <w:rsid w:val="004D529D"/>
    <w:rsid w:val="004D5DDC"/>
    <w:rsid w:val="004D76A9"/>
    <w:rsid w:val="004E12B2"/>
    <w:rsid w:val="004E3D2A"/>
    <w:rsid w:val="004E498D"/>
    <w:rsid w:val="004E6199"/>
    <w:rsid w:val="004F1C93"/>
    <w:rsid w:val="004F20B3"/>
    <w:rsid w:val="004F41DC"/>
    <w:rsid w:val="004F4A09"/>
    <w:rsid w:val="004F5637"/>
    <w:rsid w:val="004F6546"/>
    <w:rsid w:val="004F657F"/>
    <w:rsid w:val="004F69D9"/>
    <w:rsid w:val="004F6A47"/>
    <w:rsid w:val="004F6BAF"/>
    <w:rsid w:val="00500405"/>
    <w:rsid w:val="0050041F"/>
    <w:rsid w:val="00500C7F"/>
    <w:rsid w:val="00500EA3"/>
    <w:rsid w:val="00502342"/>
    <w:rsid w:val="00502EFF"/>
    <w:rsid w:val="00503F79"/>
    <w:rsid w:val="00504BE0"/>
    <w:rsid w:val="00505530"/>
    <w:rsid w:val="00505653"/>
    <w:rsid w:val="00507016"/>
    <w:rsid w:val="0051160F"/>
    <w:rsid w:val="0051181D"/>
    <w:rsid w:val="00512F19"/>
    <w:rsid w:val="00513C5B"/>
    <w:rsid w:val="00514B05"/>
    <w:rsid w:val="0051544F"/>
    <w:rsid w:val="00517658"/>
    <w:rsid w:val="0052359F"/>
    <w:rsid w:val="00523DB8"/>
    <w:rsid w:val="00524E1A"/>
    <w:rsid w:val="00530A96"/>
    <w:rsid w:val="00532D7E"/>
    <w:rsid w:val="00534BBA"/>
    <w:rsid w:val="00535757"/>
    <w:rsid w:val="005371F3"/>
    <w:rsid w:val="005427CA"/>
    <w:rsid w:val="0054490F"/>
    <w:rsid w:val="00544E2B"/>
    <w:rsid w:val="005454A4"/>
    <w:rsid w:val="00545583"/>
    <w:rsid w:val="00545669"/>
    <w:rsid w:val="00545CEA"/>
    <w:rsid w:val="00546B65"/>
    <w:rsid w:val="0055005A"/>
    <w:rsid w:val="00550084"/>
    <w:rsid w:val="005510D9"/>
    <w:rsid w:val="00551838"/>
    <w:rsid w:val="005547D3"/>
    <w:rsid w:val="00555B3F"/>
    <w:rsid w:val="00555C58"/>
    <w:rsid w:val="00557D02"/>
    <w:rsid w:val="00561362"/>
    <w:rsid w:val="005614F0"/>
    <w:rsid w:val="00561AD1"/>
    <w:rsid w:val="00563B45"/>
    <w:rsid w:val="00565388"/>
    <w:rsid w:val="0056684A"/>
    <w:rsid w:val="00566DB8"/>
    <w:rsid w:val="0056741A"/>
    <w:rsid w:val="005705DD"/>
    <w:rsid w:val="00576945"/>
    <w:rsid w:val="005773B8"/>
    <w:rsid w:val="005777C7"/>
    <w:rsid w:val="00580962"/>
    <w:rsid w:val="0058258F"/>
    <w:rsid w:val="0058354E"/>
    <w:rsid w:val="00585287"/>
    <w:rsid w:val="0058700B"/>
    <w:rsid w:val="00587F5A"/>
    <w:rsid w:val="00590115"/>
    <w:rsid w:val="00593A45"/>
    <w:rsid w:val="005943F3"/>
    <w:rsid w:val="00595678"/>
    <w:rsid w:val="005A0FE6"/>
    <w:rsid w:val="005A1056"/>
    <w:rsid w:val="005A1B7C"/>
    <w:rsid w:val="005A28D3"/>
    <w:rsid w:val="005A4099"/>
    <w:rsid w:val="005A443B"/>
    <w:rsid w:val="005A460C"/>
    <w:rsid w:val="005A5846"/>
    <w:rsid w:val="005A6EC5"/>
    <w:rsid w:val="005A711B"/>
    <w:rsid w:val="005B0B16"/>
    <w:rsid w:val="005B5900"/>
    <w:rsid w:val="005B5EE7"/>
    <w:rsid w:val="005B609C"/>
    <w:rsid w:val="005C02A3"/>
    <w:rsid w:val="005C0A79"/>
    <w:rsid w:val="005C20BF"/>
    <w:rsid w:val="005C2803"/>
    <w:rsid w:val="005C514A"/>
    <w:rsid w:val="005C5DE4"/>
    <w:rsid w:val="005D0959"/>
    <w:rsid w:val="005D1092"/>
    <w:rsid w:val="005D1AD7"/>
    <w:rsid w:val="005D1C27"/>
    <w:rsid w:val="005D1EC8"/>
    <w:rsid w:val="005D489A"/>
    <w:rsid w:val="005D4B0D"/>
    <w:rsid w:val="005D6A19"/>
    <w:rsid w:val="005E06E5"/>
    <w:rsid w:val="005E0CC6"/>
    <w:rsid w:val="005E1BA4"/>
    <w:rsid w:val="005E24F7"/>
    <w:rsid w:val="005E25EE"/>
    <w:rsid w:val="005E2AF0"/>
    <w:rsid w:val="005E2EBC"/>
    <w:rsid w:val="005E3C13"/>
    <w:rsid w:val="005E4B61"/>
    <w:rsid w:val="005F057D"/>
    <w:rsid w:val="005F3AD9"/>
    <w:rsid w:val="005F4B92"/>
    <w:rsid w:val="005F4D98"/>
    <w:rsid w:val="005F7C92"/>
    <w:rsid w:val="0060048D"/>
    <w:rsid w:val="0060049A"/>
    <w:rsid w:val="00600CC8"/>
    <w:rsid w:val="00601889"/>
    <w:rsid w:val="00602299"/>
    <w:rsid w:val="00602474"/>
    <w:rsid w:val="006034C3"/>
    <w:rsid w:val="00606868"/>
    <w:rsid w:val="0060790F"/>
    <w:rsid w:val="006111A1"/>
    <w:rsid w:val="00611CFF"/>
    <w:rsid w:val="006134F9"/>
    <w:rsid w:val="00613CF2"/>
    <w:rsid w:val="006159DC"/>
    <w:rsid w:val="006175DB"/>
    <w:rsid w:val="006207E5"/>
    <w:rsid w:val="0062178B"/>
    <w:rsid w:val="00624E1A"/>
    <w:rsid w:val="006269A5"/>
    <w:rsid w:val="00626B95"/>
    <w:rsid w:val="00630146"/>
    <w:rsid w:val="006310A4"/>
    <w:rsid w:val="00631557"/>
    <w:rsid w:val="0063395F"/>
    <w:rsid w:val="00633BE1"/>
    <w:rsid w:val="006347DD"/>
    <w:rsid w:val="006348F1"/>
    <w:rsid w:val="00635FE3"/>
    <w:rsid w:val="0064217D"/>
    <w:rsid w:val="00645CF8"/>
    <w:rsid w:val="0064637E"/>
    <w:rsid w:val="00646509"/>
    <w:rsid w:val="00646B0E"/>
    <w:rsid w:val="006505A6"/>
    <w:rsid w:val="00651571"/>
    <w:rsid w:val="00652941"/>
    <w:rsid w:val="00653F04"/>
    <w:rsid w:val="00654F6A"/>
    <w:rsid w:val="0065557C"/>
    <w:rsid w:val="00655906"/>
    <w:rsid w:val="00655C26"/>
    <w:rsid w:val="00657366"/>
    <w:rsid w:val="0066058E"/>
    <w:rsid w:val="00660AA8"/>
    <w:rsid w:val="00662B84"/>
    <w:rsid w:val="00662FE4"/>
    <w:rsid w:val="0066528B"/>
    <w:rsid w:val="00666DDB"/>
    <w:rsid w:val="00671106"/>
    <w:rsid w:val="0067279F"/>
    <w:rsid w:val="00673F5E"/>
    <w:rsid w:val="006746F8"/>
    <w:rsid w:val="00676814"/>
    <w:rsid w:val="0068102C"/>
    <w:rsid w:val="00681A41"/>
    <w:rsid w:val="00682579"/>
    <w:rsid w:val="0068284E"/>
    <w:rsid w:val="00684BAD"/>
    <w:rsid w:val="006855CE"/>
    <w:rsid w:val="00687C58"/>
    <w:rsid w:val="00697416"/>
    <w:rsid w:val="006A0D24"/>
    <w:rsid w:val="006A0EB5"/>
    <w:rsid w:val="006A12D1"/>
    <w:rsid w:val="006A1799"/>
    <w:rsid w:val="006A2D71"/>
    <w:rsid w:val="006A578F"/>
    <w:rsid w:val="006A6F30"/>
    <w:rsid w:val="006B094C"/>
    <w:rsid w:val="006B0D20"/>
    <w:rsid w:val="006B18A5"/>
    <w:rsid w:val="006B4DC7"/>
    <w:rsid w:val="006C014F"/>
    <w:rsid w:val="006C19C3"/>
    <w:rsid w:val="006C212A"/>
    <w:rsid w:val="006C307B"/>
    <w:rsid w:val="006C3823"/>
    <w:rsid w:val="006C4214"/>
    <w:rsid w:val="006C634E"/>
    <w:rsid w:val="006C6BAB"/>
    <w:rsid w:val="006C7036"/>
    <w:rsid w:val="006D01B3"/>
    <w:rsid w:val="006D2229"/>
    <w:rsid w:val="006D3BB2"/>
    <w:rsid w:val="006D3D42"/>
    <w:rsid w:val="006D5056"/>
    <w:rsid w:val="006D798D"/>
    <w:rsid w:val="006E11A1"/>
    <w:rsid w:val="006E269B"/>
    <w:rsid w:val="006E499C"/>
    <w:rsid w:val="006E56B5"/>
    <w:rsid w:val="006E591A"/>
    <w:rsid w:val="006E5F74"/>
    <w:rsid w:val="006E7A04"/>
    <w:rsid w:val="006F0057"/>
    <w:rsid w:val="006F0FB1"/>
    <w:rsid w:val="006F5105"/>
    <w:rsid w:val="006F6844"/>
    <w:rsid w:val="006F7C8E"/>
    <w:rsid w:val="006F7E02"/>
    <w:rsid w:val="00700822"/>
    <w:rsid w:val="00701253"/>
    <w:rsid w:val="007017A3"/>
    <w:rsid w:val="00702F7E"/>
    <w:rsid w:val="007054E0"/>
    <w:rsid w:val="0070608A"/>
    <w:rsid w:val="00706A24"/>
    <w:rsid w:val="007105E3"/>
    <w:rsid w:val="00710E94"/>
    <w:rsid w:val="007143E4"/>
    <w:rsid w:val="00720FF4"/>
    <w:rsid w:val="00722334"/>
    <w:rsid w:val="00723B46"/>
    <w:rsid w:val="00731A1B"/>
    <w:rsid w:val="00734308"/>
    <w:rsid w:val="00734B67"/>
    <w:rsid w:val="007361F5"/>
    <w:rsid w:val="00740D10"/>
    <w:rsid w:val="0074127D"/>
    <w:rsid w:val="00742197"/>
    <w:rsid w:val="007427E3"/>
    <w:rsid w:val="00743C1D"/>
    <w:rsid w:val="00744A16"/>
    <w:rsid w:val="00745904"/>
    <w:rsid w:val="00746D11"/>
    <w:rsid w:val="00746D2F"/>
    <w:rsid w:val="0074765F"/>
    <w:rsid w:val="0075014B"/>
    <w:rsid w:val="007501A5"/>
    <w:rsid w:val="00751474"/>
    <w:rsid w:val="007514FF"/>
    <w:rsid w:val="00751B54"/>
    <w:rsid w:val="00751D49"/>
    <w:rsid w:val="007524EE"/>
    <w:rsid w:val="00752D0D"/>
    <w:rsid w:val="00755DD1"/>
    <w:rsid w:val="0075632C"/>
    <w:rsid w:val="00757DB8"/>
    <w:rsid w:val="00761AE3"/>
    <w:rsid w:val="00763489"/>
    <w:rsid w:val="00764235"/>
    <w:rsid w:val="00764ED4"/>
    <w:rsid w:val="0076540B"/>
    <w:rsid w:val="00770C33"/>
    <w:rsid w:val="00771E30"/>
    <w:rsid w:val="007728EF"/>
    <w:rsid w:val="007730E4"/>
    <w:rsid w:val="00775D0B"/>
    <w:rsid w:val="00780478"/>
    <w:rsid w:val="007823EC"/>
    <w:rsid w:val="00782BE3"/>
    <w:rsid w:val="00783794"/>
    <w:rsid w:val="00792139"/>
    <w:rsid w:val="00792FFD"/>
    <w:rsid w:val="00793D82"/>
    <w:rsid w:val="007944F3"/>
    <w:rsid w:val="00796229"/>
    <w:rsid w:val="007A014A"/>
    <w:rsid w:val="007A16A9"/>
    <w:rsid w:val="007A2E26"/>
    <w:rsid w:val="007A4AF8"/>
    <w:rsid w:val="007A529A"/>
    <w:rsid w:val="007A56BB"/>
    <w:rsid w:val="007A686B"/>
    <w:rsid w:val="007A6CB1"/>
    <w:rsid w:val="007B3E13"/>
    <w:rsid w:val="007B3F29"/>
    <w:rsid w:val="007B6945"/>
    <w:rsid w:val="007B72DB"/>
    <w:rsid w:val="007B7A03"/>
    <w:rsid w:val="007C15A6"/>
    <w:rsid w:val="007C24C3"/>
    <w:rsid w:val="007C28CB"/>
    <w:rsid w:val="007C37C5"/>
    <w:rsid w:val="007C41FC"/>
    <w:rsid w:val="007C7A5E"/>
    <w:rsid w:val="007C7AE0"/>
    <w:rsid w:val="007D1F89"/>
    <w:rsid w:val="007D3A12"/>
    <w:rsid w:val="007D3E30"/>
    <w:rsid w:val="007D4580"/>
    <w:rsid w:val="007D4F93"/>
    <w:rsid w:val="007D6255"/>
    <w:rsid w:val="007D6672"/>
    <w:rsid w:val="007D66F5"/>
    <w:rsid w:val="007D6B23"/>
    <w:rsid w:val="007D78D7"/>
    <w:rsid w:val="007D7AFE"/>
    <w:rsid w:val="007D7C54"/>
    <w:rsid w:val="007E0F74"/>
    <w:rsid w:val="007E3121"/>
    <w:rsid w:val="007E6CCC"/>
    <w:rsid w:val="007E6F34"/>
    <w:rsid w:val="007F32DC"/>
    <w:rsid w:val="007F4720"/>
    <w:rsid w:val="007F4E35"/>
    <w:rsid w:val="007F6361"/>
    <w:rsid w:val="007F6D2C"/>
    <w:rsid w:val="007F7B04"/>
    <w:rsid w:val="00802DD9"/>
    <w:rsid w:val="00803D86"/>
    <w:rsid w:val="00804F0C"/>
    <w:rsid w:val="0080733C"/>
    <w:rsid w:val="0081019E"/>
    <w:rsid w:val="00811186"/>
    <w:rsid w:val="00812871"/>
    <w:rsid w:val="00815CA8"/>
    <w:rsid w:val="00822AE8"/>
    <w:rsid w:val="008235A8"/>
    <w:rsid w:val="008307D7"/>
    <w:rsid w:val="00830C67"/>
    <w:rsid w:val="00832E53"/>
    <w:rsid w:val="008347DC"/>
    <w:rsid w:val="008364FC"/>
    <w:rsid w:val="0084069B"/>
    <w:rsid w:val="00842931"/>
    <w:rsid w:val="00843691"/>
    <w:rsid w:val="00844FA3"/>
    <w:rsid w:val="00845423"/>
    <w:rsid w:val="00850F07"/>
    <w:rsid w:val="00851405"/>
    <w:rsid w:val="00852DBF"/>
    <w:rsid w:val="00852E08"/>
    <w:rsid w:val="008535FD"/>
    <w:rsid w:val="00853FE8"/>
    <w:rsid w:val="00854985"/>
    <w:rsid w:val="00854A9D"/>
    <w:rsid w:val="0085584F"/>
    <w:rsid w:val="00856AC1"/>
    <w:rsid w:val="00857B23"/>
    <w:rsid w:val="00860BE9"/>
    <w:rsid w:val="008624EF"/>
    <w:rsid w:val="00866103"/>
    <w:rsid w:val="00867907"/>
    <w:rsid w:val="00870AB5"/>
    <w:rsid w:val="008729C4"/>
    <w:rsid w:val="00874B66"/>
    <w:rsid w:val="00880144"/>
    <w:rsid w:val="00882CBF"/>
    <w:rsid w:val="00885DC4"/>
    <w:rsid w:val="00886AE1"/>
    <w:rsid w:val="008908E1"/>
    <w:rsid w:val="00893022"/>
    <w:rsid w:val="0089442D"/>
    <w:rsid w:val="00894594"/>
    <w:rsid w:val="00895855"/>
    <w:rsid w:val="0089652F"/>
    <w:rsid w:val="008A00C9"/>
    <w:rsid w:val="008A05FD"/>
    <w:rsid w:val="008A0713"/>
    <w:rsid w:val="008A1C55"/>
    <w:rsid w:val="008A228B"/>
    <w:rsid w:val="008A4CA1"/>
    <w:rsid w:val="008A570F"/>
    <w:rsid w:val="008A64FF"/>
    <w:rsid w:val="008A65DD"/>
    <w:rsid w:val="008A7484"/>
    <w:rsid w:val="008A79B2"/>
    <w:rsid w:val="008B2F6D"/>
    <w:rsid w:val="008B58CC"/>
    <w:rsid w:val="008B7D67"/>
    <w:rsid w:val="008C0CC0"/>
    <w:rsid w:val="008C12F2"/>
    <w:rsid w:val="008C189D"/>
    <w:rsid w:val="008C2089"/>
    <w:rsid w:val="008C41C0"/>
    <w:rsid w:val="008C457B"/>
    <w:rsid w:val="008C4D06"/>
    <w:rsid w:val="008C6542"/>
    <w:rsid w:val="008C6FC3"/>
    <w:rsid w:val="008C799A"/>
    <w:rsid w:val="008D00E6"/>
    <w:rsid w:val="008D30B0"/>
    <w:rsid w:val="008D7CAF"/>
    <w:rsid w:val="008E13B6"/>
    <w:rsid w:val="008E2BC6"/>
    <w:rsid w:val="008E2F67"/>
    <w:rsid w:val="008E4701"/>
    <w:rsid w:val="008E7CEC"/>
    <w:rsid w:val="008F14B1"/>
    <w:rsid w:val="008F220F"/>
    <w:rsid w:val="008F3BE6"/>
    <w:rsid w:val="008F5879"/>
    <w:rsid w:val="008F6617"/>
    <w:rsid w:val="008F784C"/>
    <w:rsid w:val="008F7C35"/>
    <w:rsid w:val="008F7E71"/>
    <w:rsid w:val="00903DE0"/>
    <w:rsid w:val="00904016"/>
    <w:rsid w:val="009041DD"/>
    <w:rsid w:val="00906284"/>
    <w:rsid w:val="00906D48"/>
    <w:rsid w:val="0091009B"/>
    <w:rsid w:val="009120E3"/>
    <w:rsid w:val="00912829"/>
    <w:rsid w:val="0091319A"/>
    <w:rsid w:val="00913C35"/>
    <w:rsid w:val="00915820"/>
    <w:rsid w:val="00915C2F"/>
    <w:rsid w:val="00916772"/>
    <w:rsid w:val="00920130"/>
    <w:rsid w:val="00920A56"/>
    <w:rsid w:val="00920FB0"/>
    <w:rsid w:val="00921A8D"/>
    <w:rsid w:val="009220EA"/>
    <w:rsid w:val="00922146"/>
    <w:rsid w:val="00922D98"/>
    <w:rsid w:val="00923236"/>
    <w:rsid w:val="0092351A"/>
    <w:rsid w:val="00925D15"/>
    <w:rsid w:val="00926608"/>
    <w:rsid w:val="00926ACB"/>
    <w:rsid w:val="00930BE9"/>
    <w:rsid w:val="00930F11"/>
    <w:rsid w:val="009317BC"/>
    <w:rsid w:val="00931CC0"/>
    <w:rsid w:val="00932689"/>
    <w:rsid w:val="00933E3A"/>
    <w:rsid w:val="00933FA5"/>
    <w:rsid w:val="00933FBA"/>
    <w:rsid w:val="0093443D"/>
    <w:rsid w:val="00935533"/>
    <w:rsid w:val="00936187"/>
    <w:rsid w:val="0093625C"/>
    <w:rsid w:val="00937913"/>
    <w:rsid w:val="009425F0"/>
    <w:rsid w:val="0094482D"/>
    <w:rsid w:val="00945043"/>
    <w:rsid w:val="00945098"/>
    <w:rsid w:val="00945787"/>
    <w:rsid w:val="00945AF2"/>
    <w:rsid w:val="00945F8F"/>
    <w:rsid w:val="009476B1"/>
    <w:rsid w:val="0095091B"/>
    <w:rsid w:val="00951466"/>
    <w:rsid w:val="0095167B"/>
    <w:rsid w:val="00952D8E"/>
    <w:rsid w:val="0095595A"/>
    <w:rsid w:val="009562C8"/>
    <w:rsid w:val="009606D7"/>
    <w:rsid w:val="00960E79"/>
    <w:rsid w:val="0096214D"/>
    <w:rsid w:val="00963AC1"/>
    <w:rsid w:val="00963DB6"/>
    <w:rsid w:val="00963DB8"/>
    <w:rsid w:val="00965977"/>
    <w:rsid w:val="00965B38"/>
    <w:rsid w:val="00966D56"/>
    <w:rsid w:val="00966E7E"/>
    <w:rsid w:val="00970266"/>
    <w:rsid w:val="00971175"/>
    <w:rsid w:val="00972971"/>
    <w:rsid w:val="00974A57"/>
    <w:rsid w:val="00975460"/>
    <w:rsid w:val="00975482"/>
    <w:rsid w:val="00975EAD"/>
    <w:rsid w:val="0098210F"/>
    <w:rsid w:val="00982A40"/>
    <w:rsid w:val="00982D3F"/>
    <w:rsid w:val="009836A4"/>
    <w:rsid w:val="00986ADE"/>
    <w:rsid w:val="00991BCB"/>
    <w:rsid w:val="00992538"/>
    <w:rsid w:val="00993C1E"/>
    <w:rsid w:val="00994BF5"/>
    <w:rsid w:val="00997694"/>
    <w:rsid w:val="009A06E5"/>
    <w:rsid w:val="009A0E9A"/>
    <w:rsid w:val="009A35FD"/>
    <w:rsid w:val="009A3D8B"/>
    <w:rsid w:val="009A44A5"/>
    <w:rsid w:val="009B12B0"/>
    <w:rsid w:val="009B38EF"/>
    <w:rsid w:val="009B4B35"/>
    <w:rsid w:val="009B64FA"/>
    <w:rsid w:val="009B7449"/>
    <w:rsid w:val="009C2E0A"/>
    <w:rsid w:val="009C4832"/>
    <w:rsid w:val="009C4C74"/>
    <w:rsid w:val="009C549A"/>
    <w:rsid w:val="009C6ABF"/>
    <w:rsid w:val="009D0677"/>
    <w:rsid w:val="009D76C1"/>
    <w:rsid w:val="009D7974"/>
    <w:rsid w:val="009E14D6"/>
    <w:rsid w:val="009E31C9"/>
    <w:rsid w:val="009E59AF"/>
    <w:rsid w:val="009E5F76"/>
    <w:rsid w:val="009E6F7F"/>
    <w:rsid w:val="009F128B"/>
    <w:rsid w:val="009F21ED"/>
    <w:rsid w:val="00A027F0"/>
    <w:rsid w:val="00A05B4E"/>
    <w:rsid w:val="00A05CC7"/>
    <w:rsid w:val="00A062D6"/>
    <w:rsid w:val="00A06A3B"/>
    <w:rsid w:val="00A07954"/>
    <w:rsid w:val="00A07DEC"/>
    <w:rsid w:val="00A10EFF"/>
    <w:rsid w:val="00A11904"/>
    <w:rsid w:val="00A11F24"/>
    <w:rsid w:val="00A141A3"/>
    <w:rsid w:val="00A1439C"/>
    <w:rsid w:val="00A149BE"/>
    <w:rsid w:val="00A14F7B"/>
    <w:rsid w:val="00A15C51"/>
    <w:rsid w:val="00A16C21"/>
    <w:rsid w:val="00A219BA"/>
    <w:rsid w:val="00A2325F"/>
    <w:rsid w:val="00A24FE8"/>
    <w:rsid w:val="00A25C26"/>
    <w:rsid w:val="00A25E06"/>
    <w:rsid w:val="00A27396"/>
    <w:rsid w:val="00A31DE3"/>
    <w:rsid w:val="00A32A6A"/>
    <w:rsid w:val="00A33F0F"/>
    <w:rsid w:val="00A348A6"/>
    <w:rsid w:val="00A34B1D"/>
    <w:rsid w:val="00A402DB"/>
    <w:rsid w:val="00A40873"/>
    <w:rsid w:val="00A415EA"/>
    <w:rsid w:val="00A42306"/>
    <w:rsid w:val="00A431BE"/>
    <w:rsid w:val="00A43595"/>
    <w:rsid w:val="00A455DF"/>
    <w:rsid w:val="00A47AC6"/>
    <w:rsid w:val="00A518AD"/>
    <w:rsid w:val="00A52D74"/>
    <w:rsid w:val="00A52F94"/>
    <w:rsid w:val="00A5413D"/>
    <w:rsid w:val="00A55530"/>
    <w:rsid w:val="00A555D3"/>
    <w:rsid w:val="00A57083"/>
    <w:rsid w:val="00A616D1"/>
    <w:rsid w:val="00A61FA8"/>
    <w:rsid w:val="00A6212B"/>
    <w:rsid w:val="00A62B2A"/>
    <w:rsid w:val="00A663E7"/>
    <w:rsid w:val="00A6664B"/>
    <w:rsid w:val="00A6783C"/>
    <w:rsid w:val="00A706A6"/>
    <w:rsid w:val="00A72465"/>
    <w:rsid w:val="00A7275D"/>
    <w:rsid w:val="00A7365A"/>
    <w:rsid w:val="00A74DBC"/>
    <w:rsid w:val="00A755AA"/>
    <w:rsid w:val="00A83FFA"/>
    <w:rsid w:val="00A84902"/>
    <w:rsid w:val="00A870BB"/>
    <w:rsid w:val="00A9100A"/>
    <w:rsid w:val="00A93F7F"/>
    <w:rsid w:val="00A94C80"/>
    <w:rsid w:val="00A957F1"/>
    <w:rsid w:val="00A95BF3"/>
    <w:rsid w:val="00A95E37"/>
    <w:rsid w:val="00A960D8"/>
    <w:rsid w:val="00AA2EE1"/>
    <w:rsid w:val="00AA4CF2"/>
    <w:rsid w:val="00AA521F"/>
    <w:rsid w:val="00AA76C9"/>
    <w:rsid w:val="00AA7960"/>
    <w:rsid w:val="00AB02E6"/>
    <w:rsid w:val="00AB14E4"/>
    <w:rsid w:val="00AB23D8"/>
    <w:rsid w:val="00AB2BC6"/>
    <w:rsid w:val="00AB306E"/>
    <w:rsid w:val="00AB35E5"/>
    <w:rsid w:val="00AB5165"/>
    <w:rsid w:val="00AB546E"/>
    <w:rsid w:val="00AB636C"/>
    <w:rsid w:val="00AB71E2"/>
    <w:rsid w:val="00AB73DC"/>
    <w:rsid w:val="00AB7E93"/>
    <w:rsid w:val="00AC1C6E"/>
    <w:rsid w:val="00AC28C0"/>
    <w:rsid w:val="00AC2AB7"/>
    <w:rsid w:val="00AC2E02"/>
    <w:rsid w:val="00AC4B3F"/>
    <w:rsid w:val="00AC758F"/>
    <w:rsid w:val="00AC7A09"/>
    <w:rsid w:val="00AD2CD6"/>
    <w:rsid w:val="00AD7068"/>
    <w:rsid w:val="00AE03F6"/>
    <w:rsid w:val="00AE17A8"/>
    <w:rsid w:val="00AE295B"/>
    <w:rsid w:val="00AE2F17"/>
    <w:rsid w:val="00AE4485"/>
    <w:rsid w:val="00AE4C30"/>
    <w:rsid w:val="00AE5017"/>
    <w:rsid w:val="00AE5B43"/>
    <w:rsid w:val="00AF011E"/>
    <w:rsid w:val="00AF0229"/>
    <w:rsid w:val="00AF19A6"/>
    <w:rsid w:val="00AF22D8"/>
    <w:rsid w:val="00AF3B66"/>
    <w:rsid w:val="00AF5A57"/>
    <w:rsid w:val="00AF660A"/>
    <w:rsid w:val="00AF781E"/>
    <w:rsid w:val="00AF7E23"/>
    <w:rsid w:val="00B0195A"/>
    <w:rsid w:val="00B02E9C"/>
    <w:rsid w:val="00B04691"/>
    <w:rsid w:val="00B04A4B"/>
    <w:rsid w:val="00B0555D"/>
    <w:rsid w:val="00B06D2F"/>
    <w:rsid w:val="00B10644"/>
    <w:rsid w:val="00B112A7"/>
    <w:rsid w:val="00B11EB0"/>
    <w:rsid w:val="00B15DC1"/>
    <w:rsid w:val="00B1741E"/>
    <w:rsid w:val="00B175CC"/>
    <w:rsid w:val="00B2145B"/>
    <w:rsid w:val="00B21D31"/>
    <w:rsid w:val="00B23678"/>
    <w:rsid w:val="00B24B45"/>
    <w:rsid w:val="00B26932"/>
    <w:rsid w:val="00B31279"/>
    <w:rsid w:val="00B337AE"/>
    <w:rsid w:val="00B3412F"/>
    <w:rsid w:val="00B34E3F"/>
    <w:rsid w:val="00B378B7"/>
    <w:rsid w:val="00B37D74"/>
    <w:rsid w:val="00B37ED2"/>
    <w:rsid w:val="00B4000D"/>
    <w:rsid w:val="00B41B92"/>
    <w:rsid w:val="00B45B57"/>
    <w:rsid w:val="00B46DBA"/>
    <w:rsid w:val="00B46F6A"/>
    <w:rsid w:val="00B51308"/>
    <w:rsid w:val="00B51A5D"/>
    <w:rsid w:val="00B520F9"/>
    <w:rsid w:val="00B52E94"/>
    <w:rsid w:val="00B52FD8"/>
    <w:rsid w:val="00B53E7A"/>
    <w:rsid w:val="00B54EEF"/>
    <w:rsid w:val="00B5650C"/>
    <w:rsid w:val="00B61030"/>
    <w:rsid w:val="00B6578C"/>
    <w:rsid w:val="00B662F8"/>
    <w:rsid w:val="00B7188D"/>
    <w:rsid w:val="00B7270C"/>
    <w:rsid w:val="00B72EDC"/>
    <w:rsid w:val="00B73433"/>
    <w:rsid w:val="00B7564E"/>
    <w:rsid w:val="00B75FEA"/>
    <w:rsid w:val="00B77CB6"/>
    <w:rsid w:val="00B81A7F"/>
    <w:rsid w:val="00B82204"/>
    <w:rsid w:val="00B84839"/>
    <w:rsid w:val="00B85E5B"/>
    <w:rsid w:val="00B8604F"/>
    <w:rsid w:val="00B8743B"/>
    <w:rsid w:val="00B87A79"/>
    <w:rsid w:val="00B907C5"/>
    <w:rsid w:val="00B92D6B"/>
    <w:rsid w:val="00B9313C"/>
    <w:rsid w:val="00B94BD2"/>
    <w:rsid w:val="00B95209"/>
    <w:rsid w:val="00B958E1"/>
    <w:rsid w:val="00B96E93"/>
    <w:rsid w:val="00B97FFE"/>
    <w:rsid w:val="00BA0C63"/>
    <w:rsid w:val="00BA1609"/>
    <w:rsid w:val="00BA2F01"/>
    <w:rsid w:val="00BA30C7"/>
    <w:rsid w:val="00BA3463"/>
    <w:rsid w:val="00BA3504"/>
    <w:rsid w:val="00BA3C5D"/>
    <w:rsid w:val="00BA5028"/>
    <w:rsid w:val="00BA6D6C"/>
    <w:rsid w:val="00BA7039"/>
    <w:rsid w:val="00BA72E0"/>
    <w:rsid w:val="00BA7422"/>
    <w:rsid w:val="00BA7749"/>
    <w:rsid w:val="00BB29DB"/>
    <w:rsid w:val="00BB473B"/>
    <w:rsid w:val="00BC124A"/>
    <w:rsid w:val="00BC24A1"/>
    <w:rsid w:val="00BC3F42"/>
    <w:rsid w:val="00BC401E"/>
    <w:rsid w:val="00BC4BF0"/>
    <w:rsid w:val="00BC4E82"/>
    <w:rsid w:val="00BC7BB1"/>
    <w:rsid w:val="00BD3145"/>
    <w:rsid w:val="00BD4CCB"/>
    <w:rsid w:val="00BD513A"/>
    <w:rsid w:val="00BE1117"/>
    <w:rsid w:val="00BE1603"/>
    <w:rsid w:val="00BE1630"/>
    <w:rsid w:val="00BE256A"/>
    <w:rsid w:val="00BE371C"/>
    <w:rsid w:val="00BE3BEA"/>
    <w:rsid w:val="00BE3D61"/>
    <w:rsid w:val="00BE4D58"/>
    <w:rsid w:val="00BE5B2C"/>
    <w:rsid w:val="00BE6B65"/>
    <w:rsid w:val="00BE7AFD"/>
    <w:rsid w:val="00BF0FC0"/>
    <w:rsid w:val="00BF2A3E"/>
    <w:rsid w:val="00BF35A2"/>
    <w:rsid w:val="00BF370B"/>
    <w:rsid w:val="00BF4288"/>
    <w:rsid w:val="00BF7B9C"/>
    <w:rsid w:val="00C01E09"/>
    <w:rsid w:val="00C01E35"/>
    <w:rsid w:val="00C024EC"/>
    <w:rsid w:val="00C02D68"/>
    <w:rsid w:val="00C03719"/>
    <w:rsid w:val="00C04F99"/>
    <w:rsid w:val="00C05FE4"/>
    <w:rsid w:val="00C06EA4"/>
    <w:rsid w:val="00C06EAB"/>
    <w:rsid w:val="00C07CD7"/>
    <w:rsid w:val="00C07E2C"/>
    <w:rsid w:val="00C10011"/>
    <w:rsid w:val="00C1169F"/>
    <w:rsid w:val="00C13A39"/>
    <w:rsid w:val="00C13C6B"/>
    <w:rsid w:val="00C20C67"/>
    <w:rsid w:val="00C20F50"/>
    <w:rsid w:val="00C23998"/>
    <w:rsid w:val="00C23AA8"/>
    <w:rsid w:val="00C23B61"/>
    <w:rsid w:val="00C246DE"/>
    <w:rsid w:val="00C332A1"/>
    <w:rsid w:val="00C34177"/>
    <w:rsid w:val="00C373D9"/>
    <w:rsid w:val="00C375BC"/>
    <w:rsid w:val="00C37821"/>
    <w:rsid w:val="00C37EEE"/>
    <w:rsid w:val="00C41884"/>
    <w:rsid w:val="00C42775"/>
    <w:rsid w:val="00C428F7"/>
    <w:rsid w:val="00C440C9"/>
    <w:rsid w:val="00C44D3B"/>
    <w:rsid w:val="00C46268"/>
    <w:rsid w:val="00C47585"/>
    <w:rsid w:val="00C500F6"/>
    <w:rsid w:val="00C50DDB"/>
    <w:rsid w:val="00C50F5A"/>
    <w:rsid w:val="00C51FFF"/>
    <w:rsid w:val="00C53D96"/>
    <w:rsid w:val="00C55307"/>
    <w:rsid w:val="00C61292"/>
    <w:rsid w:val="00C62424"/>
    <w:rsid w:val="00C65F7D"/>
    <w:rsid w:val="00C662EB"/>
    <w:rsid w:val="00C67156"/>
    <w:rsid w:val="00C704E6"/>
    <w:rsid w:val="00C71BC3"/>
    <w:rsid w:val="00C71FCE"/>
    <w:rsid w:val="00C741BD"/>
    <w:rsid w:val="00C750ED"/>
    <w:rsid w:val="00C76209"/>
    <w:rsid w:val="00C801EB"/>
    <w:rsid w:val="00C80DBC"/>
    <w:rsid w:val="00C845DC"/>
    <w:rsid w:val="00C85CC0"/>
    <w:rsid w:val="00C91C20"/>
    <w:rsid w:val="00C91C25"/>
    <w:rsid w:val="00C94265"/>
    <w:rsid w:val="00C950F5"/>
    <w:rsid w:val="00C952CC"/>
    <w:rsid w:val="00C96376"/>
    <w:rsid w:val="00CA31E9"/>
    <w:rsid w:val="00CA40A4"/>
    <w:rsid w:val="00CA4A42"/>
    <w:rsid w:val="00CA5AE1"/>
    <w:rsid w:val="00CA5B19"/>
    <w:rsid w:val="00CA6E90"/>
    <w:rsid w:val="00CA75B4"/>
    <w:rsid w:val="00CB0B00"/>
    <w:rsid w:val="00CB3958"/>
    <w:rsid w:val="00CB74F2"/>
    <w:rsid w:val="00CC05EB"/>
    <w:rsid w:val="00CC0D6F"/>
    <w:rsid w:val="00CC20D8"/>
    <w:rsid w:val="00CC24C7"/>
    <w:rsid w:val="00CC3FAD"/>
    <w:rsid w:val="00CC427A"/>
    <w:rsid w:val="00CC434A"/>
    <w:rsid w:val="00CC4766"/>
    <w:rsid w:val="00CC51EF"/>
    <w:rsid w:val="00CC5970"/>
    <w:rsid w:val="00CC72D1"/>
    <w:rsid w:val="00CC7A18"/>
    <w:rsid w:val="00CD0088"/>
    <w:rsid w:val="00CD15B1"/>
    <w:rsid w:val="00CD1649"/>
    <w:rsid w:val="00CD40F2"/>
    <w:rsid w:val="00CD659A"/>
    <w:rsid w:val="00CD69AE"/>
    <w:rsid w:val="00CE244F"/>
    <w:rsid w:val="00CE3EFE"/>
    <w:rsid w:val="00CE3F6C"/>
    <w:rsid w:val="00CE6A43"/>
    <w:rsid w:val="00CE6B0F"/>
    <w:rsid w:val="00CF0849"/>
    <w:rsid w:val="00CF12FF"/>
    <w:rsid w:val="00CF23D4"/>
    <w:rsid w:val="00CF42C9"/>
    <w:rsid w:val="00CF5E25"/>
    <w:rsid w:val="00D004F5"/>
    <w:rsid w:val="00D01A10"/>
    <w:rsid w:val="00D01AF8"/>
    <w:rsid w:val="00D02DF5"/>
    <w:rsid w:val="00D058D3"/>
    <w:rsid w:val="00D075BE"/>
    <w:rsid w:val="00D1103E"/>
    <w:rsid w:val="00D12445"/>
    <w:rsid w:val="00D125F1"/>
    <w:rsid w:val="00D1565D"/>
    <w:rsid w:val="00D16B2D"/>
    <w:rsid w:val="00D178EA"/>
    <w:rsid w:val="00D17AE3"/>
    <w:rsid w:val="00D17B1A"/>
    <w:rsid w:val="00D204FB"/>
    <w:rsid w:val="00D21F20"/>
    <w:rsid w:val="00D2266F"/>
    <w:rsid w:val="00D228BC"/>
    <w:rsid w:val="00D22B9D"/>
    <w:rsid w:val="00D22E24"/>
    <w:rsid w:val="00D24FD8"/>
    <w:rsid w:val="00D35311"/>
    <w:rsid w:val="00D36D52"/>
    <w:rsid w:val="00D40305"/>
    <w:rsid w:val="00D4240E"/>
    <w:rsid w:val="00D42787"/>
    <w:rsid w:val="00D428E3"/>
    <w:rsid w:val="00D42C5B"/>
    <w:rsid w:val="00D42D41"/>
    <w:rsid w:val="00D45635"/>
    <w:rsid w:val="00D46231"/>
    <w:rsid w:val="00D462B2"/>
    <w:rsid w:val="00D46E00"/>
    <w:rsid w:val="00D4778C"/>
    <w:rsid w:val="00D536F7"/>
    <w:rsid w:val="00D53AD1"/>
    <w:rsid w:val="00D54CE8"/>
    <w:rsid w:val="00D558AE"/>
    <w:rsid w:val="00D57363"/>
    <w:rsid w:val="00D61C81"/>
    <w:rsid w:val="00D61CC8"/>
    <w:rsid w:val="00D61F05"/>
    <w:rsid w:val="00D634C2"/>
    <w:rsid w:val="00D67E71"/>
    <w:rsid w:val="00D71BEB"/>
    <w:rsid w:val="00D7528B"/>
    <w:rsid w:val="00D82821"/>
    <w:rsid w:val="00D828EC"/>
    <w:rsid w:val="00D82D4B"/>
    <w:rsid w:val="00D835FA"/>
    <w:rsid w:val="00D837E4"/>
    <w:rsid w:val="00D85430"/>
    <w:rsid w:val="00D85CFD"/>
    <w:rsid w:val="00D86113"/>
    <w:rsid w:val="00D870E2"/>
    <w:rsid w:val="00D918F8"/>
    <w:rsid w:val="00D947B8"/>
    <w:rsid w:val="00D94996"/>
    <w:rsid w:val="00D95F40"/>
    <w:rsid w:val="00D9641F"/>
    <w:rsid w:val="00D96B6B"/>
    <w:rsid w:val="00D9712D"/>
    <w:rsid w:val="00DA16AE"/>
    <w:rsid w:val="00DA192B"/>
    <w:rsid w:val="00DA2A6B"/>
    <w:rsid w:val="00DA2AA6"/>
    <w:rsid w:val="00DA2E76"/>
    <w:rsid w:val="00DA3F28"/>
    <w:rsid w:val="00DA58CD"/>
    <w:rsid w:val="00DA63C7"/>
    <w:rsid w:val="00DA7238"/>
    <w:rsid w:val="00DB0559"/>
    <w:rsid w:val="00DB063A"/>
    <w:rsid w:val="00DB3BC5"/>
    <w:rsid w:val="00DC0EA4"/>
    <w:rsid w:val="00DC39BB"/>
    <w:rsid w:val="00DC42A4"/>
    <w:rsid w:val="00DC43A4"/>
    <w:rsid w:val="00DC5C6B"/>
    <w:rsid w:val="00DC6711"/>
    <w:rsid w:val="00DC6893"/>
    <w:rsid w:val="00DC7A7C"/>
    <w:rsid w:val="00DC7AA3"/>
    <w:rsid w:val="00DC7F26"/>
    <w:rsid w:val="00DD153E"/>
    <w:rsid w:val="00DD265E"/>
    <w:rsid w:val="00DD3074"/>
    <w:rsid w:val="00DD493E"/>
    <w:rsid w:val="00DD55A5"/>
    <w:rsid w:val="00DD5DF6"/>
    <w:rsid w:val="00DD60F6"/>
    <w:rsid w:val="00DE096F"/>
    <w:rsid w:val="00DE12DE"/>
    <w:rsid w:val="00DE6697"/>
    <w:rsid w:val="00DE75A5"/>
    <w:rsid w:val="00DF0C42"/>
    <w:rsid w:val="00DF0E71"/>
    <w:rsid w:val="00DF28C7"/>
    <w:rsid w:val="00DF361C"/>
    <w:rsid w:val="00DF5BC5"/>
    <w:rsid w:val="00DF6941"/>
    <w:rsid w:val="00DF6AF7"/>
    <w:rsid w:val="00DF7263"/>
    <w:rsid w:val="00DF73BE"/>
    <w:rsid w:val="00DF7B78"/>
    <w:rsid w:val="00DF7CD7"/>
    <w:rsid w:val="00E03F71"/>
    <w:rsid w:val="00E04820"/>
    <w:rsid w:val="00E0543A"/>
    <w:rsid w:val="00E10514"/>
    <w:rsid w:val="00E11B6B"/>
    <w:rsid w:val="00E1259C"/>
    <w:rsid w:val="00E1341C"/>
    <w:rsid w:val="00E138D5"/>
    <w:rsid w:val="00E14225"/>
    <w:rsid w:val="00E162E5"/>
    <w:rsid w:val="00E2073E"/>
    <w:rsid w:val="00E2090B"/>
    <w:rsid w:val="00E22C61"/>
    <w:rsid w:val="00E22FDD"/>
    <w:rsid w:val="00E248D8"/>
    <w:rsid w:val="00E25880"/>
    <w:rsid w:val="00E26DD3"/>
    <w:rsid w:val="00E275F8"/>
    <w:rsid w:val="00E27CE8"/>
    <w:rsid w:val="00E30E1D"/>
    <w:rsid w:val="00E31C77"/>
    <w:rsid w:val="00E3799D"/>
    <w:rsid w:val="00E40156"/>
    <w:rsid w:val="00E413C0"/>
    <w:rsid w:val="00E417CA"/>
    <w:rsid w:val="00E41D0E"/>
    <w:rsid w:val="00E4280F"/>
    <w:rsid w:val="00E46E1F"/>
    <w:rsid w:val="00E505A8"/>
    <w:rsid w:val="00E50A62"/>
    <w:rsid w:val="00E513C7"/>
    <w:rsid w:val="00E54D73"/>
    <w:rsid w:val="00E55E8F"/>
    <w:rsid w:val="00E608AB"/>
    <w:rsid w:val="00E60A2E"/>
    <w:rsid w:val="00E620E9"/>
    <w:rsid w:val="00E64E85"/>
    <w:rsid w:val="00E666C4"/>
    <w:rsid w:val="00E6757C"/>
    <w:rsid w:val="00E67682"/>
    <w:rsid w:val="00E676ED"/>
    <w:rsid w:val="00E67A98"/>
    <w:rsid w:val="00E702F4"/>
    <w:rsid w:val="00E709FF"/>
    <w:rsid w:val="00E710D4"/>
    <w:rsid w:val="00E728E4"/>
    <w:rsid w:val="00E73322"/>
    <w:rsid w:val="00E73F8C"/>
    <w:rsid w:val="00E74405"/>
    <w:rsid w:val="00E80808"/>
    <w:rsid w:val="00E82DF0"/>
    <w:rsid w:val="00E867CB"/>
    <w:rsid w:val="00E902E1"/>
    <w:rsid w:val="00E92566"/>
    <w:rsid w:val="00E92D19"/>
    <w:rsid w:val="00E92E33"/>
    <w:rsid w:val="00E9312C"/>
    <w:rsid w:val="00E96ADD"/>
    <w:rsid w:val="00E96BF1"/>
    <w:rsid w:val="00E97201"/>
    <w:rsid w:val="00E97844"/>
    <w:rsid w:val="00EA117E"/>
    <w:rsid w:val="00EA3AF0"/>
    <w:rsid w:val="00EA4462"/>
    <w:rsid w:val="00EA45CC"/>
    <w:rsid w:val="00EA5CA0"/>
    <w:rsid w:val="00EA76ED"/>
    <w:rsid w:val="00EA7D83"/>
    <w:rsid w:val="00EB04C4"/>
    <w:rsid w:val="00EB3165"/>
    <w:rsid w:val="00EB763B"/>
    <w:rsid w:val="00EB7A99"/>
    <w:rsid w:val="00EB7E48"/>
    <w:rsid w:val="00EC1A04"/>
    <w:rsid w:val="00EC54C7"/>
    <w:rsid w:val="00EC5FF8"/>
    <w:rsid w:val="00EC6EB0"/>
    <w:rsid w:val="00EC731D"/>
    <w:rsid w:val="00EC7902"/>
    <w:rsid w:val="00EC7A3E"/>
    <w:rsid w:val="00ED0167"/>
    <w:rsid w:val="00ED2137"/>
    <w:rsid w:val="00ED2CBA"/>
    <w:rsid w:val="00ED5446"/>
    <w:rsid w:val="00ED58C5"/>
    <w:rsid w:val="00ED655D"/>
    <w:rsid w:val="00EE1417"/>
    <w:rsid w:val="00EE1871"/>
    <w:rsid w:val="00EE31E8"/>
    <w:rsid w:val="00EE3AA7"/>
    <w:rsid w:val="00EE5F7F"/>
    <w:rsid w:val="00EE7E5B"/>
    <w:rsid w:val="00EF30C6"/>
    <w:rsid w:val="00EF3C97"/>
    <w:rsid w:val="00EF606E"/>
    <w:rsid w:val="00EF6B41"/>
    <w:rsid w:val="00EF75A8"/>
    <w:rsid w:val="00F02FDB"/>
    <w:rsid w:val="00F03DF5"/>
    <w:rsid w:val="00F046F6"/>
    <w:rsid w:val="00F064C1"/>
    <w:rsid w:val="00F065F3"/>
    <w:rsid w:val="00F075CC"/>
    <w:rsid w:val="00F07684"/>
    <w:rsid w:val="00F078F1"/>
    <w:rsid w:val="00F10CA5"/>
    <w:rsid w:val="00F10EA2"/>
    <w:rsid w:val="00F10FAD"/>
    <w:rsid w:val="00F10FE6"/>
    <w:rsid w:val="00F11302"/>
    <w:rsid w:val="00F1180E"/>
    <w:rsid w:val="00F12796"/>
    <w:rsid w:val="00F13984"/>
    <w:rsid w:val="00F13CDA"/>
    <w:rsid w:val="00F13D25"/>
    <w:rsid w:val="00F144AD"/>
    <w:rsid w:val="00F14DAE"/>
    <w:rsid w:val="00F1534F"/>
    <w:rsid w:val="00F15FB8"/>
    <w:rsid w:val="00F17130"/>
    <w:rsid w:val="00F22BCD"/>
    <w:rsid w:val="00F22CE6"/>
    <w:rsid w:val="00F242C6"/>
    <w:rsid w:val="00F24507"/>
    <w:rsid w:val="00F246EC"/>
    <w:rsid w:val="00F25F9A"/>
    <w:rsid w:val="00F266E3"/>
    <w:rsid w:val="00F277B1"/>
    <w:rsid w:val="00F30E98"/>
    <w:rsid w:val="00F30F03"/>
    <w:rsid w:val="00F32102"/>
    <w:rsid w:val="00F3240A"/>
    <w:rsid w:val="00F34D7F"/>
    <w:rsid w:val="00F35C3C"/>
    <w:rsid w:val="00F36543"/>
    <w:rsid w:val="00F36AA1"/>
    <w:rsid w:val="00F3741C"/>
    <w:rsid w:val="00F42059"/>
    <w:rsid w:val="00F44023"/>
    <w:rsid w:val="00F45A17"/>
    <w:rsid w:val="00F47363"/>
    <w:rsid w:val="00F47B7C"/>
    <w:rsid w:val="00F52B9F"/>
    <w:rsid w:val="00F53B09"/>
    <w:rsid w:val="00F53D7A"/>
    <w:rsid w:val="00F5572B"/>
    <w:rsid w:val="00F55804"/>
    <w:rsid w:val="00F566AF"/>
    <w:rsid w:val="00F61184"/>
    <w:rsid w:val="00F630A2"/>
    <w:rsid w:val="00F635EF"/>
    <w:rsid w:val="00F63B53"/>
    <w:rsid w:val="00F65245"/>
    <w:rsid w:val="00F65329"/>
    <w:rsid w:val="00F65C29"/>
    <w:rsid w:val="00F66F77"/>
    <w:rsid w:val="00F7328A"/>
    <w:rsid w:val="00F74ABE"/>
    <w:rsid w:val="00F751C2"/>
    <w:rsid w:val="00F77096"/>
    <w:rsid w:val="00F80E64"/>
    <w:rsid w:val="00F814BC"/>
    <w:rsid w:val="00F8165B"/>
    <w:rsid w:val="00F819C8"/>
    <w:rsid w:val="00F8347D"/>
    <w:rsid w:val="00F83910"/>
    <w:rsid w:val="00F83E1F"/>
    <w:rsid w:val="00F843F1"/>
    <w:rsid w:val="00F84B27"/>
    <w:rsid w:val="00F854C3"/>
    <w:rsid w:val="00F855AE"/>
    <w:rsid w:val="00F858AA"/>
    <w:rsid w:val="00F86BF2"/>
    <w:rsid w:val="00F87C61"/>
    <w:rsid w:val="00F90E8B"/>
    <w:rsid w:val="00F927B8"/>
    <w:rsid w:val="00F92D6E"/>
    <w:rsid w:val="00F94EE6"/>
    <w:rsid w:val="00F96E9C"/>
    <w:rsid w:val="00FA0106"/>
    <w:rsid w:val="00FA07CA"/>
    <w:rsid w:val="00FA19A0"/>
    <w:rsid w:val="00FA1E00"/>
    <w:rsid w:val="00FA42F3"/>
    <w:rsid w:val="00FA54C7"/>
    <w:rsid w:val="00FA645D"/>
    <w:rsid w:val="00FA6FD7"/>
    <w:rsid w:val="00FB05FD"/>
    <w:rsid w:val="00FB0DD2"/>
    <w:rsid w:val="00FB2FDE"/>
    <w:rsid w:val="00FB37A3"/>
    <w:rsid w:val="00FB37B5"/>
    <w:rsid w:val="00FB61D9"/>
    <w:rsid w:val="00FB6697"/>
    <w:rsid w:val="00FB684B"/>
    <w:rsid w:val="00FB6D73"/>
    <w:rsid w:val="00FB6F8A"/>
    <w:rsid w:val="00FB7418"/>
    <w:rsid w:val="00FB791D"/>
    <w:rsid w:val="00FC2B2E"/>
    <w:rsid w:val="00FC4516"/>
    <w:rsid w:val="00FC628B"/>
    <w:rsid w:val="00FC7D94"/>
    <w:rsid w:val="00FD0CB0"/>
    <w:rsid w:val="00FD0D52"/>
    <w:rsid w:val="00FD42E1"/>
    <w:rsid w:val="00FD5569"/>
    <w:rsid w:val="00FD588B"/>
    <w:rsid w:val="00FD6816"/>
    <w:rsid w:val="00FE0199"/>
    <w:rsid w:val="00FE19C6"/>
    <w:rsid w:val="00FE2801"/>
    <w:rsid w:val="00FE45FD"/>
    <w:rsid w:val="00FE5B24"/>
    <w:rsid w:val="00FE69A3"/>
    <w:rsid w:val="00FE6A75"/>
    <w:rsid w:val="00FE7080"/>
    <w:rsid w:val="00FE7D25"/>
    <w:rsid w:val="00FF04D2"/>
    <w:rsid w:val="00FF33A0"/>
    <w:rsid w:val="00FF44BE"/>
    <w:rsid w:val="00FF534E"/>
    <w:rsid w:val="00FF626B"/>
    <w:rsid w:val="00FF74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96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nhideWhenUsed="0" w:qFormat="1"/>
    <w:lsdException w:name="heading 3" w:locked="1" w:semiHidden="0" w:uiPriority="9" w:unhideWhenUsed="0" w:qFormat="1"/>
    <w:lsdException w:name="heading 4" w:locked="1" w:semiHidden="0" w:uiPriority="0" w:unhideWhenUsed="0" w:qFormat="1"/>
    <w:lsdException w:name="heading 5" w:locked="1" w:semiHidden="0" w:uiPriority="9" w:unhideWhenUsed="0" w:qFormat="1"/>
    <w:lsdException w:name="heading 6" w:locked="1" w:semiHidden="0" w:uiPriority="9" w:unhideWhenUsed="0" w:qFormat="1"/>
    <w:lsdException w:name="heading 7" w:locked="1" w:semiHidden="0" w:uiPriority="9" w:unhideWhenUsed="0" w:qFormat="1"/>
    <w:lsdException w:name="heading 8" w:locked="1" w:semiHidden="0" w:uiPriority="9" w:unhideWhenUsed="0" w:qFormat="1"/>
    <w:lsdException w:name="heading 9" w:locked="1" w:semiHidden="0" w:uiPriority="9" w:unhideWhenUsed="0" w:qFormat="1"/>
    <w:lsdException w:name="index 1" w:locked="1" w:semiHidden="0" w:unhideWhenUsed="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locked="1" w:semiHidden="0" w:uiPriority="0" w:unhideWhenUsed="0"/>
    <w:lsdException w:name="index heading" w:uiPriority="0"/>
    <w:lsdException w:name="caption" w:locked="1" w:semiHidden="0" w:uiPriority="0" w:unhideWhenUsed="0" w:qFormat="1"/>
    <w:lsdException w:name="table of figures" w:uiPriority="0"/>
    <w:lsdException w:name="annotation reference" w:uiPriority="0"/>
    <w:lsdException w:name="page number" w:uiPriority="0"/>
    <w:lsdException w:name="Title" w:locked="1" w:semiHidden="0" w:uiPriority="0" w:unhideWhenUsed="0" w:qFormat="1"/>
    <w:lsdException w:name="Default Paragraph Font" w:uiPriority="1"/>
    <w:lsdException w:name="Subtitle" w:locked="1" w:semiHidden="0" w:uiPriority="0" w:unhideWhenUsed="0" w:qFormat="1"/>
    <w:lsdException w:name="Body Text 3" w:uiPriority="0"/>
    <w:lsdException w:name="Body Text Indent 2" w:uiPriority="0"/>
    <w:lsdException w:name="Body Text Indent 3" w:uiPriority="0"/>
    <w:lsdException w:name="Block Text" w:uiPriority="0"/>
    <w:lsdException w:name="Strong" w:locked="1" w:semiHidden="0" w:uiPriority="22" w:unhideWhenUsed="0" w:qFormat="1"/>
    <w:lsdException w:name="Emphasis" w:locked="1" w:semiHidden="0" w:unhideWhenUsed="0" w:qFormat="1"/>
    <w:lsdException w:name="Document Map"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avaden">
    <w:name w:val="Normal"/>
    <w:qFormat/>
    <w:rsid w:val="000B6909"/>
    <w:pPr>
      <w:spacing w:before="120"/>
    </w:pPr>
    <w:rPr>
      <w:rFonts w:eastAsia="Batang"/>
      <w:sz w:val="24"/>
      <w:szCs w:val="24"/>
      <w:lang w:eastAsia="ko-KR"/>
    </w:rPr>
  </w:style>
  <w:style w:type="paragraph" w:styleId="Naslov1">
    <w:name w:val="heading 1"/>
    <w:aliases w:val="NASLOV1"/>
    <w:basedOn w:val="Naslov-osnova"/>
    <w:next w:val="Telobesedila"/>
    <w:link w:val="Naslov1Znak"/>
    <w:uiPriority w:val="9"/>
    <w:qFormat/>
    <w:rsid w:val="001F5EA2"/>
    <w:pPr>
      <w:spacing w:after="220" w:line="200" w:lineRule="atLeast"/>
      <w:outlineLvl w:val="0"/>
    </w:pPr>
    <w:rPr>
      <w:sz w:val="22"/>
    </w:rPr>
  </w:style>
  <w:style w:type="paragraph" w:styleId="Naslov2">
    <w:name w:val="heading 2"/>
    <w:basedOn w:val="Naslov-osnova"/>
    <w:next w:val="Telobesedila"/>
    <w:link w:val="Naslov2Znak"/>
    <w:uiPriority w:val="99"/>
    <w:qFormat/>
    <w:rsid w:val="001F5EA2"/>
    <w:pPr>
      <w:spacing w:line="200" w:lineRule="atLeast"/>
      <w:outlineLvl w:val="1"/>
    </w:pPr>
  </w:style>
  <w:style w:type="paragraph" w:styleId="Naslov3">
    <w:name w:val="heading 3"/>
    <w:basedOn w:val="Naslov-osnova"/>
    <w:next w:val="Telobesedila"/>
    <w:link w:val="Naslov3Znak"/>
    <w:uiPriority w:val="9"/>
    <w:qFormat/>
    <w:rsid w:val="001F5EA2"/>
    <w:pPr>
      <w:ind w:left="360"/>
      <w:outlineLvl w:val="2"/>
    </w:pPr>
    <w:rPr>
      <w:spacing w:val="-5"/>
    </w:rPr>
  </w:style>
  <w:style w:type="paragraph" w:styleId="Naslov4">
    <w:name w:val="heading 4"/>
    <w:basedOn w:val="Naslov-osnova"/>
    <w:next w:val="Telobesedila"/>
    <w:link w:val="Naslov4Znak"/>
    <w:qFormat/>
    <w:rsid w:val="001F5EA2"/>
    <w:pPr>
      <w:ind w:left="720"/>
      <w:outlineLvl w:val="3"/>
    </w:pPr>
    <w:rPr>
      <w:spacing w:val="-2"/>
      <w:sz w:val="18"/>
    </w:rPr>
  </w:style>
  <w:style w:type="paragraph" w:styleId="Naslov5">
    <w:name w:val="heading 5"/>
    <w:basedOn w:val="Naslov-osnova"/>
    <w:next w:val="Telobesedila"/>
    <w:link w:val="Naslov5Znak"/>
    <w:uiPriority w:val="9"/>
    <w:qFormat/>
    <w:rsid w:val="001F5EA2"/>
    <w:pPr>
      <w:ind w:left="1080"/>
      <w:outlineLvl w:val="4"/>
    </w:pPr>
    <w:rPr>
      <w:spacing w:val="-2"/>
      <w:sz w:val="18"/>
    </w:rPr>
  </w:style>
  <w:style w:type="paragraph" w:styleId="Naslov6">
    <w:name w:val="heading 6"/>
    <w:basedOn w:val="Naslov-osnova"/>
    <w:next w:val="Telobesedila"/>
    <w:link w:val="Naslov6Znak"/>
    <w:uiPriority w:val="9"/>
    <w:qFormat/>
    <w:rsid w:val="001F5EA2"/>
    <w:pPr>
      <w:ind w:left="1440"/>
      <w:outlineLvl w:val="5"/>
    </w:pPr>
    <w:rPr>
      <w:spacing w:val="-4"/>
      <w:sz w:val="18"/>
    </w:rPr>
  </w:style>
  <w:style w:type="paragraph" w:styleId="Naslov7">
    <w:name w:val="heading 7"/>
    <w:basedOn w:val="Naslov-osnova"/>
    <w:next w:val="Telobesedila"/>
    <w:link w:val="Naslov7Znak"/>
    <w:uiPriority w:val="9"/>
    <w:qFormat/>
    <w:rsid w:val="001F5EA2"/>
    <w:pPr>
      <w:ind w:left="1800"/>
      <w:outlineLvl w:val="6"/>
    </w:pPr>
    <w:rPr>
      <w:spacing w:val="-4"/>
      <w:sz w:val="18"/>
    </w:rPr>
  </w:style>
  <w:style w:type="paragraph" w:styleId="Naslov8">
    <w:name w:val="heading 8"/>
    <w:basedOn w:val="Naslov-osnova"/>
    <w:next w:val="Telobesedila"/>
    <w:link w:val="Naslov8Znak"/>
    <w:uiPriority w:val="9"/>
    <w:qFormat/>
    <w:rsid w:val="001F5EA2"/>
    <w:pPr>
      <w:ind w:left="2160"/>
      <w:outlineLvl w:val="7"/>
    </w:pPr>
    <w:rPr>
      <w:spacing w:val="-4"/>
      <w:sz w:val="18"/>
    </w:rPr>
  </w:style>
  <w:style w:type="paragraph" w:styleId="Naslov9">
    <w:name w:val="heading 9"/>
    <w:basedOn w:val="Naslov-osnova"/>
    <w:next w:val="Telobesedila"/>
    <w:link w:val="Naslov9Znak"/>
    <w:uiPriority w:val="9"/>
    <w:qFormat/>
    <w:rsid w:val="001F5EA2"/>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osnova">
    <w:name w:val="Naslov - osnova"/>
    <w:basedOn w:val="Telobesedila"/>
    <w:next w:val="Telobesedila"/>
    <w:rsid w:val="001F5EA2"/>
    <w:pPr>
      <w:keepNext/>
      <w:keepLines/>
      <w:spacing w:after="0"/>
      <w:jc w:val="left"/>
    </w:pPr>
    <w:rPr>
      <w:b/>
      <w:spacing w:val="-10"/>
      <w:kern w:val="28"/>
    </w:rPr>
  </w:style>
  <w:style w:type="paragraph" w:styleId="Telobesedila">
    <w:name w:val="Body Text"/>
    <w:basedOn w:val="Navaden"/>
    <w:link w:val="TelobesedilaZnak"/>
    <w:uiPriority w:val="99"/>
    <w:rsid w:val="001F5EA2"/>
    <w:pPr>
      <w:spacing w:after="220" w:line="180" w:lineRule="atLeast"/>
      <w:jc w:val="both"/>
    </w:pPr>
    <w:rPr>
      <w:rFonts w:ascii="Arial" w:hAnsi="Arial"/>
    </w:rPr>
  </w:style>
  <w:style w:type="character" w:customStyle="1" w:styleId="TelobesedilaZnak">
    <w:name w:val="Telo besedila Znak"/>
    <w:basedOn w:val="Privzetapisavaodstavka"/>
    <w:link w:val="Telobesedila"/>
    <w:uiPriority w:val="99"/>
    <w:rsid w:val="007D64A1"/>
    <w:rPr>
      <w:rFonts w:eastAsia="Batang"/>
      <w:sz w:val="24"/>
      <w:szCs w:val="24"/>
      <w:lang w:eastAsia="ko-KR"/>
    </w:rPr>
  </w:style>
  <w:style w:type="character" w:customStyle="1" w:styleId="Naslov1Znak">
    <w:name w:val="Naslov 1 Znak"/>
    <w:aliases w:val="NASLOV1 Znak"/>
    <w:basedOn w:val="Privzetapisavaodstavka"/>
    <w:link w:val="Naslov1"/>
    <w:uiPriority w:val="9"/>
    <w:rsid w:val="007D64A1"/>
    <w:rPr>
      <w:rFonts w:asciiTheme="majorHAnsi" w:eastAsiaTheme="majorEastAsia" w:hAnsiTheme="majorHAnsi" w:cstheme="majorBidi"/>
      <w:b/>
      <w:bCs/>
      <w:kern w:val="32"/>
      <w:sz w:val="32"/>
      <w:szCs w:val="32"/>
      <w:lang w:eastAsia="ko-KR"/>
    </w:rPr>
  </w:style>
  <w:style w:type="character" w:customStyle="1" w:styleId="Naslov2Znak">
    <w:name w:val="Naslov 2 Znak"/>
    <w:basedOn w:val="Privzetapisavaodstavka"/>
    <w:link w:val="Naslov2"/>
    <w:uiPriority w:val="99"/>
    <w:rsid w:val="007D64A1"/>
    <w:rPr>
      <w:rFonts w:asciiTheme="majorHAnsi" w:eastAsiaTheme="majorEastAsia" w:hAnsiTheme="majorHAnsi" w:cstheme="majorBidi"/>
      <w:b/>
      <w:bCs/>
      <w:i/>
      <w:iCs/>
      <w:sz w:val="28"/>
      <w:szCs w:val="28"/>
      <w:lang w:eastAsia="ko-KR"/>
    </w:rPr>
  </w:style>
  <w:style w:type="character" w:customStyle="1" w:styleId="Naslov3Znak">
    <w:name w:val="Naslov 3 Znak"/>
    <w:basedOn w:val="Privzetapisavaodstavka"/>
    <w:link w:val="Naslov3"/>
    <w:uiPriority w:val="9"/>
    <w:rsid w:val="007D64A1"/>
    <w:rPr>
      <w:rFonts w:asciiTheme="majorHAnsi" w:eastAsiaTheme="majorEastAsia" w:hAnsiTheme="majorHAnsi" w:cstheme="majorBidi"/>
      <w:b/>
      <w:bCs/>
      <w:sz w:val="26"/>
      <w:szCs w:val="26"/>
      <w:lang w:eastAsia="ko-KR"/>
    </w:rPr>
  </w:style>
  <w:style w:type="character" w:customStyle="1" w:styleId="Naslov4Znak">
    <w:name w:val="Naslov 4 Znak"/>
    <w:basedOn w:val="Privzetapisavaodstavka"/>
    <w:link w:val="Naslov4"/>
    <w:rsid w:val="007D64A1"/>
    <w:rPr>
      <w:rFonts w:asciiTheme="minorHAnsi" w:eastAsiaTheme="minorEastAsia" w:hAnsiTheme="minorHAnsi" w:cstheme="minorBidi"/>
      <w:b/>
      <w:bCs/>
      <w:sz w:val="28"/>
      <w:szCs w:val="28"/>
      <w:lang w:eastAsia="ko-KR"/>
    </w:rPr>
  </w:style>
  <w:style w:type="character" w:customStyle="1" w:styleId="Naslov5Znak">
    <w:name w:val="Naslov 5 Znak"/>
    <w:basedOn w:val="Privzetapisavaodstavka"/>
    <w:link w:val="Naslov5"/>
    <w:uiPriority w:val="9"/>
    <w:rsid w:val="007D64A1"/>
    <w:rPr>
      <w:rFonts w:asciiTheme="minorHAnsi" w:eastAsiaTheme="minorEastAsia" w:hAnsiTheme="minorHAnsi" w:cstheme="minorBidi"/>
      <w:b/>
      <w:bCs/>
      <w:i/>
      <w:iCs/>
      <w:sz w:val="26"/>
      <w:szCs w:val="26"/>
      <w:lang w:eastAsia="ko-KR"/>
    </w:rPr>
  </w:style>
  <w:style w:type="character" w:customStyle="1" w:styleId="Naslov6Znak">
    <w:name w:val="Naslov 6 Znak"/>
    <w:basedOn w:val="Privzetapisavaodstavka"/>
    <w:link w:val="Naslov6"/>
    <w:uiPriority w:val="9"/>
    <w:rsid w:val="007D64A1"/>
    <w:rPr>
      <w:rFonts w:asciiTheme="minorHAnsi" w:eastAsiaTheme="minorEastAsia" w:hAnsiTheme="minorHAnsi" w:cstheme="minorBidi"/>
      <w:b/>
      <w:bCs/>
      <w:lang w:eastAsia="ko-KR"/>
    </w:rPr>
  </w:style>
  <w:style w:type="character" w:customStyle="1" w:styleId="Naslov7Znak">
    <w:name w:val="Naslov 7 Znak"/>
    <w:basedOn w:val="Privzetapisavaodstavka"/>
    <w:link w:val="Naslov7"/>
    <w:uiPriority w:val="9"/>
    <w:rsid w:val="007D64A1"/>
    <w:rPr>
      <w:rFonts w:asciiTheme="minorHAnsi" w:eastAsiaTheme="minorEastAsia" w:hAnsiTheme="minorHAnsi" w:cstheme="minorBidi"/>
      <w:sz w:val="24"/>
      <w:szCs w:val="24"/>
      <w:lang w:eastAsia="ko-KR"/>
    </w:rPr>
  </w:style>
  <w:style w:type="character" w:customStyle="1" w:styleId="Naslov8Znak">
    <w:name w:val="Naslov 8 Znak"/>
    <w:basedOn w:val="Privzetapisavaodstavka"/>
    <w:link w:val="Naslov8"/>
    <w:uiPriority w:val="9"/>
    <w:rsid w:val="007D64A1"/>
    <w:rPr>
      <w:rFonts w:asciiTheme="minorHAnsi" w:eastAsiaTheme="minorEastAsia" w:hAnsiTheme="minorHAnsi" w:cstheme="minorBidi"/>
      <w:i/>
      <w:iCs/>
      <w:sz w:val="24"/>
      <w:szCs w:val="24"/>
      <w:lang w:eastAsia="ko-KR"/>
    </w:rPr>
  </w:style>
  <w:style w:type="character" w:customStyle="1" w:styleId="Naslov9Znak">
    <w:name w:val="Naslov 9 Znak"/>
    <w:basedOn w:val="Privzetapisavaodstavka"/>
    <w:link w:val="Naslov9"/>
    <w:uiPriority w:val="9"/>
    <w:rsid w:val="007D64A1"/>
    <w:rPr>
      <w:rFonts w:asciiTheme="majorHAnsi" w:eastAsiaTheme="majorEastAsia" w:hAnsiTheme="majorHAnsi" w:cstheme="majorBidi"/>
      <w:lang w:eastAsia="ko-KR"/>
    </w:rPr>
  </w:style>
  <w:style w:type="paragraph" w:customStyle="1" w:styleId="Sprotnaopomba-osnova">
    <w:name w:val="Sprotna opomba - osnova"/>
    <w:basedOn w:val="Telobesedila"/>
    <w:uiPriority w:val="99"/>
    <w:rsid w:val="001F5EA2"/>
    <w:pPr>
      <w:keepLines/>
      <w:spacing w:line="200" w:lineRule="atLeast"/>
    </w:pPr>
    <w:rPr>
      <w:sz w:val="16"/>
    </w:rPr>
  </w:style>
  <w:style w:type="paragraph" w:styleId="Glavasporoila">
    <w:name w:val="Message Header"/>
    <w:basedOn w:val="Telobesedila"/>
    <w:link w:val="GlavasporoilaZnak"/>
    <w:uiPriority w:val="99"/>
    <w:rsid w:val="001F5EA2"/>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uiPriority w:val="99"/>
    <w:semiHidden/>
    <w:rsid w:val="007D64A1"/>
    <w:rPr>
      <w:rFonts w:asciiTheme="majorHAnsi" w:eastAsiaTheme="majorEastAsia" w:hAnsiTheme="majorHAnsi" w:cstheme="majorBidi"/>
      <w:sz w:val="24"/>
      <w:szCs w:val="24"/>
      <w:shd w:val="pct20" w:color="auto" w:fill="auto"/>
      <w:lang w:eastAsia="ko-KR"/>
    </w:rPr>
  </w:style>
  <w:style w:type="paragraph" w:styleId="Citat">
    <w:name w:val="Quote"/>
    <w:basedOn w:val="Telobesedila"/>
    <w:link w:val="CitatZnak"/>
    <w:uiPriority w:val="29"/>
    <w:qFormat/>
    <w:rsid w:val="001F5EA2"/>
    <w:pPr>
      <w:keepLines/>
      <w:spacing w:after="120" w:line="280" w:lineRule="exact"/>
      <w:ind w:left="1080" w:right="720"/>
      <w:jc w:val="left"/>
    </w:pPr>
    <w:rPr>
      <w:i/>
      <w:sz w:val="22"/>
    </w:rPr>
  </w:style>
  <w:style w:type="character" w:customStyle="1" w:styleId="CitatZnak">
    <w:name w:val="Citat Znak"/>
    <w:basedOn w:val="Privzetapisavaodstavka"/>
    <w:link w:val="Citat"/>
    <w:uiPriority w:val="29"/>
    <w:rsid w:val="007D64A1"/>
    <w:rPr>
      <w:rFonts w:eastAsia="Batang"/>
      <w:i/>
      <w:iCs/>
      <w:color w:val="000000" w:themeColor="text1"/>
      <w:sz w:val="24"/>
      <w:szCs w:val="24"/>
      <w:lang w:eastAsia="ko-KR"/>
    </w:rPr>
  </w:style>
  <w:style w:type="paragraph" w:customStyle="1" w:styleId="Telobesedila-skupaj">
    <w:name w:val="Telo besedila - skupaj"/>
    <w:basedOn w:val="Telobesedila"/>
    <w:uiPriority w:val="99"/>
    <w:rsid w:val="001F5EA2"/>
    <w:pPr>
      <w:keepNext/>
    </w:pPr>
  </w:style>
  <w:style w:type="paragraph" w:styleId="Napis">
    <w:name w:val="caption"/>
    <w:basedOn w:val="Slika"/>
    <w:next w:val="Telobesedila"/>
    <w:qFormat/>
    <w:rsid w:val="001F5EA2"/>
    <w:pPr>
      <w:spacing w:line="220" w:lineRule="atLeast"/>
    </w:pPr>
    <w:rPr>
      <w:i/>
      <w:sz w:val="18"/>
    </w:rPr>
  </w:style>
  <w:style w:type="paragraph" w:customStyle="1" w:styleId="Slika">
    <w:name w:val="Slika"/>
    <w:basedOn w:val="Navaden"/>
    <w:next w:val="Napis"/>
    <w:uiPriority w:val="99"/>
    <w:rsid w:val="001F5EA2"/>
    <w:pPr>
      <w:keepNext/>
    </w:pPr>
  </w:style>
  <w:style w:type="paragraph" w:customStyle="1" w:styleId="Oznakadokumenta">
    <w:name w:val="Oznaka dokumenta"/>
    <w:basedOn w:val="Naslov-osnova"/>
    <w:uiPriority w:val="99"/>
    <w:rsid w:val="001F5EA2"/>
    <w:pPr>
      <w:spacing w:before="400" w:after="120" w:line="240" w:lineRule="atLeast"/>
      <w:ind w:left="-840"/>
    </w:pPr>
    <w:rPr>
      <w:spacing w:val="-100"/>
      <w:sz w:val="108"/>
    </w:rPr>
  </w:style>
  <w:style w:type="character" w:styleId="Konnaopomba-sklic">
    <w:name w:val="endnote reference"/>
    <w:basedOn w:val="Privzetapisavaodstavka"/>
    <w:uiPriority w:val="99"/>
    <w:semiHidden/>
    <w:rsid w:val="001F5EA2"/>
    <w:rPr>
      <w:rFonts w:cs="Times New Roman"/>
      <w:vertAlign w:val="superscript"/>
    </w:rPr>
  </w:style>
  <w:style w:type="paragraph" w:styleId="Konnaopomba-besedilo">
    <w:name w:val="endnote text"/>
    <w:basedOn w:val="Sprotnaopomba-osnova"/>
    <w:link w:val="Konnaopomba-besediloZnak"/>
    <w:uiPriority w:val="99"/>
    <w:semiHidden/>
    <w:rsid w:val="001F5EA2"/>
  </w:style>
  <w:style w:type="character" w:customStyle="1" w:styleId="Konnaopomba-besediloZnak">
    <w:name w:val="Končna opomba - besedilo Znak"/>
    <w:basedOn w:val="Privzetapisavaodstavka"/>
    <w:link w:val="Konnaopomba-besedilo"/>
    <w:uiPriority w:val="99"/>
    <w:semiHidden/>
    <w:rsid w:val="007D64A1"/>
    <w:rPr>
      <w:rFonts w:eastAsia="Batang"/>
      <w:sz w:val="20"/>
      <w:szCs w:val="20"/>
      <w:lang w:eastAsia="ko-KR"/>
    </w:rPr>
  </w:style>
  <w:style w:type="paragraph" w:styleId="Noga">
    <w:name w:val="footer"/>
    <w:basedOn w:val="Glava-osnova"/>
    <w:link w:val="NogaZnak"/>
    <w:rsid w:val="001F5EA2"/>
    <w:pPr>
      <w:spacing w:before="600"/>
    </w:pPr>
    <w:rPr>
      <w:sz w:val="18"/>
    </w:rPr>
  </w:style>
  <w:style w:type="paragraph" w:customStyle="1" w:styleId="Glava-osnova">
    <w:name w:val="Glava - osnova"/>
    <w:basedOn w:val="Telobesedila"/>
    <w:uiPriority w:val="99"/>
    <w:rsid w:val="001F5EA2"/>
    <w:pPr>
      <w:keepLines/>
      <w:tabs>
        <w:tab w:val="center" w:pos="4320"/>
        <w:tab w:val="right" w:pos="8640"/>
      </w:tabs>
      <w:spacing w:after="0"/>
    </w:pPr>
  </w:style>
  <w:style w:type="character" w:customStyle="1" w:styleId="NogaZnak">
    <w:name w:val="Noga Znak"/>
    <w:basedOn w:val="Privzetapisavaodstavka"/>
    <w:link w:val="Noga"/>
    <w:locked/>
    <w:rsid w:val="001841AB"/>
    <w:rPr>
      <w:rFonts w:ascii="Arial" w:eastAsia="Batang" w:hAnsi="Arial"/>
      <w:sz w:val="24"/>
      <w:lang w:eastAsia="ko-KR"/>
    </w:rPr>
  </w:style>
  <w:style w:type="character" w:styleId="Sprotnaopomba-sklic">
    <w:name w:val="footnote reference"/>
    <w:basedOn w:val="Privzetapisavaodstavka"/>
    <w:uiPriority w:val="99"/>
    <w:semiHidden/>
    <w:rsid w:val="001F5EA2"/>
    <w:rPr>
      <w:rFonts w:cs="Times New Roman"/>
      <w:vertAlign w:val="superscript"/>
    </w:rPr>
  </w:style>
  <w:style w:type="paragraph" w:styleId="Sprotnaopomba-besedilo">
    <w:name w:val="footnote text"/>
    <w:basedOn w:val="Sprotnaopomba-osnova"/>
    <w:link w:val="Sprotnaopomba-besediloZnak"/>
    <w:uiPriority w:val="99"/>
    <w:semiHidden/>
    <w:rsid w:val="001F5EA2"/>
  </w:style>
  <w:style w:type="character" w:customStyle="1" w:styleId="Sprotnaopomba-besediloZnak">
    <w:name w:val="Sprotna opomba - besedilo Znak"/>
    <w:basedOn w:val="Privzetapisavaodstavka"/>
    <w:link w:val="Sprotnaopomba-besedilo"/>
    <w:uiPriority w:val="99"/>
    <w:semiHidden/>
    <w:rsid w:val="007D64A1"/>
    <w:rPr>
      <w:rFonts w:eastAsia="Batang"/>
      <w:sz w:val="20"/>
      <w:szCs w:val="20"/>
      <w:lang w:eastAsia="ko-KR"/>
    </w:rPr>
  </w:style>
  <w:style w:type="paragraph" w:styleId="Glava">
    <w:name w:val="header"/>
    <w:aliases w:val="E-PVO-glava,Header-PR"/>
    <w:basedOn w:val="Glava-osnova"/>
    <w:link w:val="GlavaZnak"/>
    <w:rsid w:val="001F5EA2"/>
    <w:pPr>
      <w:spacing w:after="600"/>
    </w:pPr>
  </w:style>
  <w:style w:type="character" w:customStyle="1" w:styleId="GlavaZnak">
    <w:name w:val="Glava Znak"/>
    <w:aliases w:val="E-PVO-glava Znak,Header-PR Znak"/>
    <w:basedOn w:val="Privzetapisavaodstavka"/>
    <w:link w:val="Glava"/>
    <w:rsid w:val="007D64A1"/>
    <w:rPr>
      <w:rFonts w:eastAsia="Batang"/>
      <w:sz w:val="24"/>
      <w:szCs w:val="24"/>
      <w:lang w:eastAsia="ko-KR"/>
    </w:rPr>
  </w:style>
  <w:style w:type="character" w:customStyle="1" w:styleId="Uvodnipoudarek">
    <w:name w:val="Uvodni poudarek"/>
    <w:uiPriority w:val="99"/>
    <w:rsid w:val="001F5EA2"/>
    <w:rPr>
      <w:rFonts w:ascii="Arial" w:hAnsi="Arial"/>
      <w:b/>
      <w:spacing w:val="-10"/>
      <w:sz w:val="18"/>
    </w:rPr>
  </w:style>
  <w:style w:type="character" w:styleId="tevilkavrstice">
    <w:name w:val="line number"/>
    <w:basedOn w:val="Privzetapisavaodstavka"/>
    <w:uiPriority w:val="99"/>
    <w:rsid w:val="001F5EA2"/>
    <w:rPr>
      <w:rFonts w:cs="Times New Roman"/>
      <w:sz w:val="18"/>
    </w:rPr>
  </w:style>
  <w:style w:type="paragraph" w:styleId="Seznam">
    <w:name w:val="List"/>
    <w:basedOn w:val="Telobesedila"/>
    <w:uiPriority w:val="99"/>
    <w:rsid w:val="001F5EA2"/>
    <w:pPr>
      <w:ind w:left="360" w:hanging="360"/>
    </w:pPr>
  </w:style>
  <w:style w:type="paragraph" w:styleId="Oznaenseznam">
    <w:name w:val="List Bullet"/>
    <w:basedOn w:val="Seznam"/>
    <w:uiPriority w:val="99"/>
    <w:rsid w:val="001F5EA2"/>
    <w:pPr>
      <w:ind w:left="720" w:right="720"/>
    </w:pPr>
  </w:style>
  <w:style w:type="paragraph" w:styleId="Otevilenseznam">
    <w:name w:val="List Number"/>
    <w:basedOn w:val="Seznam"/>
    <w:uiPriority w:val="99"/>
    <w:rsid w:val="001F5EA2"/>
    <w:pPr>
      <w:ind w:left="720" w:right="720"/>
    </w:pPr>
  </w:style>
  <w:style w:type="paragraph" w:styleId="Makrobesedilo">
    <w:name w:val="macro"/>
    <w:basedOn w:val="Telobesedila"/>
    <w:link w:val="MakrobesediloZnak"/>
    <w:uiPriority w:val="99"/>
    <w:semiHidden/>
    <w:rsid w:val="001F5EA2"/>
    <w:pPr>
      <w:spacing w:line="240" w:lineRule="auto"/>
      <w:jc w:val="left"/>
    </w:pPr>
    <w:rPr>
      <w:rFonts w:ascii="Courier New" w:hAnsi="Courier New"/>
    </w:rPr>
  </w:style>
  <w:style w:type="character" w:customStyle="1" w:styleId="MakrobesediloZnak">
    <w:name w:val="Makro besedilo Znak"/>
    <w:basedOn w:val="Privzetapisavaodstavka"/>
    <w:link w:val="Makrobesedilo"/>
    <w:uiPriority w:val="99"/>
    <w:semiHidden/>
    <w:rsid w:val="007D64A1"/>
    <w:rPr>
      <w:rFonts w:ascii="Courier New" w:eastAsia="Batang" w:hAnsi="Courier New" w:cs="Courier New"/>
      <w:sz w:val="20"/>
      <w:szCs w:val="20"/>
      <w:lang w:eastAsia="ko-KR"/>
    </w:rPr>
  </w:style>
  <w:style w:type="character" w:styleId="tevilkastrani">
    <w:name w:val="page number"/>
    <w:basedOn w:val="Privzetapisavaodstavka"/>
    <w:rsid w:val="001F5EA2"/>
    <w:rPr>
      <w:rFonts w:cs="Times New Roman"/>
      <w:sz w:val="18"/>
    </w:rPr>
  </w:style>
  <w:style w:type="character" w:customStyle="1" w:styleId="Nadpisano">
    <w:name w:val="Nadpisano"/>
    <w:uiPriority w:val="99"/>
    <w:rsid w:val="001F5EA2"/>
    <w:rPr>
      <w:rFonts w:ascii="Times New Roman" w:hAnsi="Times New Roman"/>
      <w:vertAlign w:val="superscript"/>
    </w:rPr>
  </w:style>
  <w:style w:type="character" w:customStyle="1" w:styleId="Potrditvenopolje">
    <w:name w:val="Potrditveno polje"/>
    <w:uiPriority w:val="99"/>
    <w:rsid w:val="001F5EA2"/>
    <w:rPr>
      <w:rFonts w:ascii="Times New Roman" w:hAnsi="Times New Roman"/>
      <w:spacing w:val="0"/>
      <w:sz w:val="22"/>
    </w:rPr>
  </w:style>
  <w:style w:type="paragraph" w:styleId="Oznaenseznam5">
    <w:name w:val="List Bullet 5"/>
    <w:basedOn w:val="Oznaenseznam"/>
    <w:uiPriority w:val="99"/>
    <w:rsid w:val="001F5EA2"/>
    <w:pPr>
      <w:ind w:left="2160"/>
    </w:pPr>
  </w:style>
  <w:style w:type="paragraph" w:styleId="Oznaenseznam4">
    <w:name w:val="List Bullet 4"/>
    <w:basedOn w:val="Oznaenseznam"/>
    <w:uiPriority w:val="99"/>
    <w:rsid w:val="001F5EA2"/>
    <w:pPr>
      <w:ind w:left="1800"/>
    </w:pPr>
  </w:style>
  <w:style w:type="character" w:customStyle="1" w:styleId="Oznakaglavesporoila">
    <w:name w:val="Oznaka glave sporočila"/>
    <w:uiPriority w:val="99"/>
    <w:rsid w:val="001F5EA2"/>
    <w:rPr>
      <w:rFonts w:ascii="Arial" w:hAnsi="Arial"/>
      <w:b/>
      <w:sz w:val="18"/>
    </w:rPr>
  </w:style>
  <w:style w:type="paragraph" w:styleId="Datum">
    <w:name w:val="Date"/>
    <w:basedOn w:val="Telobesedila"/>
    <w:link w:val="DatumZnak"/>
    <w:uiPriority w:val="99"/>
    <w:rsid w:val="001F5EA2"/>
    <w:pPr>
      <w:spacing w:after="0"/>
      <w:jc w:val="left"/>
    </w:pPr>
  </w:style>
  <w:style w:type="character" w:customStyle="1" w:styleId="DatumZnak">
    <w:name w:val="Datum Znak"/>
    <w:basedOn w:val="Privzetapisavaodstavka"/>
    <w:link w:val="Datum"/>
    <w:uiPriority w:val="99"/>
    <w:semiHidden/>
    <w:rsid w:val="007D64A1"/>
    <w:rPr>
      <w:rFonts w:eastAsia="Batang"/>
      <w:sz w:val="24"/>
      <w:szCs w:val="24"/>
      <w:lang w:eastAsia="ko-KR"/>
    </w:rPr>
  </w:style>
  <w:style w:type="paragraph" w:styleId="Oznaenseznam3">
    <w:name w:val="List Bullet 3"/>
    <w:basedOn w:val="Oznaenseznam"/>
    <w:uiPriority w:val="99"/>
    <w:rsid w:val="001F5EA2"/>
    <w:pPr>
      <w:ind w:left="1440"/>
    </w:pPr>
  </w:style>
  <w:style w:type="paragraph" w:styleId="Otevilenseznam5">
    <w:name w:val="List Number 5"/>
    <w:basedOn w:val="Otevilenseznam"/>
    <w:uiPriority w:val="99"/>
    <w:rsid w:val="001F5EA2"/>
    <w:pPr>
      <w:ind w:left="2160"/>
    </w:pPr>
  </w:style>
  <w:style w:type="paragraph" w:styleId="Otevilenseznam4">
    <w:name w:val="List Number 4"/>
    <w:basedOn w:val="Otevilenseznam"/>
    <w:uiPriority w:val="99"/>
    <w:rsid w:val="001F5EA2"/>
    <w:pPr>
      <w:ind w:left="1800"/>
    </w:pPr>
  </w:style>
  <w:style w:type="paragraph" w:styleId="Otevilenseznam3">
    <w:name w:val="List Number 3"/>
    <w:basedOn w:val="Otevilenseznam"/>
    <w:uiPriority w:val="99"/>
    <w:rsid w:val="001F5EA2"/>
    <w:pPr>
      <w:ind w:left="1440"/>
    </w:pPr>
  </w:style>
  <w:style w:type="paragraph" w:styleId="Otevilenseznam2">
    <w:name w:val="List Number 2"/>
    <w:basedOn w:val="Otevilenseznam"/>
    <w:uiPriority w:val="99"/>
    <w:rsid w:val="001F5EA2"/>
    <w:pPr>
      <w:ind w:left="1080"/>
    </w:pPr>
  </w:style>
  <w:style w:type="paragraph" w:styleId="Oznaenseznam2">
    <w:name w:val="List Bullet 2"/>
    <w:basedOn w:val="Oznaenseznam"/>
    <w:uiPriority w:val="99"/>
    <w:rsid w:val="001F5EA2"/>
    <w:pPr>
      <w:ind w:left="1080"/>
    </w:pPr>
  </w:style>
  <w:style w:type="paragraph" w:styleId="Seznam5">
    <w:name w:val="List 5"/>
    <w:basedOn w:val="Seznam"/>
    <w:uiPriority w:val="99"/>
    <w:rsid w:val="001F5EA2"/>
    <w:pPr>
      <w:ind w:left="1800"/>
    </w:pPr>
  </w:style>
  <w:style w:type="paragraph" w:styleId="Seznam4">
    <w:name w:val="List 4"/>
    <w:basedOn w:val="Seznam"/>
    <w:uiPriority w:val="99"/>
    <w:rsid w:val="001F5EA2"/>
    <w:pPr>
      <w:ind w:left="1440"/>
    </w:pPr>
  </w:style>
  <w:style w:type="paragraph" w:styleId="Seznam3">
    <w:name w:val="List 3"/>
    <w:basedOn w:val="Seznam"/>
    <w:uiPriority w:val="99"/>
    <w:rsid w:val="001F5EA2"/>
    <w:pPr>
      <w:ind w:left="1080"/>
    </w:pPr>
  </w:style>
  <w:style w:type="paragraph" w:styleId="Seznam2">
    <w:name w:val="List 2"/>
    <w:basedOn w:val="Seznam"/>
    <w:uiPriority w:val="99"/>
    <w:rsid w:val="001F5EA2"/>
    <w:pPr>
      <w:ind w:left="720"/>
    </w:pPr>
  </w:style>
  <w:style w:type="character" w:styleId="Poudarek">
    <w:name w:val="Emphasis"/>
    <w:basedOn w:val="Privzetapisavaodstavka"/>
    <w:uiPriority w:val="99"/>
    <w:qFormat/>
    <w:rsid w:val="001F5EA2"/>
    <w:rPr>
      <w:rFonts w:ascii="Arial" w:hAnsi="Arial" w:cs="Times New Roman"/>
      <w:b/>
      <w:sz w:val="18"/>
    </w:rPr>
  </w:style>
  <w:style w:type="paragraph" w:styleId="Besedilooblaka">
    <w:name w:val="Balloon Text"/>
    <w:basedOn w:val="Navaden"/>
    <w:link w:val="BesedilooblakaZnak"/>
    <w:uiPriority w:val="99"/>
    <w:semiHidden/>
    <w:rsid w:val="008624E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D64A1"/>
    <w:rPr>
      <w:rFonts w:eastAsia="Batang"/>
      <w:sz w:val="0"/>
      <w:szCs w:val="0"/>
      <w:lang w:eastAsia="ko-KR"/>
    </w:rPr>
  </w:style>
  <w:style w:type="paragraph" w:styleId="Pripombabesedilo">
    <w:name w:val="annotation text"/>
    <w:basedOn w:val="Sprotnaopomba-osnova"/>
    <w:link w:val="PripombabesediloZnak"/>
    <w:rsid w:val="001F5EA2"/>
  </w:style>
  <w:style w:type="character" w:customStyle="1" w:styleId="PripombabesediloZnak">
    <w:name w:val="Pripomba – besedilo Znak"/>
    <w:basedOn w:val="Privzetapisavaodstavka"/>
    <w:link w:val="Pripombabesedilo"/>
    <w:rsid w:val="007D64A1"/>
    <w:rPr>
      <w:rFonts w:eastAsia="Batang"/>
      <w:sz w:val="20"/>
      <w:szCs w:val="20"/>
      <w:lang w:eastAsia="ko-KR"/>
    </w:rPr>
  </w:style>
  <w:style w:type="character" w:styleId="Pripombasklic">
    <w:name w:val="annotation reference"/>
    <w:basedOn w:val="Privzetapisavaodstavka"/>
    <w:rsid w:val="001F5EA2"/>
    <w:rPr>
      <w:rFonts w:cs="Times New Roman"/>
      <w:sz w:val="16"/>
    </w:rPr>
  </w:style>
  <w:style w:type="paragraph" w:styleId="Telobesedila-zamik">
    <w:name w:val="Body Text Indent"/>
    <w:basedOn w:val="Telobesedila"/>
    <w:link w:val="Telobesedila-zamikZnak"/>
    <w:uiPriority w:val="99"/>
    <w:rsid w:val="001F5EA2"/>
    <w:pPr>
      <w:ind w:left="360"/>
    </w:pPr>
  </w:style>
  <w:style w:type="character" w:customStyle="1" w:styleId="Telobesedila-zamikZnak">
    <w:name w:val="Telo besedila - zamik Znak"/>
    <w:basedOn w:val="Privzetapisavaodstavka"/>
    <w:link w:val="Telobesedila-zamik"/>
    <w:uiPriority w:val="99"/>
    <w:rsid w:val="007D64A1"/>
    <w:rPr>
      <w:rFonts w:eastAsia="Batang"/>
      <w:sz w:val="24"/>
      <w:szCs w:val="24"/>
      <w:lang w:eastAsia="ko-KR"/>
    </w:rPr>
  </w:style>
  <w:style w:type="paragraph" w:styleId="Navaden-zamik">
    <w:name w:val="Normal Indent"/>
    <w:basedOn w:val="Navaden"/>
    <w:uiPriority w:val="99"/>
    <w:rsid w:val="001F5EA2"/>
    <w:pPr>
      <w:ind w:left="720"/>
    </w:pPr>
  </w:style>
  <w:style w:type="paragraph" w:styleId="Seznam-nadaljevanje">
    <w:name w:val="List Continue"/>
    <w:basedOn w:val="Seznam"/>
    <w:uiPriority w:val="99"/>
    <w:rsid w:val="001F5EA2"/>
    <w:pPr>
      <w:ind w:left="720" w:right="720" w:firstLine="0"/>
    </w:pPr>
  </w:style>
  <w:style w:type="paragraph" w:styleId="Seznam-nadaljevanje2">
    <w:name w:val="List Continue 2"/>
    <w:basedOn w:val="Seznam-nadaljevanje"/>
    <w:uiPriority w:val="99"/>
    <w:rsid w:val="001F5EA2"/>
    <w:pPr>
      <w:ind w:left="1080"/>
    </w:pPr>
  </w:style>
  <w:style w:type="paragraph" w:styleId="Seznam-nadaljevanje3">
    <w:name w:val="List Continue 3"/>
    <w:basedOn w:val="Seznam-nadaljevanje"/>
    <w:uiPriority w:val="99"/>
    <w:rsid w:val="001F5EA2"/>
    <w:pPr>
      <w:ind w:left="1440"/>
    </w:pPr>
  </w:style>
  <w:style w:type="paragraph" w:styleId="Seznam-nadaljevanje4">
    <w:name w:val="List Continue 4"/>
    <w:basedOn w:val="Seznam-nadaljevanje"/>
    <w:uiPriority w:val="99"/>
    <w:rsid w:val="001F5EA2"/>
    <w:pPr>
      <w:ind w:left="1800"/>
    </w:pPr>
  </w:style>
  <w:style w:type="paragraph" w:styleId="Seznam-nadaljevanje5">
    <w:name w:val="List Continue 5"/>
    <w:basedOn w:val="Seznam-nadaljevanje"/>
    <w:uiPriority w:val="99"/>
    <w:rsid w:val="001F5EA2"/>
    <w:pPr>
      <w:ind w:left="2160"/>
    </w:pPr>
  </w:style>
  <w:style w:type="paragraph" w:customStyle="1" w:styleId="Imepodjetja">
    <w:name w:val="Ime podjetja"/>
    <w:basedOn w:val="Povratninaslov"/>
    <w:uiPriority w:val="99"/>
    <w:rsid w:val="001F5EA2"/>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rFonts w:ascii="Arial" w:hAnsi="Arial"/>
      <w:b/>
      <w:spacing w:val="-15"/>
      <w:position w:val="-2"/>
      <w:sz w:val="32"/>
    </w:rPr>
  </w:style>
  <w:style w:type="paragraph" w:customStyle="1" w:styleId="Povratninaslov">
    <w:name w:val="Povratni naslov"/>
    <w:basedOn w:val="Navaden"/>
    <w:uiPriority w:val="99"/>
    <w:rsid w:val="001F5EA2"/>
    <w:pPr>
      <w:keepLines/>
      <w:framePr w:w="5040" w:hSpace="180" w:wrap="notBeside" w:vAnchor="page" w:hAnchor="page" w:x="1801" w:y="961" w:anchorLock="1"/>
      <w:tabs>
        <w:tab w:val="left" w:pos="2640"/>
      </w:tabs>
      <w:spacing w:line="200" w:lineRule="atLeast"/>
    </w:pPr>
    <w:rPr>
      <w:spacing w:val="-2"/>
      <w:sz w:val="16"/>
    </w:rPr>
  </w:style>
  <w:style w:type="paragraph" w:customStyle="1" w:styleId="Priloga">
    <w:name w:val="Priloga"/>
    <w:basedOn w:val="Telobesedila"/>
    <w:next w:val="Navaden"/>
    <w:uiPriority w:val="99"/>
    <w:rsid w:val="001F5EA2"/>
    <w:pPr>
      <w:keepLines/>
      <w:spacing w:before="220"/>
    </w:pPr>
  </w:style>
  <w:style w:type="paragraph" w:styleId="Podpis">
    <w:name w:val="Signature"/>
    <w:basedOn w:val="Telobesedila"/>
    <w:link w:val="PodpisZnak"/>
    <w:uiPriority w:val="99"/>
    <w:rsid w:val="001F5EA2"/>
    <w:pPr>
      <w:keepNext/>
      <w:keepLines/>
      <w:spacing w:before="660" w:after="0"/>
    </w:pPr>
  </w:style>
  <w:style w:type="character" w:customStyle="1" w:styleId="PodpisZnak">
    <w:name w:val="Podpis Znak"/>
    <w:basedOn w:val="Privzetapisavaodstavka"/>
    <w:link w:val="Podpis"/>
    <w:uiPriority w:val="99"/>
    <w:semiHidden/>
    <w:rsid w:val="007D64A1"/>
    <w:rPr>
      <w:rFonts w:eastAsia="Batang"/>
      <w:sz w:val="24"/>
      <w:szCs w:val="24"/>
      <w:lang w:eastAsia="ko-KR"/>
    </w:rPr>
  </w:style>
  <w:style w:type="paragraph" w:customStyle="1" w:styleId="Podpis-Ime">
    <w:name w:val="Podpis - Ime"/>
    <w:basedOn w:val="Podpis"/>
    <w:next w:val="Navaden"/>
    <w:uiPriority w:val="99"/>
    <w:rsid w:val="001F5EA2"/>
  </w:style>
  <w:style w:type="paragraph" w:customStyle="1" w:styleId="Glavasporoilaprva">
    <w:name w:val="Glava sporočila prva"/>
    <w:basedOn w:val="Glavasporoila"/>
    <w:next w:val="Glavasporoila"/>
    <w:uiPriority w:val="99"/>
    <w:rsid w:val="001F5EA2"/>
  </w:style>
  <w:style w:type="paragraph" w:customStyle="1" w:styleId="Glavasporoilazadnja">
    <w:name w:val="Glava sporočila zadnja"/>
    <w:basedOn w:val="Glavasporoila"/>
    <w:next w:val="Telobesedila"/>
    <w:uiPriority w:val="99"/>
    <w:rsid w:val="001F5EA2"/>
    <w:pPr>
      <w:pBdr>
        <w:bottom w:val="single" w:sz="6" w:space="19" w:color="auto"/>
        <w:between w:val="single" w:sz="6" w:space="19" w:color="auto"/>
      </w:pBdr>
      <w:tabs>
        <w:tab w:val="clear" w:pos="720"/>
        <w:tab w:val="clear" w:pos="4320"/>
        <w:tab w:val="left" w:pos="1260"/>
        <w:tab w:val="left" w:pos="2940"/>
      </w:tabs>
      <w:spacing w:after="120"/>
      <w:ind w:left="0" w:firstLine="0"/>
    </w:pPr>
  </w:style>
  <w:style w:type="character" w:customStyle="1" w:styleId="Slogan">
    <w:name w:val="Slogan"/>
    <w:basedOn w:val="Privzetapisavaodstavka"/>
    <w:uiPriority w:val="99"/>
    <w:rsid w:val="001F5EA2"/>
    <w:rPr>
      <w:rFonts w:ascii="Arial" w:hAnsi="Arial" w:cs="Times New Roman"/>
      <w:b/>
      <w:spacing w:val="-10"/>
      <w:position w:val="2"/>
      <w:sz w:val="19"/>
    </w:rPr>
  </w:style>
  <w:style w:type="paragraph" w:customStyle="1" w:styleId="Telo">
    <w:name w:val="Telo"/>
    <w:basedOn w:val="Telobesedila"/>
    <w:link w:val="TeloZnak"/>
    <w:uiPriority w:val="99"/>
    <w:rsid w:val="001F5EA2"/>
    <w:pPr>
      <w:keepLines/>
      <w:spacing w:before="240" w:after="0" w:line="240" w:lineRule="auto"/>
    </w:pPr>
    <w:rPr>
      <w:rFonts w:ascii="Times New Roman" w:hAnsi="Times New Roman"/>
      <w:i/>
    </w:rPr>
  </w:style>
  <w:style w:type="character" w:customStyle="1" w:styleId="TeloZnak">
    <w:name w:val="Telo Znak"/>
    <w:link w:val="Telo"/>
    <w:uiPriority w:val="99"/>
    <w:locked/>
    <w:rsid w:val="00475D86"/>
    <w:rPr>
      <w:rFonts w:eastAsia="Batang"/>
      <w:i/>
      <w:sz w:val="24"/>
      <w:lang w:eastAsia="ko-KR"/>
    </w:rPr>
  </w:style>
  <w:style w:type="paragraph" w:styleId="Odstavekseznama">
    <w:name w:val="List Paragraph"/>
    <w:basedOn w:val="Navaden"/>
    <w:link w:val="OdstavekseznamaZnak"/>
    <w:uiPriority w:val="34"/>
    <w:qFormat/>
    <w:rsid w:val="005D1092"/>
    <w:pPr>
      <w:spacing w:before="0"/>
      <w:ind w:left="720"/>
      <w:contextualSpacing/>
    </w:pPr>
    <w:rPr>
      <w:rFonts w:ascii="Arial" w:eastAsia="Times New Roman" w:hAnsi="Arial"/>
      <w:lang w:eastAsia="en-US"/>
    </w:rPr>
  </w:style>
  <w:style w:type="character" w:styleId="Hiperpovezava">
    <w:name w:val="Hyperlink"/>
    <w:basedOn w:val="Privzetapisavaodstavka"/>
    <w:uiPriority w:val="99"/>
    <w:rsid w:val="001B7C44"/>
    <w:rPr>
      <w:rFonts w:cs="Times New Roman"/>
      <w:color w:val="0000FF"/>
      <w:u w:val="single"/>
    </w:rPr>
  </w:style>
  <w:style w:type="table" w:styleId="Tabelamrea">
    <w:name w:val="Table Grid"/>
    <w:basedOn w:val="Navadnatabela"/>
    <w:rsid w:val="007017A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olobesedilo">
    <w:name w:val="Plain Text"/>
    <w:basedOn w:val="Navaden"/>
    <w:link w:val="GolobesediloZnak"/>
    <w:uiPriority w:val="99"/>
    <w:rsid w:val="00851405"/>
    <w:pPr>
      <w:spacing w:before="0"/>
    </w:pPr>
    <w:rPr>
      <w:rFonts w:ascii="Courier New" w:eastAsia="Times New Roman" w:hAnsi="Courier New"/>
      <w:b/>
      <w:i/>
      <w:spacing w:val="-5"/>
      <w:sz w:val="20"/>
      <w:szCs w:val="20"/>
      <w:lang w:eastAsia="sl-SI"/>
    </w:rPr>
  </w:style>
  <w:style w:type="character" w:customStyle="1" w:styleId="GolobesediloZnak">
    <w:name w:val="Golo besedilo Znak"/>
    <w:basedOn w:val="Privzetapisavaodstavka"/>
    <w:link w:val="Golobesedilo"/>
    <w:uiPriority w:val="99"/>
    <w:semiHidden/>
    <w:rsid w:val="007D64A1"/>
    <w:rPr>
      <w:rFonts w:ascii="Courier New" w:eastAsia="Batang" w:hAnsi="Courier New" w:cs="Courier New"/>
      <w:sz w:val="20"/>
      <w:szCs w:val="20"/>
      <w:lang w:eastAsia="ko-KR"/>
    </w:rPr>
  </w:style>
  <w:style w:type="paragraph" w:styleId="Navadensplet">
    <w:name w:val="Normal (Web)"/>
    <w:basedOn w:val="Navaden"/>
    <w:uiPriority w:val="99"/>
    <w:rsid w:val="00460BCB"/>
    <w:pPr>
      <w:spacing w:before="100" w:beforeAutospacing="1" w:after="100" w:afterAutospacing="1"/>
    </w:pPr>
    <w:rPr>
      <w:rFonts w:eastAsia="Times New Roman"/>
      <w:lang w:eastAsia="sl-SI"/>
    </w:rPr>
  </w:style>
  <w:style w:type="paragraph" w:styleId="Stvarnokazalo1">
    <w:name w:val="index 1"/>
    <w:basedOn w:val="Navaden"/>
    <w:next w:val="Navaden"/>
    <w:autoRedefine/>
    <w:uiPriority w:val="99"/>
    <w:rsid w:val="00F66F77"/>
    <w:pPr>
      <w:spacing w:before="0"/>
      <w:ind w:left="240" w:hanging="240"/>
    </w:pPr>
  </w:style>
  <w:style w:type="paragraph" w:styleId="NaslovTOC">
    <w:name w:val="TOC Heading"/>
    <w:basedOn w:val="Naslov1"/>
    <w:next w:val="Navaden"/>
    <w:uiPriority w:val="39"/>
    <w:qFormat/>
    <w:rsid w:val="00F66F77"/>
    <w:pPr>
      <w:spacing w:before="480" w:after="0" w:line="276" w:lineRule="auto"/>
      <w:outlineLvl w:val="9"/>
    </w:pPr>
    <w:rPr>
      <w:rFonts w:ascii="Cambria" w:eastAsia="Times New Roman" w:hAnsi="Cambria"/>
      <w:bCs/>
      <w:color w:val="365F91"/>
      <w:spacing w:val="0"/>
      <w:kern w:val="0"/>
      <w:sz w:val="28"/>
      <w:szCs w:val="28"/>
      <w:lang w:eastAsia="en-US"/>
    </w:rPr>
  </w:style>
  <w:style w:type="paragraph" w:styleId="Kazalovsebine2">
    <w:name w:val="toc 2"/>
    <w:basedOn w:val="Navaden"/>
    <w:next w:val="Navaden"/>
    <w:autoRedefine/>
    <w:uiPriority w:val="39"/>
    <w:qFormat/>
    <w:rsid w:val="005C0A79"/>
    <w:pPr>
      <w:tabs>
        <w:tab w:val="left" w:pos="440"/>
        <w:tab w:val="left" w:pos="567"/>
        <w:tab w:val="right" w:leader="dot" w:pos="8921"/>
      </w:tabs>
      <w:spacing w:before="0"/>
    </w:pPr>
    <w:rPr>
      <w:rFonts w:eastAsia="Times New Roman"/>
      <w:b/>
      <w:sz w:val="22"/>
      <w:szCs w:val="22"/>
      <w:lang w:eastAsia="en-US"/>
    </w:rPr>
  </w:style>
  <w:style w:type="paragraph" w:styleId="Kazalovsebine1">
    <w:name w:val="toc 1"/>
    <w:basedOn w:val="Navaden"/>
    <w:next w:val="Navaden"/>
    <w:autoRedefine/>
    <w:uiPriority w:val="39"/>
    <w:qFormat/>
    <w:rsid w:val="00F66F77"/>
    <w:pPr>
      <w:spacing w:before="0"/>
    </w:pPr>
    <w:rPr>
      <w:rFonts w:ascii="Arial" w:eastAsia="Times New Roman" w:hAnsi="Arial" w:cs="Arial"/>
      <w:sz w:val="22"/>
      <w:szCs w:val="22"/>
      <w:lang w:eastAsia="en-US"/>
    </w:rPr>
  </w:style>
  <w:style w:type="paragraph" w:styleId="Kazalovsebine3">
    <w:name w:val="toc 3"/>
    <w:basedOn w:val="Navaden"/>
    <w:next w:val="Navaden"/>
    <w:autoRedefine/>
    <w:uiPriority w:val="39"/>
    <w:qFormat/>
    <w:rsid w:val="00151F93"/>
    <w:pPr>
      <w:tabs>
        <w:tab w:val="left" w:pos="851"/>
        <w:tab w:val="left" w:pos="993"/>
        <w:tab w:val="right" w:leader="dot" w:pos="9628"/>
      </w:tabs>
      <w:spacing w:before="0" w:after="100" w:line="276" w:lineRule="auto"/>
      <w:ind w:left="440"/>
    </w:pPr>
    <w:rPr>
      <w:rFonts w:ascii="Calibri" w:eastAsia="Times New Roman" w:hAnsi="Calibri"/>
      <w:sz w:val="22"/>
      <w:szCs w:val="22"/>
      <w:lang w:eastAsia="en-US"/>
    </w:rPr>
  </w:style>
  <w:style w:type="paragraph" w:customStyle="1" w:styleId="BodyText21">
    <w:name w:val="Body Text 21"/>
    <w:basedOn w:val="Navaden"/>
    <w:uiPriority w:val="99"/>
    <w:rsid w:val="00A6783C"/>
    <w:pPr>
      <w:overflowPunct w:val="0"/>
      <w:autoSpaceDE w:val="0"/>
      <w:autoSpaceDN w:val="0"/>
      <w:adjustRightInd w:val="0"/>
      <w:spacing w:before="0"/>
      <w:ind w:left="360"/>
      <w:jc w:val="both"/>
      <w:textAlignment w:val="baseline"/>
    </w:pPr>
    <w:rPr>
      <w:rFonts w:eastAsia="Times New Roman"/>
      <w:szCs w:val="20"/>
      <w:lang w:eastAsia="sl-SI"/>
    </w:rPr>
  </w:style>
  <w:style w:type="paragraph" w:styleId="Naslov">
    <w:name w:val="Title"/>
    <w:basedOn w:val="Navaden"/>
    <w:link w:val="NaslovZnak"/>
    <w:qFormat/>
    <w:rsid w:val="00517658"/>
    <w:pPr>
      <w:widowControl w:val="0"/>
      <w:spacing w:before="0" w:after="240"/>
      <w:ind w:left="284" w:right="-2"/>
      <w:jc w:val="center"/>
    </w:pPr>
    <w:rPr>
      <w:rFonts w:ascii="Arial" w:eastAsia="Times New Roman" w:hAnsi="Arial"/>
      <w:b/>
      <w:szCs w:val="20"/>
      <w:lang w:eastAsia="sl-SI"/>
    </w:rPr>
  </w:style>
  <w:style w:type="character" w:customStyle="1" w:styleId="NaslovZnak">
    <w:name w:val="Naslov Znak"/>
    <w:basedOn w:val="Privzetapisavaodstavka"/>
    <w:link w:val="Naslov"/>
    <w:locked/>
    <w:rsid w:val="00517658"/>
    <w:rPr>
      <w:rFonts w:ascii="Arial" w:hAnsi="Arial" w:cs="Times New Roman"/>
      <w:b/>
      <w:sz w:val="24"/>
    </w:rPr>
  </w:style>
  <w:style w:type="paragraph" w:customStyle="1" w:styleId="Default">
    <w:name w:val="Default"/>
    <w:rsid w:val="00601889"/>
    <w:pPr>
      <w:autoSpaceDE w:val="0"/>
      <w:autoSpaceDN w:val="0"/>
      <w:adjustRightInd w:val="0"/>
    </w:pPr>
    <w:rPr>
      <w:color w:val="000000"/>
      <w:sz w:val="24"/>
      <w:szCs w:val="24"/>
    </w:rPr>
  </w:style>
  <w:style w:type="paragraph" w:styleId="Telobesedila2">
    <w:name w:val="Body Text 2"/>
    <w:basedOn w:val="Navaden"/>
    <w:link w:val="Telobesedila2Znak"/>
    <w:uiPriority w:val="99"/>
    <w:rsid w:val="000348CE"/>
    <w:pPr>
      <w:spacing w:after="120" w:line="480" w:lineRule="auto"/>
    </w:pPr>
  </w:style>
  <w:style w:type="character" w:customStyle="1" w:styleId="Telobesedila2Znak">
    <w:name w:val="Telo besedila 2 Znak"/>
    <w:basedOn w:val="Privzetapisavaodstavka"/>
    <w:link w:val="Telobesedila2"/>
    <w:uiPriority w:val="99"/>
    <w:locked/>
    <w:rsid w:val="000348CE"/>
    <w:rPr>
      <w:rFonts w:eastAsia="Batang" w:cs="Times New Roman"/>
      <w:sz w:val="24"/>
      <w:szCs w:val="24"/>
      <w:lang w:eastAsia="ko-KR"/>
    </w:rPr>
  </w:style>
  <w:style w:type="paragraph" w:styleId="Zadevapripombe">
    <w:name w:val="annotation subject"/>
    <w:basedOn w:val="Pripombabesedilo"/>
    <w:next w:val="Pripombabesedilo"/>
    <w:link w:val="ZadevapripombeZnak"/>
    <w:rsid w:val="00FB791D"/>
    <w:pPr>
      <w:keepLines w:val="0"/>
      <w:spacing w:after="0" w:line="240" w:lineRule="auto"/>
      <w:jc w:val="left"/>
    </w:pPr>
    <w:rPr>
      <w:rFonts w:ascii="Times New Roman" w:hAnsi="Times New Roman"/>
      <w:b/>
      <w:bCs/>
      <w:sz w:val="20"/>
      <w:szCs w:val="20"/>
    </w:rPr>
  </w:style>
  <w:style w:type="character" w:customStyle="1" w:styleId="ZadevapripombeZnak">
    <w:name w:val="Zadeva pripombe Znak"/>
    <w:basedOn w:val="PripombabesediloZnak"/>
    <w:link w:val="Zadevapripombe"/>
    <w:rsid w:val="007D64A1"/>
    <w:rPr>
      <w:rFonts w:eastAsia="Batang"/>
      <w:b/>
      <w:bCs/>
      <w:sz w:val="20"/>
      <w:szCs w:val="20"/>
      <w:lang w:eastAsia="ko-KR"/>
    </w:rPr>
  </w:style>
  <w:style w:type="paragraph" w:customStyle="1" w:styleId="Telobesedila21">
    <w:name w:val="Telo besedila 21"/>
    <w:basedOn w:val="Navaden"/>
    <w:rsid w:val="00125BF6"/>
    <w:pPr>
      <w:suppressAutoHyphens/>
      <w:spacing w:before="0"/>
      <w:jc w:val="both"/>
    </w:pPr>
    <w:rPr>
      <w:rFonts w:eastAsia="Times New Roman"/>
      <w:lang w:eastAsia="ar-SA"/>
    </w:rPr>
  </w:style>
  <w:style w:type="character" w:styleId="Krepko">
    <w:name w:val="Strong"/>
    <w:basedOn w:val="Privzetapisavaodstavka"/>
    <w:uiPriority w:val="22"/>
    <w:qFormat/>
    <w:locked/>
    <w:rsid w:val="00C91C20"/>
    <w:rPr>
      <w:b/>
      <w:bCs/>
    </w:rPr>
  </w:style>
  <w:style w:type="paragraph" w:customStyle="1" w:styleId="esegmentt">
    <w:name w:val="esegment_t"/>
    <w:basedOn w:val="Navaden"/>
    <w:rsid w:val="00975EAD"/>
    <w:pPr>
      <w:spacing w:before="0" w:after="210" w:line="360" w:lineRule="atLeast"/>
      <w:jc w:val="center"/>
    </w:pPr>
    <w:rPr>
      <w:rFonts w:eastAsia="Times New Roman"/>
      <w:b/>
      <w:bCs/>
      <w:color w:val="6B7E9D"/>
      <w:sz w:val="31"/>
      <w:szCs w:val="31"/>
      <w:lang w:eastAsia="sl-SI"/>
    </w:rPr>
  </w:style>
  <w:style w:type="paragraph" w:customStyle="1" w:styleId="Zadeva">
    <w:name w:val="Zadeva"/>
    <w:basedOn w:val="Navaden"/>
    <w:rsid w:val="00F751C2"/>
    <w:pPr>
      <w:spacing w:before="0" w:after="240"/>
    </w:pPr>
    <w:rPr>
      <w:rFonts w:eastAsia="Times New Roman"/>
      <w:i/>
      <w:iCs/>
      <w:szCs w:val="20"/>
      <w:lang w:eastAsia="sl-SI"/>
    </w:rPr>
  </w:style>
  <w:style w:type="character" w:customStyle="1" w:styleId="Komentar-besediloZnak1">
    <w:name w:val="Komentar - besedilo Znak1"/>
    <w:basedOn w:val="Privzetapisavaodstavka"/>
    <w:uiPriority w:val="99"/>
    <w:semiHidden/>
    <w:rsid w:val="00F55804"/>
    <w:rPr>
      <w:kern w:val="1"/>
      <w:lang w:eastAsia="ar-SA"/>
    </w:rPr>
  </w:style>
  <w:style w:type="paragraph" w:customStyle="1" w:styleId="Preformatted">
    <w:name w:val="Preformatted"/>
    <w:basedOn w:val="Navaden"/>
    <w:rsid w:val="00D828E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pPr>
    <w:rPr>
      <w:rFonts w:ascii="Courier New" w:eastAsia="Times New Roman" w:hAnsi="Courier New"/>
      <w:snapToGrid w:val="0"/>
      <w:sz w:val="20"/>
      <w:szCs w:val="20"/>
      <w:lang w:eastAsia="sl-SI"/>
    </w:rPr>
  </w:style>
  <w:style w:type="paragraph" w:customStyle="1" w:styleId="NASLOV10">
    <w:name w:val="NASLOV 1"/>
    <w:basedOn w:val="Naslov1"/>
    <w:rsid w:val="007A16A9"/>
    <w:pPr>
      <w:keepNext w:val="0"/>
      <w:spacing w:before="0" w:after="0" w:line="240" w:lineRule="auto"/>
      <w:jc w:val="center"/>
    </w:pPr>
    <w:rPr>
      <w:rFonts w:ascii="Times New Roman" w:eastAsia="Times New Roman" w:hAnsi="Times New Roman"/>
      <w:iCs/>
      <w:spacing w:val="0"/>
      <w:kern w:val="0"/>
      <w:sz w:val="24"/>
      <w:szCs w:val="20"/>
      <w:lang w:eastAsia="sl-SI"/>
    </w:rPr>
  </w:style>
  <w:style w:type="paragraph" w:customStyle="1" w:styleId="DecimalAligned">
    <w:name w:val="Decimal Aligned"/>
    <w:basedOn w:val="Navaden"/>
    <w:uiPriority w:val="40"/>
    <w:qFormat/>
    <w:rsid w:val="008D00E6"/>
    <w:pPr>
      <w:tabs>
        <w:tab w:val="decimal" w:pos="360"/>
      </w:tabs>
      <w:spacing w:before="0" w:after="200" w:line="276" w:lineRule="auto"/>
    </w:pPr>
    <w:rPr>
      <w:rFonts w:asciiTheme="minorHAnsi" w:eastAsiaTheme="minorHAnsi" w:hAnsiTheme="minorHAnsi" w:cstheme="minorBidi"/>
      <w:sz w:val="22"/>
      <w:szCs w:val="22"/>
      <w:lang w:eastAsia="sl-SI"/>
    </w:rPr>
  </w:style>
  <w:style w:type="paragraph" w:styleId="Brezrazmikov">
    <w:name w:val="No Spacing"/>
    <w:link w:val="BrezrazmikovZnak"/>
    <w:uiPriority w:val="1"/>
    <w:qFormat/>
    <w:rsid w:val="008D00E6"/>
    <w:rPr>
      <w:rFonts w:asciiTheme="minorHAnsi" w:eastAsiaTheme="minorEastAsia" w:hAnsiTheme="minorHAnsi" w:cstheme="minorBidi"/>
    </w:rPr>
  </w:style>
  <w:style w:type="character" w:customStyle="1" w:styleId="BrezrazmikovZnak">
    <w:name w:val="Brez razmikov Znak"/>
    <w:basedOn w:val="Privzetapisavaodstavka"/>
    <w:link w:val="Brezrazmikov"/>
    <w:uiPriority w:val="1"/>
    <w:rsid w:val="008D00E6"/>
    <w:rPr>
      <w:rFonts w:asciiTheme="minorHAnsi" w:eastAsiaTheme="minorEastAsia" w:hAnsiTheme="minorHAnsi" w:cstheme="minorBidi"/>
    </w:rPr>
  </w:style>
  <w:style w:type="character" w:styleId="Neenpoudarek">
    <w:name w:val="Subtle Emphasis"/>
    <w:basedOn w:val="Privzetapisavaodstavka"/>
    <w:uiPriority w:val="19"/>
    <w:qFormat/>
    <w:rsid w:val="008D00E6"/>
    <w:rPr>
      <w:i/>
      <w:iCs/>
      <w:color w:val="7F7F7F" w:themeColor="text1" w:themeTint="80"/>
    </w:rPr>
  </w:style>
  <w:style w:type="paragraph" w:styleId="Telobesedila3">
    <w:name w:val="Body Text 3"/>
    <w:basedOn w:val="Navaden"/>
    <w:link w:val="Telobesedila3Znak"/>
    <w:rsid w:val="008D00E6"/>
    <w:pPr>
      <w:spacing w:before="0"/>
      <w:jc w:val="both"/>
    </w:pPr>
    <w:rPr>
      <w:rFonts w:ascii="Arial Narrow" w:eastAsia="Times New Roman" w:hAnsi="Arial Narrow"/>
      <w:b/>
      <w:szCs w:val="20"/>
      <w:lang w:val="en-GB" w:eastAsia="sl-SI"/>
    </w:rPr>
  </w:style>
  <w:style w:type="character" w:customStyle="1" w:styleId="Telobesedila3Znak">
    <w:name w:val="Telo besedila 3 Znak"/>
    <w:basedOn w:val="Privzetapisavaodstavka"/>
    <w:link w:val="Telobesedila3"/>
    <w:rsid w:val="008D00E6"/>
    <w:rPr>
      <w:rFonts w:ascii="Arial Narrow" w:hAnsi="Arial Narrow"/>
      <w:b/>
      <w:sz w:val="24"/>
      <w:szCs w:val="20"/>
      <w:lang w:val="en-GB"/>
    </w:rPr>
  </w:style>
  <w:style w:type="paragraph" w:styleId="Blokbesedila">
    <w:name w:val="Block Text"/>
    <w:basedOn w:val="Navaden"/>
    <w:rsid w:val="008D00E6"/>
    <w:pPr>
      <w:spacing w:before="0"/>
      <w:ind w:left="113" w:right="113"/>
      <w:jc w:val="center"/>
    </w:pPr>
    <w:rPr>
      <w:rFonts w:ascii="Arial Narrow" w:eastAsia="Times New Roman" w:hAnsi="Arial Narrow"/>
      <w:sz w:val="22"/>
      <w:szCs w:val="20"/>
      <w:lang w:eastAsia="sl-SI"/>
    </w:rPr>
  </w:style>
  <w:style w:type="paragraph" w:styleId="Telobesedila-zamik2">
    <w:name w:val="Body Text Indent 2"/>
    <w:basedOn w:val="Navaden"/>
    <w:link w:val="Telobesedila-zamik2Znak"/>
    <w:rsid w:val="008D00E6"/>
    <w:pPr>
      <w:shd w:val="clear" w:color="auto" w:fill="FFFFFF"/>
      <w:spacing w:before="427" w:line="427" w:lineRule="exact"/>
      <w:ind w:left="14"/>
    </w:pPr>
    <w:rPr>
      <w:rFonts w:eastAsia="Times New Roman"/>
      <w:b/>
      <w:color w:val="000000"/>
      <w:w w:val="96"/>
      <w:szCs w:val="20"/>
      <w:u w:val="single"/>
      <w:lang w:val="en-US" w:eastAsia="sl-SI"/>
    </w:rPr>
  </w:style>
  <w:style w:type="character" w:customStyle="1" w:styleId="Telobesedila-zamik2Znak">
    <w:name w:val="Telo besedila - zamik 2 Znak"/>
    <w:basedOn w:val="Privzetapisavaodstavka"/>
    <w:link w:val="Telobesedila-zamik2"/>
    <w:rsid w:val="008D00E6"/>
    <w:rPr>
      <w:b/>
      <w:color w:val="000000"/>
      <w:w w:val="96"/>
      <w:sz w:val="24"/>
      <w:szCs w:val="20"/>
      <w:u w:val="single"/>
      <w:shd w:val="clear" w:color="auto" w:fill="FFFFFF"/>
      <w:lang w:val="en-US"/>
    </w:rPr>
  </w:style>
  <w:style w:type="paragraph" w:styleId="Telobesedila-zamik3">
    <w:name w:val="Body Text Indent 3"/>
    <w:basedOn w:val="Navaden"/>
    <w:link w:val="Telobesedila-zamik3Znak"/>
    <w:rsid w:val="008D00E6"/>
    <w:pPr>
      <w:shd w:val="clear" w:color="auto" w:fill="FFFFFF"/>
      <w:spacing w:before="0" w:line="413" w:lineRule="exact"/>
      <w:ind w:left="29"/>
      <w:jc w:val="both"/>
    </w:pPr>
    <w:rPr>
      <w:rFonts w:eastAsia="Times New Roman"/>
      <w:color w:val="000000"/>
      <w:w w:val="91"/>
      <w:szCs w:val="20"/>
      <w:lang w:val="en-US" w:eastAsia="sl-SI"/>
    </w:rPr>
  </w:style>
  <w:style w:type="character" w:customStyle="1" w:styleId="Telobesedila-zamik3Znak">
    <w:name w:val="Telo besedila - zamik 3 Znak"/>
    <w:basedOn w:val="Privzetapisavaodstavka"/>
    <w:link w:val="Telobesedila-zamik3"/>
    <w:rsid w:val="008D00E6"/>
    <w:rPr>
      <w:color w:val="000000"/>
      <w:w w:val="91"/>
      <w:sz w:val="24"/>
      <w:szCs w:val="20"/>
      <w:shd w:val="clear" w:color="auto" w:fill="FFFFFF"/>
      <w:lang w:val="en-US"/>
    </w:rPr>
  </w:style>
  <w:style w:type="paragraph" w:customStyle="1" w:styleId="H2">
    <w:name w:val="H2"/>
    <w:basedOn w:val="Navaden"/>
    <w:next w:val="Navaden"/>
    <w:rsid w:val="008D00E6"/>
    <w:pPr>
      <w:keepNext/>
      <w:widowControl w:val="0"/>
      <w:spacing w:before="100" w:after="100"/>
      <w:outlineLvl w:val="2"/>
    </w:pPr>
    <w:rPr>
      <w:rFonts w:eastAsia="Times New Roman"/>
      <w:b/>
      <w:snapToGrid w:val="0"/>
      <w:sz w:val="36"/>
      <w:szCs w:val="20"/>
      <w:lang w:eastAsia="sl-SI"/>
    </w:rPr>
  </w:style>
  <w:style w:type="paragraph" w:customStyle="1" w:styleId="ZU">
    <w:name w:val="Z_U"/>
    <w:basedOn w:val="Navaden"/>
    <w:rsid w:val="008D00E6"/>
    <w:pPr>
      <w:spacing w:before="0"/>
    </w:pPr>
    <w:rPr>
      <w:rFonts w:ascii="Arial" w:eastAsia="Times New Roman" w:hAnsi="Arial"/>
      <w:b/>
      <w:sz w:val="16"/>
      <w:szCs w:val="20"/>
      <w:lang w:val="fr-FR" w:eastAsia="sl-SI"/>
    </w:rPr>
  </w:style>
  <w:style w:type="paragraph" w:customStyle="1" w:styleId="Rub3">
    <w:name w:val="Rub3"/>
    <w:basedOn w:val="Navaden"/>
    <w:next w:val="Navaden"/>
    <w:rsid w:val="008D00E6"/>
    <w:pPr>
      <w:tabs>
        <w:tab w:val="left" w:pos="709"/>
      </w:tabs>
      <w:spacing w:before="0"/>
      <w:jc w:val="both"/>
    </w:pPr>
    <w:rPr>
      <w:rFonts w:eastAsia="Times New Roman"/>
      <w:b/>
      <w:i/>
      <w:sz w:val="20"/>
      <w:szCs w:val="20"/>
      <w:lang w:val="en-GB" w:eastAsia="sl-SI"/>
    </w:rPr>
  </w:style>
  <w:style w:type="paragraph" w:customStyle="1" w:styleId="Rub1">
    <w:name w:val="Rub1"/>
    <w:basedOn w:val="Navaden"/>
    <w:rsid w:val="008D00E6"/>
    <w:pPr>
      <w:tabs>
        <w:tab w:val="left" w:pos="1276"/>
      </w:tabs>
      <w:spacing w:before="0"/>
      <w:jc w:val="both"/>
    </w:pPr>
    <w:rPr>
      <w:rFonts w:eastAsia="Times New Roman"/>
      <w:b/>
      <w:smallCaps/>
      <w:sz w:val="20"/>
      <w:szCs w:val="20"/>
      <w:lang w:val="en-GB" w:eastAsia="sl-SI"/>
    </w:rPr>
  </w:style>
  <w:style w:type="paragraph" w:customStyle="1" w:styleId="Rub2">
    <w:name w:val="Rub2"/>
    <w:basedOn w:val="Navaden"/>
    <w:next w:val="Navaden"/>
    <w:rsid w:val="008D00E6"/>
    <w:pPr>
      <w:tabs>
        <w:tab w:val="left" w:pos="709"/>
        <w:tab w:val="left" w:pos="5670"/>
        <w:tab w:val="left" w:pos="6663"/>
        <w:tab w:val="left" w:pos="7088"/>
      </w:tabs>
      <w:spacing w:before="0"/>
      <w:ind w:right="-596"/>
    </w:pPr>
    <w:rPr>
      <w:rFonts w:eastAsia="Times New Roman"/>
      <w:smallCaps/>
      <w:sz w:val="20"/>
      <w:szCs w:val="20"/>
      <w:lang w:val="en-GB" w:eastAsia="sl-SI"/>
    </w:rPr>
  </w:style>
  <w:style w:type="paragraph" w:customStyle="1" w:styleId="Rub4">
    <w:name w:val="Rub4"/>
    <w:basedOn w:val="Navaden"/>
    <w:next w:val="Navaden"/>
    <w:rsid w:val="008D00E6"/>
    <w:pPr>
      <w:tabs>
        <w:tab w:val="left" w:pos="709"/>
      </w:tabs>
      <w:spacing w:before="0"/>
    </w:pPr>
    <w:rPr>
      <w:rFonts w:eastAsia="Times New Roman"/>
      <w:b/>
      <w:i/>
      <w:sz w:val="20"/>
      <w:szCs w:val="20"/>
      <w:lang w:val="en-GB" w:eastAsia="sl-SI"/>
    </w:rPr>
  </w:style>
  <w:style w:type="paragraph" w:customStyle="1" w:styleId="Navaden1">
    <w:name w:val="Navaden1"/>
    <w:basedOn w:val="Rub3"/>
    <w:rsid w:val="008D00E6"/>
    <w:pPr>
      <w:ind w:left="705" w:hanging="705"/>
    </w:pPr>
    <w:rPr>
      <w:i w:val="0"/>
    </w:rPr>
  </w:style>
  <w:style w:type="character" w:customStyle="1" w:styleId="NASLOV1ZnakZnak">
    <w:name w:val="NASLOV1 Znak Znak"/>
    <w:rsid w:val="008D00E6"/>
    <w:rPr>
      <w:b/>
      <w:iCs/>
      <w:sz w:val="24"/>
      <w:lang w:val="sl-SI" w:eastAsia="sl-SI" w:bidi="ar-SA"/>
    </w:rPr>
  </w:style>
  <w:style w:type="paragraph" w:customStyle="1" w:styleId="SlogNaslov2TimesNewRoman">
    <w:name w:val="Slog Naslov 2 + Times New Roman"/>
    <w:basedOn w:val="Naslov2"/>
    <w:autoRedefine/>
    <w:rsid w:val="008D00E6"/>
    <w:pPr>
      <w:keepNext w:val="0"/>
      <w:spacing w:before="0" w:line="240" w:lineRule="auto"/>
      <w:jc w:val="right"/>
    </w:pPr>
    <w:rPr>
      <w:rFonts w:ascii="Times New Roman" w:eastAsia="Times New Roman" w:hAnsi="Times New Roman"/>
      <w:iCs/>
      <w:spacing w:val="0"/>
      <w:kern w:val="0"/>
      <w:szCs w:val="20"/>
      <w:lang w:eastAsia="sl-SI"/>
    </w:rPr>
  </w:style>
  <w:style w:type="paragraph" w:customStyle="1" w:styleId="SlogNaslov1Vzorec25SamodejnoOspredjebelaOzadje">
    <w:name w:val="Slog Naslov 1 + Vzorec: 25% (Samodejno Ospredje bela Ozadje)"/>
    <w:basedOn w:val="Naslov1"/>
    <w:autoRedefine/>
    <w:rsid w:val="008D00E6"/>
    <w:pPr>
      <w:keepNext w:val="0"/>
      <w:spacing w:before="0" w:after="0" w:line="240" w:lineRule="auto"/>
      <w:jc w:val="right"/>
    </w:pPr>
    <w:rPr>
      <w:rFonts w:ascii="Times New Roman" w:eastAsia="Times New Roman" w:hAnsi="Times New Roman"/>
      <w:iCs/>
      <w:spacing w:val="0"/>
      <w:kern w:val="0"/>
      <w:sz w:val="24"/>
      <w:szCs w:val="20"/>
      <w:lang w:eastAsia="sl-SI"/>
    </w:rPr>
  </w:style>
  <w:style w:type="character" w:customStyle="1" w:styleId="SlogNaslov1Vzorec25SamodejnoOspredjebelaOzadjeZnak">
    <w:name w:val="Slog Naslov 1 + Vzorec: 25% (Samodejno Ospredje bela Ozadje) Znak"/>
    <w:basedOn w:val="NASLOV1ZnakZnak"/>
    <w:rsid w:val="008D00E6"/>
    <w:rPr>
      <w:b/>
      <w:iCs/>
      <w:sz w:val="24"/>
      <w:lang w:val="sl-SI" w:eastAsia="sl-SI" w:bidi="ar-SA"/>
    </w:rPr>
  </w:style>
  <w:style w:type="paragraph" w:customStyle="1" w:styleId="Slog10ptKrepkoDesno">
    <w:name w:val="Slog 10 pt Krepko Desno"/>
    <w:basedOn w:val="Navaden"/>
    <w:rsid w:val="008D00E6"/>
    <w:pPr>
      <w:spacing w:before="0"/>
      <w:jc w:val="right"/>
    </w:pPr>
    <w:rPr>
      <w:rFonts w:eastAsia="Times New Roman"/>
      <w:b/>
      <w:bCs/>
      <w:sz w:val="20"/>
      <w:szCs w:val="20"/>
      <w:lang w:eastAsia="sl-SI"/>
    </w:rPr>
  </w:style>
  <w:style w:type="paragraph" w:customStyle="1" w:styleId="SlogTeloKrepkoNeLeeePred0pt">
    <w:name w:val="Slog Telo + Krepko Ne Ležeče Pred:  0 pt"/>
    <w:basedOn w:val="Telo"/>
    <w:rsid w:val="008D00E6"/>
    <w:pPr>
      <w:spacing w:before="0"/>
      <w:jc w:val="right"/>
    </w:pPr>
    <w:rPr>
      <w:rFonts w:eastAsia="Times New Roman"/>
      <w:b/>
      <w:bCs/>
      <w:i w:val="0"/>
      <w:szCs w:val="20"/>
      <w:lang w:eastAsia="sl-SI"/>
    </w:rPr>
  </w:style>
  <w:style w:type="paragraph" w:customStyle="1" w:styleId="Slog1">
    <w:name w:val="Slog1"/>
    <w:basedOn w:val="Navaden"/>
    <w:rsid w:val="008D00E6"/>
    <w:pPr>
      <w:spacing w:before="0"/>
      <w:jc w:val="right"/>
    </w:pPr>
    <w:rPr>
      <w:rFonts w:eastAsia="Times New Roman"/>
      <w:b/>
      <w:lang w:eastAsia="sl-SI"/>
    </w:rPr>
  </w:style>
  <w:style w:type="paragraph" w:customStyle="1" w:styleId="Slog2">
    <w:name w:val="Slog2"/>
    <w:basedOn w:val="Naslov1"/>
    <w:rsid w:val="008D00E6"/>
    <w:pPr>
      <w:keepNext w:val="0"/>
      <w:spacing w:before="0" w:after="0" w:line="240" w:lineRule="auto"/>
      <w:jc w:val="right"/>
    </w:pPr>
    <w:rPr>
      <w:rFonts w:ascii="Times New Roman" w:eastAsia="Times New Roman" w:hAnsi="Times New Roman"/>
      <w:iCs/>
      <w:spacing w:val="0"/>
      <w:kern w:val="0"/>
      <w:sz w:val="24"/>
      <w:szCs w:val="20"/>
      <w:lang w:eastAsia="sl-SI"/>
    </w:rPr>
  </w:style>
  <w:style w:type="paragraph" w:customStyle="1" w:styleId="Slog3">
    <w:name w:val="Slog3"/>
    <w:basedOn w:val="Naslov1"/>
    <w:autoRedefine/>
    <w:rsid w:val="008D00E6"/>
    <w:pPr>
      <w:keepNext w:val="0"/>
      <w:spacing w:before="0" w:after="0" w:line="240" w:lineRule="auto"/>
      <w:jc w:val="right"/>
    </w:pPr>
    <w:rPr>
      <w:rFonts w:ascii="Times New Roman" w:eastAsia="Times New Roman" w:hAnsi="Times New Roman"/>
      <w:b w:val="0"/>
      <w:iCs/>
      <w:spacing w:val="0"/>
      <w:kern w:val="0"/>
      <w:sz w:val="24"/>
      <w:szCs w:val="20"/>
      <w:lang w:eastAsia="sl-SI"/>
    </w:rPr>
  </w:style>
  <w:style w:type="paragraph" w:customStyle="1" w:styleId="SlogNaslov2Levo">
    <w:name w:val="Slog Naslov 2 + Levo"/>
    <w:basedOn w:val="Naslov2"/>
    <w:rsid w:val="008D00E6"/>
    <w:pPr>
      <w:keepNext w:val="0"/>
      <w:spacing w:before="0" w:line="240" w:lineRule="auto"/>
    </w:pPr>
    <w:rPr>
      <w:rFonts w:ascii="Times New Roman" w:eastAsia="Times New Roman" w:hAnsi="Times New Roman"/>
      <w:bCs/>
      <w:spacing w:val="0"/>
      <w:kern w:val="0"/>
      <w:szCs w:val="20"/>
      <w:lang w:eastAsia="sl-SI"/>
    </w:rPr>
  </w:style>
  <w:style w:type="character" w:customStyle="1" w:styleId="Slog10ptKrepkornaPodrtano">
    <w:name w:val="Slog 10 pt Krepko črna Podčrtano"/>
    <w:rsid w:val="008D00E6"/>
    <w:rPr>
      <w:b/>
      <w:bCs/>
      <w:color w:val="000000"/>
      <w:spacing w:val="-8"/>
      <w:sz w:val="20"/>
      <w:u w:val="single"/>
    </w:rPr>
  </w:style>
  <w:style w:type="paragraph" w:customStyle="1" w:styleId="Slog4">
    <w:name w:val="Slog4"/>
    <w:basedOn w:val="Navaden"/>
    <w:rsid w:val="008D00E6"/>
    <w:pPr>
      <w:spacing w:before="0"/>
      <w:jc w:val="center"/>
    </w:pPr>
    <w:rPr>
      <w:rFonts w:eastAsia="Times New Roman"/>
      <w:b/>
      <w:sz w:val="20"/>
      <w:szCs w:val="20"/>
      <w:u w:val="single"/>
      <w:lang w:eastAsia="sl-SI"/>
    </w:rPr>
  </w:style>
  <w:style w:type="paragraph" w:customStyle="1" w:styleId="Slog10ptKrepkoPodrtanoNasrediniLevo063cm">
    <w:name w:val="Slog 10 pt Krepko Podčrtano Na sredini Levo:  063 cm"/>
    <w:basedOn w:val="Navaden"/>
    <w:rsid w:val="008D00E6"/>
    <w:pPr>
      <w:spacing w:before="0"/>
      <w:ind w:left="360"/>
      <w:jc w:val="center"/>
    </w:pPr>
    <w:rPr>
      <w:rFonts w:eastAsia="Times New Roman"/>
      <w:b/>
      <w:bCs/>
      <w:sz w:val="20"/>
      <w:szCs w:val="20"/>
      <w:u w:val="single"/>
      <w:lang w:eastAsia="sl-SI"/>
    </w:rPr>
  </w:style>
  <w:style w:type="paragraph" w:customStyle="1" w:styleId="Slog5">
    <w:name w:val="Slog5"/>
    <w:basedOn w:val="Navaden"/>
    <w:rsid w:val="008D00E6"/>
    <w:pPr>
      <w:spacing w:before="0"/>
      <w:ind w:left="360"/>
      <w:jc w:val="center"/>
    </w:pPr>
    <w:rPr>
      <w:rFonts w:eastAsia="Times New Roman"/>
      <w:b/>
      <w:sz w:val="20"/>
      <w:szCs w:val="20"/>
      <w:u w:val="single"/>
      <w:lang w:eastAsia="sl-SI"/>
    </w:rPr>
  </w:style>
  <w:style w:type="paragraph" w:customStyle="1" w:styleId="Slog6">
    <w:name w:val="Slog6"/>
    <w:basedOn w:val="Navaden"/>
    <w:autoRedefine/>
    <w:rsid w:val="008D00E6"/>
    <w:pPr>
      <w:spacing w:before="0"/>
      <w:ind w:left="360"/>
      <w:jc w:val="center"/>
    </w:pPr>
    <w:rPr>
      <w:rFonts w:eastAsia="Times New Roman"/>
      <w:b/>
      <w:sz w:val="20"/>
      <w:szCs w:val="20"/>
      <w:u w:val="single"/>
      <w:lang w:eastAsia="sl-SI"/>
    </w:rPr>
  </w:style>
  <w:style w:type="paragraph" w:customStyle="1" w:styleId="Slog7">
    <w:name w:val="Slog7"/>
    <w:basedOn w:val="Navaden"/>
    <w:rsid w:val="008D00E6"/>
    <w:pPr>
      <w:spacing w:before="0"/>
      <w:ind w:left="360"/>
      <w:jc w:val="center"/>
    </w:pPr>
    <w:rPr>
      <w:rFonts w:eastAsia="Times New Roman"/>
      <w:b/>
      <w:sz w:val="20"/>
      <w:szCs w:val="20"/>
      <w:u w:val="single"/>
      <w:lang w:eastAsia="sl-SI"/>
    </w:rPr>
  </w:style>
  <w:style w:type="character" w:customStyle="1" w:styleId="Slog10ptKrepkoPodrtano">
    <w:name w:val="Slog 10 pt Krepko Podčrtano"/>
    <w:rsid w:val="008D00E6"/>
    <w:rPr>
      <w:rFonts w:ascii="Times New Roman" w:hAnsi="Times New Roman"/>
      <w:b/>
      <w:bCs/>
      <w:sz w:val="20"/>
      <w:u w:val="single"/>
    </w:rPr>
  </w:style>
  <w:style w:type="paragraph" w:customStyle="1" w:styleId="NASLOV20">
    <w:name w:val="NASLOV 2"/>
    <w:basedOn w:val="Navaden"/>
    <w:rsid w:val="008D00E6"/>
    <w:pPr>
      <w:tabs>
        <w:tab w:val="left" w:pos="2684"/>
      </w:tabs>
      <w:spacing w:after="120"/>
      <w:ind w:left="284" w:hanging="284"/>
    </w:pPr>
    <w:rPr>
      <w:rFonts w:eastAsia="Times New Roman"/>
      <w:szCs w:val="20"/>
      <w:lang w:eastAsia="sl-SI"/>
    </w:rPr>
  </w:style>
  <w:style w:type="paragraph" w:customStyle="1" w:styleId="Slog8">
    <w:name w:val="Slog8"/>
    <w:basedOn w:val="NASLOV20"/>
    <w:rsid w:val="008D00E6"/>
  </w:style>
  <w:style w:type="paragraph" w:customStyle="1" w:styleId="Slog9">
    <w:name w:val="Slog9"/>
    <w:basedOn w:val="NASLOV20"/>
    <w:rsid w:val="008D00E6"/>
  </w:style>
  <w:style w:type="paragraph" w:customStyle="1" w:styleId="Slog10">
    <w:name w:val="Slog10"/>
    <w:basedOn w:val="NASLOV20"/>
    <w:rsid w:val="008D00E6"/>
    <w:pPr>
      <w:spacing w:before="100" w:beforeAutospacing="1"/>
    </w:pPr>
  </w:style>
  <w:style w:type="paragraph" w:customStyle="1" w:styleId="Slog11">
    <w:name w:val="Slog11"/>
    <w:basedOn w:val="NASLOV20"/>
    <w:rsid w:val="008D00E6"/>
    <w:pPr>
      <w:jc w:val="center"/>
    </w:pPr>
  </w:style>
  <w:style w:type="paragraph" w:customStyle="1" w:styleId="Slog12">
    <w:name w:val="Slog12"/>
    <w:basedOn w:val="NASLOV20"/>
    <w:rsid w:val="008D00E6"/>
    <w:pPr>
      <w:numPr>
        <w:numId w:val="7"/>
      </w:numPr>
    </w:pPr>
  </w:style>
  <w:style w:type="character" w:customStyle="1" w:styleId="NASLOV1Znak0">
    <w:name w:val="NASLOV 1 Znak"/>
    <w:basedOn w:val="NASLOV1ZnakZnak"/>
    <w:rsid w:val="008D00E6"/>
    <w:rPr>
      <w:b/>
      <w:iCs/>
      <w:sz w:val="24"/>
      <w:lang w:val="sl-SI" w:eastAsia="sl-SI" w:bidi="ar-SA"/>
    </w:rPr>
  </w:style>
  <w:style w:type="paragraph" w:customStyle="1" w:styleId="slog13">
    <w:name w:val="slog 13"/>
    <w:basedOn w:val="Naslov2"/>
    <w:rsid w:val="008D00E6"/>
    <w:pPr>
      <w:keepNext w:val="0"/>
      <w:spacing w:before="0" w:line="240" w:lineRule="auto"/>
      <w:jc w:val="center"/>
    </w:pPr>
    <w:rPr>
      <w:rFonts w:ascii="Times New Roman" w:eastAsia="Times New Roman" w:hAnsi="Times New Roman"/>
      <w:iCs/>
      <w:spacing w:val="0"/>
      <w:kern w:val="0"/>
      <w:szCs w:val="20"/>
      <w:lang w:eastAsia="sl-SI"/>
    </w:rPr>
  </w:style>
  <w:style w:type="paragraph" w:customStyle="1" w:styleId="Slog14">
    <w:name w:val="Slog14"/>
    <w:basedOn w:val="NASLOV20"/>
    <w:rsid w:val="008D00E6"/>
  </w:style>
  <w:style w:type="paragraph" w:customStyle="1" w:styleId="Slog15">
    <w:name w:val="Slog15"/>
    <w:basedOn w:val="NASLOV20"/>
    <w:autoRedefine/>
    <w:rsid w:val="008D00E6"/>
  </w:style>
  <w:style w:type="paragraph" w:customStyle="1" w:styleId="SlogKrepkoNasredini">
    <w:name w:val="Slog Krepko Na sredini"/>
    <w:basedOn w:val="Navaden"/>
    <w:rsid w:val="008D00E6"/>
    <w:pPr>
      <w:spacing w:before="240"/>
      <w:jc w:val="center"/>
    </w:pPr>
    <w:rPr>
      <w:rFonts w:eastAsia="Times New Roman"/>
      <w:b/>
      <w:bCs/>
      <w:szCs w:val="20"/>
      <w:lang w:eastAsia="sl-SI"/>
    </w:rPr>
  </w:style>
  <w:style w:type="character" w:customStyle="1" w:styleId="SlogKrepko">
    <w:name w:val="Slog Krepko"/>
    <w:rsid w:val="008D00E6"/>
    <w:rPr>
      <w:rFonts w:ascii="Times New Roman" w:hAnsi="Times New Roman"/>
      <w:b/>
      <w:bCs/>
      <w:sz w:val="24"/>
    </w:rPr>
  </w:style>
  <w:style w:type="character" w:customStyle="1" w:styleId="ZgradbadokumentaZnak">
    <w:name w:val="Zgradba dokumenta Znak"/>
    <w:basedOn w:val="Privzetapisavaodstavka"/>
    <w:link w:val="Zgradbadokumenta"/>
    <w:semiHidden/>
    <w:rsid w:val="008D00E6"/>
    <w:rPr>
      <w:rFonts w:ascii="Tahoma" w:hAnsi="Tahoma" w:cs="Tahoma"/>
      <w:sz w:val="20"/>
      <w:szCs w:val="20"/>
      <w:shd w:val="clear" w:color="auto" w:fill="000080"/>
    </w:rPr>
  </w:style>
  <w:style w:type="paragraph" w:styleId="Zgradbadokumenta">
    <w:name w:val="Document Map"/>
    <w:basedOn w:val="Navaden"/>
    <w:link w:val="ZgradbadokumentaZnak"/>
    <w:semiHidden/>
    <w:rsid w:val="008D00E6"/>
    <w:pPr>
      <w:shd w:val="clear" w:color="auto" w:fill="000080"/>
      <w:spacing w:before="0"/>
    </w:pPr>
    <w:rPr>
      <w:rFonts w:ascii="Tahoma" w:eastAsia="Times New Roman" w:hAnsi="Tahoma" w:cs="Tahoma"/>
      <w:sz w:val="20"/>
      <w:szCs w:val="20"/>
      <w:lang w:eastAsia="sl-SI"/>
    </w:rPr>
  </w:style>
  <w:style w:type="character" w:styleId="SledenaHiperpovezava">
    <w:name w:val="FollowedHyperlink"/>
    <w:basedOn w:val="Privzetapisavaodstavka"/>
    <w:uiPriority w:val="99"/>
    <w:unhideWhenUsed/>
    <w:rsid w:val="005E25EE"/>
    <w:rPr>
      <w:color w:val="800080" w:themeColor="followedHyperlink"/>
      <w:u w:val="single"/>
    </w:rPr>
  </w:style>
  <w:style w:type="character" w:customStyle="1" w:styleId="A5">
    <w:name w:val="A5"/>
    <w:uiPriority w:val="99"/>
    <w:rsid w:val="00F854C3"/>
    <w:rPr>
      <w:color w:val="000000"/>
    </w:rPr>
  </w:style>
  <w:style w:type="table" w:customStyle="1" w:styleId="NormalTablePHPDOCX">
    <w:name w:val="Normal Table PHPDOCX"/>
    <w:uiPriority w:val="99"/>
    <w:semiHidden/>
    <w:unhideWhenUsed/>
    <w:qFormat/>
    <w:rsid w:val="00780478"/>
    <w:rPr>
      <w:rFonts w:asciiTheme="minorHAnsi" w:eastAsiaTheme="minorHAnsi" w:hAnsiTheme="minorHAnsi" w:cstheme="minorBidi"/>
      <w:lang w:eastAsia="en-US"/>
    </w:rPr>
    <w:tblPr>
      <w:tblInd w:w="0" w:type="dxa"/>
      <w:tblCellMar>
        <w:top w:w="0" w:type="dxa"/>
        <w:left w:w="108" w:type="dxa"/>
        <w:bottom w:w="0" w:type="dxa"/>
        <w:right w:w="108" w:type="dxa"/>
      </w:tblCellMar>
    </w:tblPr>
  </w:style>
  <w:style w:type="paragraph" w:customStyle="1" w:styleId="Normal1">
    <w:name w:val="Normal1"/>
    <w:rsid w:val="0066058E"/>
    <w:pPr>
      <w:numPr>
        <w:ilvl w:val="12"/>
      </w:numPr>
      <w:spacing w:after="240"/>
      <w:ind w:left="1135" w:hanging="851"/>
      <w:jc w:val="both"/>
    </w:pPr>
    <w:rPr>
      <w:rFonts w:ascii="Arial" w:hAnsi="Arial"/>
      <w:szCs w:val="20"/>
      <w:lang w:val="en-GB"/>
    </w:rPr>
  </w:style>
  <w:style w:type="character" w:customStyle="1" w:styleId="SlogTahoma">
    <w:name w:val="Slog Tahoma"/>
    <w:rsid w:val="0066058E"/>
    <w:rPr>
      <w:rFonts w:ascii="Tahoma" w:hAnsi="Tahoma"/>
      <w:sz w:val="24"/>
    </w:rPr>
  </w:style>
  <w:style w:type="paragraph" w:customStyle="1" w:styleId="BodyText31">
    <w:name w:val="Body Text 31"/>
    <w:basedOn w:val="Navaden"/>
    <w:rsid w:val="0066058E"/>
    <w:pPr>
      <w:widowControl w:val="0"/>
      <w:spacing w:before="0"/>
      <w:ind w:right="-1440"/>
    </w:pPr>
    <w:rPr>
      <w:rFonts w:eastAsia="Times New Roman"/>
      <w:sz w:val="22"/>
      <w:szCs w:val="20"/>
      <w:lang w:val="en-US" w:eastAsia="sl-SI"/>
    </w:rPr>
  </w:style>
  <w:style w:type="paragraph" w:customStyle="1" w:styleId="xl69">
    <w:name w:val="xl69"/>
    <w:basedOn w:val="Navaden"/>
    <w:rsid w:val="0066058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eastAsia="Times New Roman"/>
      <w:b/>
      <w:bCs/>
      <w:color w:val="000000"/>
      <w:sz w:val="18"/>
      <w:szCs w:val="18"/>
      <w:lang w:eastAsia="sl-SI"/>
    </w:rPr>
  </w:style>
  <w:style w:type="paragraph" w:customStyle="1" w:styleId="xl70">
    <w:name w:val="xl70"/>
    <w:basedOn w:val="Navaden"/>
    <w:rsid w:val="0066058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eastAsia="Times New Roman"/>
      <w:b/>
      <w:bCs/>
      <w:color w:val="000000"/>
      <w:sz w:val="18"/>
      <w:szCs w:val="18"/>
      <w:lang w:eastAsia="sl-SI"/>
    </w:rPr>
  </w:style>
  <w:style w:type="paragraph" w:customStyle="1" w:styleId="xl71">
    <w:name w:val="xl71"/>
    <w:basedOn w:val="Navaden"/>
    <w:rsid w:val="0066058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eastAsia="Times New Roman"/>
      <w:b/>
      <w:bCs/>
      <w:color w:val="000000"/>
      <w:sz w:val="18"/>
      <w:szCs w:val="18"/>
      <w:lang w:eastAsia="sl-SI"/>
    </w:rPr>
  </w:style>
  <w:style w:type="paragraph" w:customStyle="1" w:styleId="xl72">
    <w:name w:val="xl72"/>
    <w:basedOn w:val="Navaden"/>
    <w:rsid w:val="0066058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olor w:val="000000"/>
      <w:sz w:val="18"/>
      <w:szCs w:val="18"/>
      <w:lang w:eastAsia="sl-SI"/>
    </w:rPr>
  </w:style>
  <w:style w:type="paragraph" w:customStyle="1" w:styleId="xl73">
    <w:name w:val="xl73"/>
    <w:basedOn w:val="Navaden"/>
    <w:rsid w:val="006605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lang w:eastAsia="sl-SI"/>
    </w:rPr>
  </w:style>
  <w:style w:type="paragraph" w:customStyle="1" w:styleId="xl74">
    <w:name w:val="xl74"/>
    <w:basedOn w:val="Navaden"/>
    <w:rsid w:val="006605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lang w:eastAsia="sl-SI"/>
    </w:rPr>
  </w:style>
  <w:style w:type="paragraph" w:customStyle="1" w:styleId="xl75">
    <w:name w:val="xl75"/>
    <w:basedOn w:val="Navaden"/>
    <w:rsid w:val="006605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00"/>
      <w:lang w:eastAsia="sl-SI"/>
    </w:rPr>
  </w:style>
  <w:style w:type="paragraph" w:customStyle="1" w:styleId="xl76">
    <w:name w:val="xl76"/>
    <w:basedOn w:val="Navaden"/>
    <w:rsid w:val="006605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olor w:val="000000"/>
      <w:lang w:eastAsia="sl-SI"/>
    </w:rPr>
  </w:style>
  <w:style w:type="paragraph" w:customStyle="1" w:styleId="xl77">
    <w:name w:val="xl77"/>
    <w:basedOn w:val="Navaden"/>
    <w:rsid w:val="006605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lang w:eastAsia="sl-SI"/>
    </w:rPr>
  </w:style>
  <w:style w:type="paragraph" w:customStyle="1" w:styleId="xl64">
    <w:name w:val="xl64"/>
    <w:basedOn w:val="Navaden"/>
    <w:rsid w:val="0066058E"/>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rFonts w:eastAsia="Times New Roman"/>
      <w:b/>
      <w:bCs/>
      <w:color w:val="000000"/>
      <w:sz w:val="18"/>
      <w:szCs w:val="18"/>
      <w:lang w:eastAsia="sl-SI"/>
    </w:rPr>
  </w:style>
  <w:style w:type="paragraph" w:customStyle="1" w:styleId="xl65">
    <w:name w:val="xl65"/>
    <w:basedOn w:val="Navaden"/>
    <w:rsid w:val="0066058E"/>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textAlignment w:val="center"/>
    </w:pPr>
    <w:rPr>
      <w:rFonts w:eastAsia="Times New Roman"/>
      <w:b/>
      <w:bCs/>
      <w:color w:val="000000"/>
      <w:sz w:val="18"/>
      <w:szCs w:val="18"/>
      <w:lang w:eastAsia="sl-SI"/>
    </w:rPr>
  </w:style>
  <w:style w:type="paragraph" w:customStyle="1" w:styleId="xl66">
    <w:name w:val="xl66"/>
    <w:basedOn w:val="Navaden"/>
    <w:rsid w:val="0066058E"/>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rFonts w:eastAsia="Times New Roman"/>
      <w:b/>
      <w:bCs/>
      <w:color w:val="000000"/>
      <w:sz w:val="18"/>
      <w:szCs w:val="18"/>
      <w:lang w:eastAsia="sl-SI"/>
    </w:rPr>
  </w:style>
  <w:style w:type="paragraph" w:customStyle="1" w:styleId="xl67">
    <w:name w:val="xl67"/>
    <w:basedOn w:val="Navaden"/>
    <w:rsid w:val="006605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lang w:eastAsia="sl-SI"/>
    </w:rPr>
  </w:style>
  <w:style w:type="paragraph" w:customStyle="1" w:styleId="xl68">
    <w:name w:val="xl68"/>
    <w:basedOn w:val="Navaden"/>
    <w:rsid w:val="006605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00"/>
      <w:lang w:eastAsia="sl-SI"/>
    </w:rPr>
  </w:style>
  <w:style w:type="paragraph" w:customStyle="1" w:styleId="xl78">
    <w:name w:val="xl78"/>
    <w:basedOn w:val="Navaden"/>
    <w:rsid w:val="0066058E"/>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eastAsia="Times New Roman"/>
      <w:b/>
      <w:bCs/>
      <w:sz w:val="16"/>
      <w:szCs w:val="16"/>
      <w:lang w:eastAsia="sl-SI"/>
    </w:rPr>
  </w:style>
  <w:style w:type="paragraph" w:customStyle="1" w:styleId="xl79">
    <w:name w:val="xl79"/>
    <w:basedOn w:val="Navaden"/>
    <w:rsid w:val="0066058E"/>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eastAsia="Times New Roman"/>
      <w:b/>
      <w:bCs/>
      <w:sz w:val="16"/>
      <w:szCs w:val="16"/>
      <w:lang w:eastAsia="sl-SI"/>
    </w:rPr>
  </w:style>
  <w:style w:type="paragraph" w:customStyle="1" w:styleId="xl80">
    <w:name w:val="xl80"/>
    <w:basedOn w:val="Navaden"/>
    <w:rsid w:val="0066058E"/>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eastAsia="Times New Roman"/>
      <w:b/>
      <w:bCs/>
      <w:sz w:val="16"/>
      <w:szCs w:val="16"/>
      <w:lang w:eastAsia="sl-SI"/>
    </w:rPr>
  </w:style>
  <w:style w:type="paragraph" w:customStyle="1" w:styleId="xl81">
    <w:name w:val="xl81"/>
    <w:basedOn w:val="Navaden"/>
    <w:rsid w:val="0066058E"/>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eastAsia="Times New Roman"/>
      <w:b/>
      <w:bCs/>
      <w:sz w:val="16"/>
      <w:szCs w:val="16"/>
      <w:lang w:eastAsia="sl-SI"/>
    </w:rPr>
  </w:style>
  <w:style w:type="paragraph" w:customStyle="1" w:styleId="xl82">
    <w:name w:val="xl82"/>
    <w:basedOn w:val="Navaden"/>
    <w:rsid w:val="0066058E"/>
    <w:pPr>
      <w:pBdr>
        <w:bottom w:val="single" w:sz="4" w:space="0" w:color="auto"/>
        <w:right w:val="single" w:sz="4" w:space="0" w:color="auto"/>
      </w:pBdr>
      <w:spacing w:before="100" w:beforeAutospacing="1" w:after="100" w:afterAutospacing="1"/>
    </w:pPr>
    <w:rPr>
      <w:rFonts w:eastAsia="Times New Roman"/>
      <w:sz w:val="16"/>
      <w:szCs w:val="16"/>
      <w:lang w:eastAsia="sl-SI"/>
    </w:rPr>
  </w:style>
  <w:style w:type="paragraph" w:customStyle="1" w:styleId="xl83">
    <w:name w:val="xl83"/>
    <w:basedOn w:val="Navaden"/>
    <w:rsid w:val="0066058E"/>
    <w:pPr>
      <w:pBdr>
        <w:top w:val="single" w:sz="4" w:space="0" w:color="auto"/>
        <w:bottom w:val="single" w:sz="4" w:space="0" w:color="auto"/>
        <w:right w:val="single" w:sz="4" w:space="0" w:color="auto"/>
      </w:pBdr>
      <w:spacing w:before="100" w:beforeAutospacing="1" w:after="100" w:afterAutospacing="1"/>
    </w:pPr>
    <w:rPr>
      <w:rFonts w:eastAsia="Times New Roman"/>
      <w:sz w:val="16"/>
      <w:szCs w:val="16"/>
      <w:lang w:eastAsia="sl-SI"/>
    </w:rPr>
  </w:style>
  <w:style w:type="paragraph" w:customStyle="1" w:styleId="xl84">
    <w:name w:val="xl84"/>
    <w:basedOn w:val="Navaden"/>
    <w:rsid w:val="0066058E"/>
    <w:pPr>
      <w:pBdr>
        <w:top w:val="single" w:sz="4" w:space="0" w:color="auto"/>
        <w:bottom w:val="single" w:sz="4" w:space="0" w:color="auto"/>
        <w:right w:val="single" w:sz="4" w:space="0" w:color="auto"/>
      </w:pBdr>
      <w:spacing w:before="100" w:beforeAutospacing="1" w:after="100" w:afterAutospacing="1"/>
    </w:pPr>
    <w:rPr>
      <w:rFonts w:eastAsia="Times New Roman"/>
      <w:sz w:val="16"/>
      <w:szCs w:val="16"/>
      <w:lang w:eastAsia="sl-SI"/>
    </w:rPr>
  </w:style>
  <w:style w:type="paragraph" w:customStyle="1" w:styleId="xl85">
    <w:name w:val="xl85"/>
    <w:basedOn w:val="Navaden"/>
    <w:rsid w:val="0066058E"/>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sz w:val="16"/>
      <w:szCs w:val="16"/>
      <w:lang w:eastAsia="sl-SI"/>
    </w:rPr>
  </w:style>
  <w:style w:type="paragraph" w:customStyle="1" w:styleId="xl86">
    <w:name w:val="xl86"/>
    <w:basedOn w:val="Navaden"/>
    <w:rsid w:val="0066058E"/>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sz w:val="16"/>
      <w:szCs w:val="16"/>
      <w:lang w:eastAsia="sl-SI"/>
    </w:rPr>
  </w:style>
  <w:style w:type="character" w:customStyle="1" w:styleId="Dopis">
    <w:name w:val="Dopis"/>
    <w:rsid w:val="0066058E"/>
    <w:rPr>
      <w:rFonts w:ascii="Arial" w:hAnsi="Arial"/>
      <w:sz w:val="20"/>
    </w:rPr>
  </w:style>
  <w:style w:type="paragraph" w:customStyle="1" w:styleId="Naslov11">
    <w:name w:val="Naslov1"/>
    <w:basedOn w:val="Navaden"/>
    <w:next w:val="Telobesedila"/>
    <w:rsid w:val="0066058E"/>
    <w:pPr>
      <w:keepNext/>
      <w:widowControl w:val="0"/>
      <w:suppressAutoHyphens/>
      <w:spacing w:before="240" w:after="120"/>
    </w:pPr>
    <w:rPr>
      <w:rFonts w:ascii="Arial" w:eastAsia="SimSun" w:hAnsi="Arial" w:cs="Mangal"/>
      <w:kern w:val="1"/>
      <w:sz w:val="28"/>
      <w:szCs w:val="28"/>
      <w:lang w:eastAsia="hi-IN" w:bidi="hi-IN"/>
    </w:rPr>
  </w:style>
  <w:style w:type="paragraph" w:customStyle="1" w:styleId="Naslovvsebine">
    <w:name w:val="Naslov vsebine"/>
    <w:basedOn w:val="Naslov11"/>
    <w:rsid w:val="0066058E"/>
    <w:pPr>
      <w:suppressLineNumbers/>
    </w:pPr>
    <w:rPr>
      <w:b/>
      <w:bCs/>
      <w:sz w:val="32"/>
      <w:szCs w:val="32"/>
    </w:rPr>
  </w:style>
  <w:style w:type="character" w:customStyle="1" w:styleId="OdstavekseznamaZnak">
    <w:name w:val="Odstavek seznama Znak"/>
    <w:link w:val="Odstavekseznama"/>
    <w:uiPriority w:val="34"/>
    <w:locked/>
    <w:rsid w:val="00D46231"/>
    <w:rPr>
      <w:rFonts w:ascii="Arial" w:hAnsi="Arial"/>
      <w:sz w:val="24"/>
      <w:szCs w:val="24"/>
      <w:lang w:eastAsia="en-US"/>
    </w:rPr>
  </w:style>
  <w:style w:type="paragraph" w:customStyle="1" w:styleId="Alinea">
    <w:name w:val="Alinea"/>
    <w:basedOn w:val="Navaden"/>
    <w:uiPriority w:val="99"/>
    <w:rsid w:val="00363D93"/>
    <w:pPr>
      <w:numPr>
        <w:numId w:val="18"/>
      </w:numPr>
      <w:spacing w:before="0" w:after="60"/>
      <w:jc w:val="both"/>
    </w:pPr>
    <w:rPr>
      <w:rFonts w:ascii="InterstateCE-Light" w:eastAsia="Times New Roman" w:hAnsi="InterstateCE-Light"/>
      <w:sz w:val="20"/>
      <w:lang w:eastAsia="sl-SI"/>
    </w:rPr>
  </w:style>
  <w:style w:type="paragraph" w:customStyle="1" w:styleId="Odstavekseznama1">
    <w:name w:val="Odstavek seznama1"/>
    <w:basedOn w:val="Navaden"/>
    <w:rsid w:val="00372334"/>
    <w:pPr>
      <w:suppressAutoHyphens/>
      <w:spacing w:before="0"/>
    </w:pPr>
    <w:rPr>
      <w:rFonts w:eastAsia="Times New Roman"/>
      <w:kern w:val="1"/>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nhideWhenUsed="0" w:qFormat="1"/>
    <w:lsdException w:name="heading 3" w:locked="1" w:semiHidden="0" w:uiPriority="9" w:unhideWhenUsed="0" w:qFormat="1"/>
    <w:lsdException w:name="heading 4" w:locked="1" w:semiHidden="0" w:uiPriority="0" w:unhideWhenUsed="0" w:qFormat="1"/>
    <w:lsdException w:name="heading 5" w:locked="1" w:semiHidden="0" w:uiPriority="9" w:unhideWhenUsed="0" w:qFormat="1"/>
    <w:lsdException w:name="heading 6" w:locked="1" w:semiHidden="0" w:uiPriority="9" w:unhideWhenUsed="0" w:qFormat="1"/>
    <w:lsdException w:name="heading 7" w:locked="1" w:semiHidden="0" w:uiPriority="9" w:unhideWhenUsed="0" w:qFormat="1"/>
    <w:lsdException w:name="heading 8" w:locked="1" w:semiHidden="0" w:uiPriority="9" w:unhideWhenUsed="0" w:qFormat="1"/>
    <w:lsdException w:name="heading 9" w:locked="1" w:semiHidden="0" w:uiPriority="9" w:unhideWhenUsed="0" w:qFormat="1"/>
    <w:lsdException w:name="index 1" w:locked="1" w:semiHidden="0" w:unhideWhenUsed="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locked="1" w:semiHidden="0" w:uiPriority="0" w:unhideWhenUsed="0"/>
    <w:lsdException w:name="index heading" w:uiPriority="0"/>
    <w:lsdException w:name="caption" w:locked="1" w:semiHidden="0" w:uiPriority="0" w:unhideWhenUsed="0" w:qFormat="1"/>
    <w:lsdException w:name="table of figures" w:uiPriority="0"/>
    <w:lsdException w:name="annotation reference" w:uiPriority="0"/>
    <w:lsdException w:name="page number" w:uiPriority="0"/>
    <w:lsdException w:name="Title" w:locked="1" w:semiHidden="0" w:uiPriority="0" w:unhideWhenUsed="0" w:qFormat="1"/>
    <w:lsdException w:name="Default Paragraph Font" w:uiPriority="1"/>
    <w:lsdException w:name="Subtitle" w:locked="1" w:semiHidden="0" w:uiPriority="0" w:unhideWhenUsed="0" w:qFormat="1"/>
    <w:lsdException w:name="Body Text 3" w:uiPriority="0"/>
    <w:lsdException w:name="Body Text Indent 2" w:uiPriority="0"/>
    <w:lsdException w:name="Body Text Indent 3" w:uiPriority="0"/>
    <w:lsdException w:name="Block Text" w:uiPriority="0"/>
    <w:lsdException w:name="Strong" w:locked="1" w:semiHidden="0" w:uiPriority="22" w:unhideWhenUsed="0" w:qFormat="1"/>
    <w:lsdException w:name="Emphasis" w:locked="1" w:semiHidden="0" w:unhideWhenUsed="0" w:qFormat="1"/>
    <w:lsdException w:name="Document Map"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avaden">
    <w:name w:val="Normal"/>
    <w:qFormat/>
    <w:rsid w:val="000B6909"/>
    <w:pPr>
      <w:spacing w:before="120"/>
    </w:pPr>
    <w:rPr>
      <w:rFonts w:eastAsia="Batang"/>
      <w:sz w:val="24"/>
      <w:szCs w:val="24"/>
      <w:lang w:eastAsia="ko-KR"/>
    </w:rPr>
  </w:style>
  <w:style w:type="paragraph" w:styleId="Naslov1">
    <w:name w:val="heading 1"/>
    <w:aliases w:val="NASLOV1"/>
    <w:basedOn w:val="Naslov-osnova"/>
    <w:next w:val="Telobesedila"/>
    <w:link w:val="Naslov1Znak"/>
    <w:uiPriority w:val="9"/>
    <w:qFormat/>
    <w:rsid w:val="001F5EA2"/>
    <w:pPr>
      <w:spacing w:after="220" w:line="200" w:lineRule="atLeast"/>
      <w:outlineLvl w:val="0"/>
    </w:pPr>
    <w:rPr>
      <w:sz w:val="22"/>
    </w:rPr>
  </w:style>
  <w:style w:type="paragraph" w:styleId="Naslov2">
    <w:name w:val="heading 2"/>
    <w:basedOn w:val="Naslov-osnova"/>
    <w:next w:val="Telobesedila"/>
    <w:link w:val="Naslov2Znak"/>
    <w:uiPriority w:val="99"/>
    <w:qFormat/>
    <w:rsid w:val="001F5EA2"/>
    <w:pPr>
      <w:spacing w:line="200" w:lineRule="atLeast"/>
      <w:outlineLvl w:val="1"/>
    </w:pPr>
  </w:style>
  <w:style w:type="paragraph" w:styleId="Naslov3">
    <w:name w:val="heading 3"/>
    <w:basedOn w:val="Naslov-osnova"/>
    <w:next w:val="Telobesedila"/>
    <w:link w:val="Naslov3Znak"/>
    <w:uiPriority w:val="9"/>
    <w:qFormat/>
    <w:rsid w:val="001F5EA2"/>
    <w:pPr>
      <w:ind w:left="360"/>
      <w:outlineLvl w:val="2"/>
    </w:pPr>
    <w:rPr>
      <w:spacing w:val="-5"/>
    </w:rPr>
  </w:style>
  <w:style w:type="paragraph" w:styleId="Naslov4">
    <w:name w:val="heading 4"/>
    <w:basedOn w:val="Naslov-osnova"/>
    <w:next w:val="Telobesedila"/>
    <w:link w:val="Naslov4Znak"/>
    <w:qFormat/>
    <w:rsid w:val="001F5EA2"/>
    <w:pPr>
      <w:ind w:left="720"/>
      <w:outlineLvl w:val="3"/>
    </w:pPr>
    <w:rPr>
      <w:spacing w:val="-2"/>
      <w:sz w:val="18"/>
    </w:rPr>
  </w:style>
  <w:style w:type="paragraph" w:styleId="Naslov5">
    <w:name w:val="heading 5"/>
    <w:basedOn w:val="Naslov-osnova"/>
    <w:next w:val="Telobesedila"/>
    <w:link w:val="Naslov5Znak"/>
    <w:uiPriority w:val="9"/>
    <w:qFormat/>
    <w:rsid w:val="001F5EA2"/>
    <w:pPr>
      <w:ind w:left="1080"/>
      <w:outlineLvl w:val="4"/>
    </w:pPr>
    <w:rPr>
      <w:spacing w:val="-2"/>
      <w:sz w:val="18"/>
    </w:rPr>
  </w:style>
  <w:style w:type="paragraph" w:styleId="Naslov6">
    <w:name w:val="heading 6"/>
    <w:basedOn w:val="Naslov-osnova"/>
    <w:next w:val="Telobesedila"/>
    <w:link w:val="Naslov6Znak"/>
    <w:uiPriority w:val="9"/>
    <w:qFormat/>
    <w:rsid w:val="001F5EA2"/>
    <w:pPr>
      <w:ind w:left="1440"/>
      <w:outlineLvl w:val="5"/>
    </w:pPr>
    <w:rPr>
      <w:spacing w:val="-4"/>
      <w:sz w:val="18"/>
    </w:rPr>
  </w:style>
  <w:style w:type="paragraph" w:styleId="Naslov7">
    <w:name w:val="heading 7"/>
    <w:basedOn w:val="Naslov-osnova"/>
    <w:next w:val="Telobesedila"/>
    <w:link w:val="Naslov7Znak"/>
    <w:uiPriority w:val="9"/>
    <w:qFormat/>
    <w:rsid w:val="001F5EA2"/>
    <w:pPr>
      <w:ind w:left="1800"/>
      <w:outlineLvl w:val="6"/>
    </w:pPr>
    <w:rPr>
      <w:spacing w:val="-4"/>
      <w:sz w:val="18"/>
    </w:rPr>
  </w:style>
  <w:style w:type="paragraph" w:styleId="Naslov8">
    <w:name w:val="heading 8"/>
    <w:basedOn w:val="Naslov-osnova"/>
    <w:next w:val="Telobesedila"/>
    <w:link w:val="Naslov8Znak"/>
    <w:uiPriority w:val="9"/>
    <w:qFormat/>
    <w:rsid w:val="001F5EA2"/>
    <w:pPr>
      <w:ind w:left="2160"/>
      <w:outlineLvl w:val="7"/>
    </w:pPr>
    <w:rPr>
      <w:spacing w:val="-4"/>
      <w:sz w:val="18"/>
    </w:rPr>
  </w:style>
  <w:style w:type="paragraph" w:styleId="Naslov9">
    <w:name w:val="heading 9"/>
    <w:basedOn w:val="Naslov-osnova"/>
    <w:next w:val="Telobesedila"/>
    <w:link w:val="Naslov9Znak"/>
    <w:uiPriority w:val="9"/>
    <w:qFormat/>
    <w:rsid w:val="001F5EA2"/>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osnova">
    <w:name w:val="Naslov - osnova"/>
    <w:basedOn w:val="Telobesedila"/>
    <w:next w:val="Telobesedila"/>
    <w:rsid w:val="001F5EA2"/>
    <w:pPr>
      <w:keepNext/>
      <w:keepLines/>
      <w:spacing w:after="0"/>
      <w:jc w:val="left"/>
    </w:pPr>
    <w:rPr>
      <w:b/>
      <w:spacing w:val="-10"/>
      <w:kern w:val="28"/>
    </w:rPr>
  </w:style>
  <w:style w:type="paragraph" w:styleId="Telobesedila">
    <w:name w:val="Body Text"/>
    <w:basedOn w:val="Navaden"/>
    <w:link w:val="TelobesedilaZnak"/>
    <w:uiPriority w:val="99"/>
    <w:rsid w:val="001F5EA2"/>
    <w:pPr>
      <w:spacing w:after="220" w:line="180" w:lineRule="atLeast"/>
      <w:jc w:val="both"/>
    </w:pPr>
    <w:rPr>
      <w:rFonts w:ascii="Arial" w:hAnsi="Arial"/>
    </w:rPr>
  </w:style>
  <w:style w:type="character" w:customStyle="1" w:styleId="TelobesedilaZnak">
    <w:name w:val="Telo besedila Znak"/>
    <w:basedOn w:val="Privzetapisavaodstavka"/>
    <w:link w:val="Telobesedila"/>
    <w:uiPriority w:val="99"/>
    <w:rsid w:val="007D64A1"/>
    <w:rPr>
      <w:rFonts w:eastAsia="Batang"/>
      <w:sz w:val="24"/>
      <w:szCs w:val="24"/>
      <w:lang w:eastAsia="ko-KR"/>
    </w:rPr>
  </w:style>
  <w:style w:type="character" w:customStyle="1" w:styleId="Naslov1Znak">
    <w:name w:val="Naslov 1 Znak"/>
    <w:aliases w:val="NASLOV1 Znak"/>
    <w:basedOn w:val="Privzetapisavaodstavka"/>
    <w:link w:val="Naslov1"/>
    <w:uiPriority w:val="9"/>
    <w:rsid w:val="007D64A1"/>
    <w:rPr>
      <w:rFonts w:asciiTheme="majorHAnsi" w:eastAsiaTheme="majorEastAsia" w:hAnsiTheme="majorHAnsi" w:cstheme="majorBidi"/>
      <w:b/>
      <w:bCs/>
      <w:kern w:val="32"/>
      <w:sz w:val="32"/>
      <w:szCs w:val="32"/>
      <w:lang w:eastAsia="ko-KR"/>
    </w:rPr>
  </w:style>
  <w:style w:type="character" w:customStyle="1" w:styleId="Naslov2Znak">
    <w:name w:val="Naslov 2 Znak"/>
    <w:basedOn w:val="Privzetapisavaodstavka"/>
    <w:link w:val="Naslov2"/>
    <w:uiPriority w:val="99"/>
    <w:rsid w:val="007D64A1"/>
    <w:rPr>
      <w:rFonts w:asciiTheme="majorHAnsi" w:eastAsiaTheme="majorEastAsia" w:hAnsiTheme="majorHAnsi" w:cstheme="majorBidi"/>
      <w:b/>
      <w:bCs/>
      <w:i/>
      <w:iCs/>
      <w:sz w:val="28"/>
      <w:szCs w:val="28"/>
      <w:lang w:eastAsia="ko-KR"/>
    </w:rPr>
  </w:style>
  <w:style w:type="character" w:customStyle="1" w:styleId="Naslov3Znak">
    <w:name w:val="Naslov 3 Znak"/>
    <w:basedOn w:val="Privzetapisavaodstavka"/>
    <w:link w:val="Naslov3"/>
    <w:uiPriority w:val="9"/>
    <w:rsid w:val="007D64A1"/>
    <w:rPr>
      <w:rFonts w:asciiTheme="majorHAnsi" w:eastAsiaTheme="majorEastAsia" w:hAnsiTheme="majorHAnsi" w:cstheme="majorBidi"/>
      <w:b/>
      <w:bCs/>
      <w:sz w:val="26"/>
      <w:szCs w:val="26"/>
      <w:lang w:eastAsia="ko-KR"/>
    </w:rPr>
  </w:style>
  <w:style w:type="character" w:customStyle="1" w:styleId="Naslov4Znak">
    <w:name w:val="Naslov 4 Znak"/>
    <w:basedOn w:val="Privzetapisavaodstavka"/>
    <w:link w:val="Naslov4"/>
    <w:rsid w:val="007D64A1"/>
    <w:rPr>
      <w:rFonts w:asciiTheme="minorHAnsi" w:eastAsiaTheme="minorEastAsia" w:hAnsiTheme="minorHAnsi" w:cstheme="minorBidi"/>
      <w:b/>
      <w:bCs/>
      <w:sz w:val="28"/>
      <w:szCs w:val="28"/>
      <w:lang w:eastAsia="ko-KR"/>
    </w:rPr>
  </w:style>
  <w:style w:type="character" w:customStyle="1" w:styleId="Naslov5Znak">
    <w:name w:val="Naslov 5 Znak"/>
    <w:basedOn w:val="Privzetapisavaodstavka"/>
    <w:link w:val="Naslov5"/>
    <w:uiPriority w:val="9"/>
    <w:rsid w:val="007D64A1"/>
    <w:rPr>
      <w:rFonts w:asciiTheme="minorHAnsi" w:eastAsiaTheme="minorEastAsia" w:hAnsiTheme="minorHAnsi" w:cstheme="minorBidi"/>
      <w:b/>
      <w:bCs/>
      <w:i/>
      <w:iCs/>
      <w:sz w:val="26"/>
      <w:szCs w:val="26"/>
      <w:lang w:eastAsia="ko-KR"/>
    </w:rPr>
  </w:style>
  <w:style w:type="character" w:customStyle="1" w:styleId="Naslov6Znak">
    <w:name w:val="Naslov 6 Znak"/>
    <w:basedOn w:val="Privzetapisavaodstavka"/>
    <w:link w:val="Naslov6"/>
    <w:uiPriority w:val="9"/>
    <w:rsid w:val="007D64A1"/>
    <w:rPr>
      <w:rFonts w:asciiTheme="minorHAnsi" w:eastAsiaTheme="minorEastAsia" w:hAnsiTheme="minorHAnsi" w:cstheme="minorBidi"/>
      <w:b/>
      <w:bCs/>
      <w:lang w:eastAsia="ko-KR"/>
    </w:rPr>
  </w:style>
  <w:style w:type="character" w:customStyle="1" w:styleId="Naslov7Znak">
    <w:name w:val="Naslov 7 Znak"/>
    <w:basedOn w:val="Privzetapisavaodstavka"/>
    <w:link w:val="Naslov7"/>
    <w:uiPriority w:val="9"/>
    <w:rsid w:val="007D64A1"/>
    <w:rPr>
      <w:rFonts w:asciiTheme="minorHAnsi" w:eastAsiaTheme="minorEastAsia" w:hAnsiTheme="minorHAnsi" w:cstheme="minorBidi"/>
      <w:sz w:val="24"/>
      <w:szCs w:val="24"/>
      <w:lang w:eastAsia="ko-KR"/>
    </w:rPr>
  </w:style>
  <w:style w:type="character" w:customStyle="1" w:styleId="Naslov8Znak">
    <w:name w:val="Naslov 8 Znak"/>
    <w:basedOn w:val="Privzetapisavaodstavka"/>
    <w:link w:val="Naslov8"/>
    <w:uiPriority w:val="9"/>
    <w:rsid w:val="007D64A1"/>
    <w:rPr>
      <w:rFonts w:asciiTheme="minorHAnsi" w:eastAsiaTheme="minorEastAsia" w:hAnsiTheme="minorHAnsi" w:cstheme="minorBidi"/>
      <w:i/>
      <w:iCs/>
      <w:sz w:val="24"/>
      <w:szCs w:val="24"/>
      <w:lang w:eastAsia="ko-KR"/>
    </w:rPr>
  </w:style>
  <w:style w:type="character" w:customStyle="1" w:styleId="Naslov9Znak">
    <w:name w:val="Naslov 9 Znak"/>
    <w:basedOn w:val="Privzetapisavaodstavka"/>
    <w:link w:val="Naslov9"/>
    <w:uiPriority w:val="9"/>
    <w:rsid w:val="007D64A1"/>
    <w:rPr>
      <w:rFonts w:asciiTheme="majorHAnsi" w:eastAsiaTheme="majorEastAsia" w:hAnsiTheme="majorHAnsi" w:cstheme="majorBidi"/>
      <w:lang w:eastAsia="ko-KR"/>
    </w:rPr>
  </w:style>
  <w:style w:type="paragraph" w:customStyle="1" w:styleId="Sprotnaopomba-osnova">
    <w:name w:val="Sprotna opomba - osnova"/>
    <w:basedOn w:val="Telobesedila"/>
    <w:uiPriority w:val="99"/>
    <w:rsid w:val="001F5EA2"/>
    <w:pPr>
      <w:keepLines/>
      <w:spacing w:line="200" w:lineRule="atLeast"/>
    </w:pPr>
    <w:rPr>
      <w:sz w:val="16"/>
    </w:rPr>
  </w:style>
  <w:style w:type="paragraph" w:styleId="Glavasporoila">
    <w:name w:val="Message Header"/>
    <w:basedOn w:val="Telobesedila"/>
    <w:link w:val="GlavasporoilaZnak"/>
    <w:uiPriority w:val="99"/>
    <w:rsid w:val="001F5EA2"/>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uiPriority w:val="99"/>
    <w:semiHidden/>
    <w:rsid w:val="007D64A1"/>
    <w:rPr>
      <w:rFonts w:asciiTheme="majorHAnsi" w:eastAsiaTheme="majorEastAsia" w:hAnsiTheme="majorHAnsi" w:cstheme="majorBidi"/>
      <w:sz w:val="24"/>
      <w:szCs w:val="24"/>
      <w:shd w:val="pct20" w:color="auto" w:fill="auto"/>
      <w:lang w:eastAsia="ko-KR"/>
    </w:rPr>
  </w:style>
  <w:style w:type="paragraph" w:styleId="Citat">
    <w:name w:val="Quote"/>
    <w:basedOn w:val="Telobesedila"/>
    <w:link w:val="CitatZnak"/>
    <w:uiPriority w:val="29"/>
    <w:qFormat/>
    <w:rsid w:val="001F5EA2"/>
    <w:pPr>
      <w:keepLines/>
      <w:spacing w:after="120" w:line="280" w:lineRule="exact"/>
      <w:ind w:left="1080" w:right="720"/>
      <w:jc w:val="left"/>
    </w:pPr>
    <w:rPr>
      <w:i/>
      <w:sz w:val="22"/>
    </w:rPr>
  </w:style>
  <w:style w:type="character" w:customStyle="1" w:styleId="CitatZnak">
    <w:name w:val="Citat Znak"/>
    <w:basedOn w:val="Privzetapisavaodstavka"/>
    <w:link w:val="Citat"/>
    <w:uiPriority w:val="29"/>
    <w:rsid w:val="007D64A1"/>
    <w:rPr>
      <w:rFonts w:eastAsia="Batang"/>
      <w:i/>
      <w:iCs/>
      <w:color w:val="000000" w:themeColor="text1"/>
      <w:sz w:val="24"/>
      <w:szCs w:val="24"/>
      <w:lang w:eastAsia="ko-KR"/>
    </w:rPr>
  </w:style>
  <w:style w:type="paragraph" w:customStyle="1" w:styleId="Telobesedila-skupaj">
    <w:name w:val="Telo besedila - skupaj"/>
    <w:basedOn w:val="Telobesedila"/>
    <w:uiPriority w:val="99"/>
    <w:rsid w:val="001F5EA2"/>
    <w:pPr>
      <w:keepNext/>
    </w:pPr>
  </w:style>
  <w:style w:type="paragraph" w:styleId="Napis">
    <w:name w:val="caption"/>
    <w:basedOn w:val="Slika"/>
    <w:next w:val="Telobesedila"/>
    <w:qFormat/>
    <w:rsid w:val="001F5EA2"/>
    <w:pPr>
      <w:spacing w:line="220" w:lineRule="atLeast"/>
    </w:pPr>
    <w:rPr>
      <w:i/>
      <w:sz w:val="18"/>
    </w:rPr>
  </w:style>
  <w:style w:type="paragraph" w:customStyle="1" w:styleId="Slika">
    <w:name w:val="Slika"/>
    <w:basedOn w:val="Navaden"/>
    <w:next w:val="Napis"/>
    <w:uiPriority w:val="99"/>
    <w:rsid w:val="001F5EA2"/>
    <w:pPr>
      <w:keepNext/>
    </w:pPr>
  </w:style>
  <w:style w:type="paragraph" w:customStyle="1" w:styleId="Oznakadokumenta">
    <w:name w:val="Oznaka dokumenta"/>
    <w:basedOn w:val="Naslov-osnova"/>
    <w:uiPriority w:val="99"/>
    <w:rsid w:val="001F5EA2"/>
    <w:pPr>
      <w:spacing w:before="400" w:after="120" w:line="240" w:lineRule="atLeast"/>
      <w:ind w:left="-840"/>
    </w:pPr>
    <w:rPr>
      <w:spacing w:val="-100"/>
      <w:sz w:val="108"/>
    </w:rPr>
  </w:style>
  <w:style w:type="character" w:styleId="Konnaopomba-sklic">
    <w:name w:val="endnote reference"/>
    <w:basedOn w:val="Privzetapisavaodstavka"/>
    <w:uiPriority w:val="99"/>
    <w:semiHidden/>
    <w:rsid w:val="001F5EA2"/>
    <w:rPr>
      <w:rFonts w:cs="Times New Roman"/>
      <w:vertAlign w:val="superscript"/>
    </w:rPr>
  </w:style>
  <w:style w:type="paragraph" w:styleId="Konnaopomba-besedilo">
    <w:name w:val="endnote text"/>
    <w:basedOn w:val="Sprotnaopomba-osnova"/>
    <w:link w:val="Konnaopomba-besediloZnak"/>
    <w:uiPriority w:val="99"/>
    <w:semiHidden/>
    <w:rsid w:val="001F5EA2"/>
  </w:style>
  <w:style w:type="character" w:customStyle="1" w:styleId="Konnaopomba-besediloZnak">
    <w:name w:val="Končna opomba - besedilo Znak"/>
    <w:basedOn w:val="Privzetapisavaodstavka"/>
    <w:link w:val="Konnaopomba-besedilo"/>
    <w:uiPriority w:val="99"/>
    <w:semiHidden/>
    <w:rsid w:val="007D64A1"/>
    <w:rPr>
      <w:rFonts w:eastAsia="Batang"/>
      <w:sz w:val="20"/>
      <w:szCs w:val="20"/>
      <w:lang w:eastAsia="ko-KR"/>
    </w:rPr>
  </w:style>
  <w:style w:type="paragraph" w:styleId="Noga">
    <w:name w:val="footer"/>
    <w:basedOn w:val="Glava-osnova"/>
    <w:link w:val="NogaZnak"/>
    <w:rsid w:val="001F5EA2"/>
    <w:pPr>
      <w:spacing w:before="600"/>
    </w:pPr>
    <w:rPr>
      <w:sz w:val="18"/>
    </w:rPr>
  </w:style>
  <w:style w:type="paragraph" w:customStyle="1" w:styleId="Glava-osnova">
    <w:name w:val="Glava - osnova"/>
    <w:basedOn w:val="Telobesedila"/>
    <w:uiPriority w:val="99"/>
    <w:rsid w:val="001F5EA2"/>
    <w:pPr>
      <w:keepLines/>
      <w:tabs>
        <w:tab w:val="center" w:pos="4320"/>
        <w:tab w:val="right" w:pos="8640"/>
      </w:tabs>
      <w:spacing w:after="0"/>
    </w:pPr>
  </w:style>
  <w:style w:type="character" w:customStyle="1" w:styleId="NogaZnak">
    <w:name w:val="Noga Znak"/>
    <w:basedOn w:val="Privzetapisavaodstavka"/>
    <w:link w:val="Noga"/>
    <w:locked/>
    <w:rsid w:val="001841AB"/>
    <w:rPr>
      <w:rFonts w:ascii="Arial" w:eastAsia="Batang" w:hAnsi="Arial"/>
      <w:sz w:val="24"/>
      <w:lang w:eastAsia="ko-KR"/>
    </w:rPr>
  </w:style>
  <w:style w:type="character" w:styleId="Sprotnaopomba-sklic">
    <w:name w:val="footnote reference"/>
    <w:basedOn w:val="Privzetapisavaodstavka"/>
    <w:uiPriority w:val="99"/>
    <w:semiHidden/>
    <w:rsid w:val="001F5EA2"/>
    <w:rPr>
      <w:rFonts w:cs="Times New Roman"/>
      <w:vertAlign w:val="superscript"/>
    </w:rPr>
  </w:style>
  <w:style w:type="paragraph" w:styleId="Sprotnaopomba-besedilo">
    <w:name w:val="footnote text"/>
    <w:basedOn w:val="Sprotnaopomba-osnova"/>
    <w:link w:val="Sprotnaopomba-besediloZnak"/>
    <w:uiPriority w:val="99"/>
    <w:semiHidden/>
    <w:rsid w:val="001F5EA2"/>
  </w:style>
  <w:style w:type="character" w:customStyle="1" w:styleId="Sprotnaopomba-besediloZnak">
    <w:name w:val="Sprotna opomba - besedilo Znak"/>
    <w:basedOn w:val="Privzetapisavaodstavka"/>
    <w:link w:val="Sprotnaopomba-besedilo"/>
    <w:uiPriority w:val="99"/>
    <w:semiHidden/>
    <w:rsid w:val="007D64A1"/>
    <w:rPr>
      <w:rFonts w:eastAsia="Batang"/>
      <w:sz w:val="20"/>
      <w:szCs w:val="20"/>
      <w:lang w:eastAsia="ko-KR"/>
    </w:rPr>
  </w:style>
  <w:style w:type="paragraph" w:styleId="Glava">
    <w:name w:val="header"/>
    <w:aliases w:val="E-PVO-glava,Header-PR"/>
    <w:basedOn w:val="Glava-osnova"/>
    <w:link w:val="GlavaZnak"/>
    <w:rsid w:val="001F5EA2"/>
    <w:pPr>
      <w:spacing w:after="600"/>
    </w:pPr>
  </w:style>
  <w:style w:type="character" w:customStyle="1" w:styleId="GlavaZnak">
    <w:name w:val="Glava Znak"/>
    <w:aliases w:val="E-PVO-glava Znak,Header-PR Znak"/>
    <w:basedOn w:val="Privzetapisavaodstavka"/>
    <w:link w:val="Glava"/>
    <w:rsid w:val="007D64A1"/>
    <w:rPr>
      <w:rFonts w:eastAsia="Batang"/>
      <w:sz w:val="24"/>
      <w:szCs w:val="24"/>
      <w:lang w:eastAsia="ko-KR"/>
    </w:rPr>
  </w:style>
  <w:style w:type="character" w:customStyle="1" w:styleId="Uvodnipoudarek">
    <w:name w:val="Uvodni poudarek"/>
    <w:uiPriority w:val="99"/>
    <w:rsid w:val="001F5EA2"/>
    <w:rPr>
      <w:rFonts w:ascii="Arial" w:hAnsi="Arial"/>
      <w:b/>
      <w:spacing w:val="-10"/>
      <w:sz w:val="18"/>
    </w:rPr>
  </w:style>
  <w:style w:type="character" w:styleId="tevilkavrstice">
    <w:name w:val="line number"/>
    <w:basedOn w:val="Privzetapisavaodstavka"/>
    <w:uiPriority w:val="99"/>
    <w:rsid w:val="001F5EA2"/>
    <w:rPr>
      <w:rFonts w:cs="Times New Roman"/>
      <w:sz w:val="18"/>
    </w:rPr>
  </w:style>
  <w:style w:type="paragraph" w:styleId="Seznam">
    <w:name w:val="List"/>
    <w:basedOn w:val="Telobesedila"/>
    <w:uiPriority w:val="99"/>
    <w:rsid w:val="001F5EA2"/>
    <w:pPr>
      <w:ind w:left="360" w:hanging="360"/>
    </w:pPr>
  </w:style>
  <w:style w:type="paragraph" w:styleId="Oznaenseznam">
    <w:name w:val="List Bullet"/>
    <w:basedOn w:val="Seznam"/>
    <w:uiPriority w:val="99"/>
    <w:rsid w:val="001F5EA2"/>
    <w:pPr>
      <w:ind w:left="720" w:right="720"/>
    </w:pPr>
  </w:style>
  <w:style w:type="paragraph" w:styleId="Otevilenseznam">
    <w:name w:val="List Number"/>
    <w:basedOn w:val="Seznam"/>
    <w:uiPriority w:val="99"/>
    <w:rsid w:val="001F5EA2"/>
    <w:pPr>
      <w:ind w:left="720" w:right="720"/>
    </w:pPr>
  </w:style>
  <w:style w:type="paragraph" w:styleId="Makrobesedilo">
    <w:name w:val="macro"/>
    <w:basedOn w:val="Telobesedila"/>
    <w:link w:val="MakrobesediloZnak"/>
    <w:uiPriority w:val="99"/>
    <w:semiHidden/>
    <w:rsid w:val="001F5EA2"/>
    <w:pPr>
      <w:spacing w:line="240" w:lineRule="auto"/>
      <w:jc w:val="left"/>
    </w:pPr>
    <w:rPr>
      <w:rFonts w:ascii="Courier New" w:hAnsi="Courier New"/>
    </w:rPr>
  </w:style>
  <w:style w:type="character" w:customStyle="1" w:styleId="MakrobesediloZnak">
    <w:name w:val="Makro besedilo Znak"/>
    <w:basedOn w:val="Privzetapisavaodstavka"/>
    <w:link w:val="Makrobesedilo"/>
    <w:uiPriority w:val="99"/>
    <w:semiHidden/>
    <w:rsid w:val="007D64A1"/>
    <w:rPr>
      <w:rFonts w:ascii="Courier New" w:eastAsia="Batang" w:hAnsi="Courier New" w:cs="Courier New"/>
      <w:sz w:val="20"/>
      <w:szCs w:val="20"/>
      <w:lang w:eastAsia="ko-KR"/>
    </w:rPr>
  </w:style>
  <w:style w:type="character" w:styleId="tevilkastrani">
    <w:name w:val="page number"/>
    <w:basedOn w:val="Privzetapisavaodstavka"/>
    <w:rsid w:val="001F5EA2"/>
    <w:rPr>
      <w:rFonts w:cs="Times New Roman"/>
      <w:sz w:val="18"/>
    </w:rPr>
  </w:style>
  <w:style w:type="character" w:customStyle="1" w:styleId="Nadpisano">
    <w:name w:val="Nadpisano"/>
    <w:uiPriority w:val="99"/>
    <w:rsid w:val="001F5EA2"/>
    <w:rPr>
      <w:rFonts w:ascii="Times New Roman" w:hAnsi="Times New Roman"/>
      <w:vertAlign w:val="superscript"/>
    </w:rPr>
  </w:style>
  <w:style w:type="character" w:customStyle="1" w:styleId="Potrditvenopolje">
    <w:name w:val="Potrditveno polje"/>
    <w:uiPriority w:val="99"/>
    <w:rsid w:val="001F5EA2"/>
    <w:rPr>
      <w:rFonts w:ascii="Times New Roman" w:hAnsi="Times New Roman"/>
      <w:spacing w:val="0"/>
      <w:sz w:val="22"/>
    </w:rPr>
  </w:style>
  <w:style w:type="paragraph" w:styleId="Oznaenseznam5">
    <w:name w:val="List Bullet 5"/>
    <w:basedOn w:val="Oznaenseznam"/>
    <w:uiPriority w:val="99"/>
    <w:rsid w:val="001F5EA2"/>
    <w:pPr>
      <w:ind w:left="2160"/>
    </w:pPr>
  </w:style>
  <w:style w:type="paragraph" w:styleId="Oznaenseznam4">
    <w:name w:val="List Bullet 4"/>
    <w:basedOn w:val="Oznaenseznam"/>
    <w:uiPriority w:val="99"/>
    <w:rsid w:val="001F5EA2"/>
    <w:pPr>
      <w:ind w:left="1800"/>
    </w:pPr>
  </w:style>
  <w:style w:type="character" w:customStyle="1" w:styleId="Oznakaglavesporoila">
    <w:name w:val="Oznaka glave sporočila"/>
    <w:uiPriority w:val="99"/>
    <w:rsid w:val="001F5EA2"/>
    <w:rPr>
      <w:rFonts w:ascii="Arial" w:hAnsi="Arial"/>
      <w:b/>
      <w:sz w:val="18"/>
    </w:rPr>
  </w:style>
  <w:style w:type="paragraph" w:styleId="Datum">
    <w:name w:val="Date"/>
    <w:basedOn w:val="Telobesedila"/>
    <w:link w:val="DatumZnak"/>
    <w:uiPriority w:val="99"/>
    <w:rsid w:val="001F5EA2"/>
    <w:pPr>
      <w:spacing w:after="0"/>
      <w:jc w:val="left"/>
    </w:pPr>
  </w:style>
  <w:style w:type="character" w:customStyle="1" w:styleId="DatumZnak">
    <w:name w:val="Datum Znak"/>
    <w:basedOn w:val="Privzetapisavaodstavka"/>
    <w:link w:val="Datum"/>
    <w:uiPriority w:val="99"/>
    <w:semiHidden/>
    <w:rsid w:val="007D64A1"/>
    <w:rPr>
      <w:rFonts w:eastAsia="Batang"/>
      <w:sz w:val="24"/>
      <w:szCs w:val="24"/>
      <w:lang w:eastAsia="ko-KR"/>
    </w:rPr>
  </w:style>
  <w:style w:type="paragraph" w:styleId="Oznaenseznam3">
    <w:name w:val="List Bullet 3"/>
    <w:basedOn w:val="Oznaenseznam"/>
    <w:uiPriority w:val="99"/>
    <w:rsid w:val="001F5EA2"/>
    <w:pPr>
      <w:ind w:left="1440"/>
    </w:pPr>
  </w:style>
  <w:style w:type="paragraph" w:styleId="Otevilenseznam5">
    <w:name w:val="List Number 5"/>
    <w:basedOn w:val="Otevilenseznam"/>
    <w:uiPriority w:val="99"/>
    <w:rsid w:val="001F5EA2"/>
    <w:pPr>
      <w:ind w:left="2160"/>
    </w:pPr>
  </w:style>
  <w:style w:type="paragraph" w:styleId="Otevilenseznam4">
    <w:name w:val="List Number 4"/>
    <w:basedOn w:val="Otevilenseznam"/>
    <w:uiPriority w:val="99"/>
    <w:rsid w:val="001F5EA2"/>
    <w:pPr>
      <w:ind w:left="1800"/>
    </w:pPr>
  </w:style>
  <w:style w:type="paragraph" w:styleId="Otevilenseznam3">
    <w:name w:val="List Number 3"/>
    <w:basedOn w:val="Otevilenseznam"/>
    <w:uiPriority w:val="99"/>
    <w:rsid w:val="001F5EA2"/>
    <w:pPr>
      <w:ind w:left="1440"/>
    </w:pPr>
  </w:style>
  <w:style w:type="paragraph" w:styleId="Otevilenseznam2">
    <w:name w:val="List Number 2"/>
    <w:basedOn w:val="Otevilenseznam"/>
    <w:uiPriority w:val="99"/>
    <w:rsid w:val="001F5EA2"/>
    <w:pPr>
      <w:ind w:left="1080"/>
    </w:pPr>
  </w:style>
  <w:style w:type="paragraph" w:styleId="Oznaenseznam2">
    <w:name w:val="List Bullet 2"/>
    <w:basedOn w:val="Oznaenseznam"/>
    <w:uiPriority w:val="99"/>
    <w:rsid w:val="001F5EA2"/>
    <w:pPr>
      <w:ind w:left="1080"/>
    </w:pPr>
  </w:style>
  <w:style w:type="paragraph" w:styleId="Seznam5">
    <w:name w:val="List 5"/>
    <w:basedOn w:val="Seznam"/>
    <w:uiPriority w:val="99"/>
    <w:rsid w:val="001F5EA2"/>
    <w:pPr>
      <w:ind w:left="1800"/>
    </w:pPr>
  </w:style>
  <w:style w:type="paragraph" w:styleId="Seznam4">
    <w:name w:val="List 4"/>
    <w:basedOn w:val="Seznam"/>
    <w:uiPriority w:val="99"/>
    <w:rsid w:val="001F5EA2"/>
    <w:pPr>
      <w:ind w:left="1440"/>
    </w:pPr>
  </w:style>
  <w:style w:type="paragraph" w:styleId="Seznam3">
    <w:name w:val="List 3"/>
    <w:basedOn w:val="Seznam"/>
    <w:uiPriority w:val="99"/>
    <w:rsid w:val="001F5EA2"/>
    <w:pPr>
      <w:ind w:left="1080"/>
    </w:pPr>
  </w:style>
  <w:style w:type="paragraph" w:styleId="Seznam2">
    <w:name w:val="List 2"/>
    <w:basedOn w:val="Seznam"/>
    <w:uiPriority w:val="99"/>
    <w:rsid w:val="001F5EA2"/>
    <w:pPr>
      <w:ind w:left="720"/>
    </w:pPr>
  </w:style>
  <w:style w:type="character" w:styleId="Poudarek">
    <w:name w:val="Emphasis"/>
    <w:basedOn w:val="Privzetapisavaodstavka"/>
    <w:uiPriority w:val="99"/>
    <w:qFormat/>
    <w:rsid w:val="001F5EA2"/>
    <w:rPr>
      <w:rFonts w:ascii="Arial" w:hAnsi="Arial" w:cs="Times New Roman"/>
      <w:b/>
      <w:sz w:val="18"/>
    </w:rPr>
  </w:style>
  <w:style w:type="paragraph" w:styleId="Besedilooblaka">
    <w:name w:val="Balloon Text"/>
    <w:basedOn w:val="Navaden"/>
    <w:link w:val="BesedilooblakaZnak"/>
    <w:uiPriority w:val="99"/>
    <w:semiHidden/>
    <w:rsid w:val="008624E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D64A1"/>
    <w:rPr>
      <w:rFonts w:eastAsia="Batang"/>
      <w:sz w:val="0"/>
      <w:szCs w:val="0"/>
      <w:lang w:eastAsia="ko-KR"/>
    </w:rPr>
  </w:style>
  <w:style w:type="paragraph" w:styleId="Pripombabesedilo">
    <w:name w:val="annotation text"/>
    <w:basedOn w:val="Sprotnaopomba-osnova"/>
    <w:link w:val="PripombabesediloZnak"/>
    <w:rsid w:val="001F5EA2"/>
  </w:style>
  <w:style w:type="character" w:customStyle="1" w:styleId="PripombabesediloZnak">
    <w:name w:val="Pripomba – besedilo Znak"/>
    <w:basedOn w:val="Privzetapisavaodstavka"/>
    <w:link w:val="Pripombabesedilo"/>
    <w:rsid w:val="007D64A1"/>
    <w:rPr>
      <w:rFonts w:eastAsia="Batang"/>
      <w:sz w:val="20"/>
      <w:szCs w:val="20"/>
      <w:lang w:eastAsia="ko-KR"/>
    </w:rPr>
  </w:style>
  <w:style w:type="character" w:styleId="Pripombasklic">
    <w:name w:val="annotation reference"/>
    <w:basedOn w:val="Privzetapisavaodstavka"/>
    <w:rsid w:val="001F5EA2"/>
    <w:rPr>
      <w:rFonts w:cs="Times New Roman"/>
      <w:sz w:val="16"/>
    </w:rPr>
  </w:style>
  <w:style w:type="paragraph" w:styleId="Telobesedila-zamik">
    <w:name w:val="Body Text Indent"/>
    <w:basedOn w:val="Telobesedila"/>
    <w:link w:val="Telobesedila-zamikZnak"/>
    <w:uiPriority w:val="99"/>
    <w:rsid w:val="001F5EA2"/>
    <w:pPr>
      <w:ind w:left="360"/>
    </w:pPr>
  </w:style>
  <w:style w:type="character" w:customStyle="1" w:styleId="Telobesedila-zamikZnak">
    <w:name w:val="Telo besedila - zamik Znak"/>
    <w:basedOn w:val="Privzetapisavaodstavka"/>
    <w:link w:val="Telobesedila-zamik"/>
    <w:uiPriority w:val="99"/>
    <w:rsid w:val="007D64A1"/>
    <w:rPr>
      <w:rFonts w:eastAsia="Batang"/>
      <w:sz w:val="24"/>
      <w:szCs w:val="24"/>
      <w:lang w:eastAsia="ko-KR"/>
    </w:rPr>
  </w:style>
  <w:style w:type="paragraph" w:styleId="Navaden-zamik">
    <w:name w:val="Normal Indent"/>
    <w:basedOn w:val="Navaden"/>
    <w:uiPriority w:val="99"/>
    <w:rsid w:val="001F5EA2"/>
    <w:pPr>
      <w:ind w:left="720"/>
    </w:pPr>
  </w:style>
  <w:style w:type="paragraph" w:styleId="Seznam-nadaljevanje">
    <w:name w:val="List Continue"/>
    <w:basedOn w:val="Seznam"/>
    <w:uiPriority w:val="99"/>
    <w:rsid w:val="001F5EA2"/>
    <w:pPr>
      <w:ind w:left="720" w:right="720" w:firstLine="0"/>
    </w:pPr>
  </w:style>
  <w:style w:type="paragraph" w:styleId="Seznam-nadaljevanje2">
    <w:name w:val="List Continue 2"/>
    <w:basedOn w:val="Seznam-nadaljevanje"/>
    <w:uiPriority w:val="99"/>
    <w:rsid w:val="001F5EA2"/>
    <w:pPr>
      <w:ind w:left="1080"/>
    </w:pPr>
  </w:style>
  <w:style w:type="paragraph" w:styleId="Seznam-nadaljevanje3">
    <w:name w:val="List Continue 3"/>
    <w:basedOn w:val="Seznam-nadaljevanje"/>
    <w:uiPriority w:val="99"/>
    <w:rsid w:val="001F5EA2"/>
    <w:pPr>
      <w:ind w:left="1440"/>
    </w:pPr>
  </w:style>
  <w:style w:type="paragraph" w:styleId="Seznam-nadaljevanje4">
    <w:name w:val="List Continue 4"/>
    <w:basedOn w:val="Seznam-nadaljevanje"/>
    <w:uiPriority w:val="99"/>
    <w:rsid w:val="001F5EA2"/>
    <w:pPr>
      <w:ind w:left="1800"/>
    </w:pPr>
  </w:style>
  <w:style w:type="paragraph" w:styleId="Seznam-nadaljevanje5">
    <w:name w:val="List Continue 5"/>
    <w:basedOn w:val="Seznam-nadaljevanje"/>
    <w:uiPriority w:val="99"/>
    <w:rsid w:val="001F5EA2"/>
    <w:pPr>
      <w:ind w:left="2160"/>
    </w:pPr>
  </w:style>
  <w:style w:type="paragraph" w:customStyle="1" w:styleId="Imepodjetja">
    <w:name w:val="Ime podjetja"/>
    <w:basedOn w:val="Povratninaslov"/>
    <w:uiPriority w:val="99"/>
    <w:rsid w:val="001F5EA2"/>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rFonts w:ascii="Arial" w:hAnsi="Arial"/>
      <w:b/>
      <w:spacing w:val="-15"/>
      <w:position w:val="-2"/>
      <w:sz w:val="32"/>
    </w:rPr>
  </w:style>
  <w:style w:type="paragraph" w:customStyle="1" w:styleId="Povratninaslov">
    <w:name w:val="Povratni naslov"/>
    <w:basedOn w:val="Navaden"/>
    <w:uiPriority w:val="99"/>
    <w:rsid w:val="001F5EA2"/>
    <w:pPr>
      <w:keepLines/>
      <w:framePr w:w="5040" w:hSpace="180" w:wrap="notBeside" w:vAnchor="page" w:hAnchor="page" w:x="1801" w:y="961" w:anchorLock="1"/>
      <w:tabs>
        <w:tab w:val="left" w:pos="2640"/>
      </w:tabs>
      <w:spacing w:line="200" w:lineRule="atLeast"/>
    </w:pPr>
    <w:rPr>
      <w:spacing w:val="-2"/>
      <w:sz w:val="16"/>
    </w:rPr>
  </w:style>
  <w:style w:type="paragraph" w:customStyle="1" w:styleId="Priloga">
    <w:name w:val="Priloga"/>
    <w:basedOn w:val="Telobesedila"/>
    <w:next w:val="Navaden"/>
    <w:uiPriority w:val="99"/>
    <w:rsid w:val="001F5EA2"/>
    <w:pPr>
      <w:keepLines/>
      <w:spacing w:before="220"/>
    </w:pPr>
  </w:style>
  <w:style w:type="paragraph" w:styleId="Podpis">
    <w:name w:val="Signature"/>
    <w:basedOn w:val="Telobesedila"/>
    <w:link w:val="PodpisZnak"/>
    <w:uiPriority w:val="99"/>
    <w:rsid w:val="001F5EA2"/>
    <w:pPr>
      <w:keepNext/>
      <w:keepLines/>
      <w:spacing w:before="660" w:after="0"/>
    </w:pPr>
  </w:style>
  <w:style w:type="character" w:customStyle="1" w:styleId="PodpisZnak">
    <w:name w:val="Podpis Znak"/>
    <w:basedOn w:val="Privzetapisavaodstavka"/>
    <w:link w:val="Podpis"/>
    <w:uiPriority w:val="99"/>
    <w:semiHidden/>
    <w:rsid w:val="007D64A1"/>
    <w:rPr>
      <w:rFonts w:eastAsia="Batang"/>
      <w:sz w:val="24"/>
      <w:szCs w:val="24"/>
      <w:lang w:eastAsia="ko-KR"/>
    </w:rPr>
  </w:style>
  <w:style w:type="paragraph" w:customStyle="1" w:styleId="Podpis-Ime">
    <w:name w:val="Podpis - Ime"/>
    <w:basedOn w:val="Podpis"/>
    <w:next w:val="Navaden"/>
    <w:uiPriority w:val="99"/>
    <w:rsid w:val="001F5EA2"/>
  </w:style>
  <w:style w:type="paragraph" w:customStyle="1" w:styleId="Glavasporoilaprva">
    <w:name w:val="Glava sporočila prva"/>
    <w:basedOn w:val="Glavasporoila"/>
    <w:next w:val="Glavasporoila"/>
    <w:uiPriority w:val="99"/>
    <w:rsid w:val="001F5EA2"/>
  </w:style>
  <w:style w:type="paragraph" w:customStyle="1" w:styleId="Glavasporoilazadnja">
    <w:name w:val="Glava sporočila zadnja"/>
    <w:basedOn w:val="Glavasporoila"/>
    <w:next w:val="Telobesedila"/>
    <w:uiPriority w:val="99"/>
    <w:rsid w:val="001F5EA2"/>
    <w:pPr>
      <w:pBdr>
        <w:bottom w:val="single" w:sz="6" w:space="19" w:color="auto"/>
        <w:between w:val="single" w:sz="6" w:space="19" w:color="auto"/>
      </w:pBdr>
      <w:tabs>
        <w:tab w:val="clear" w:pos="720"/>
        <w:tab w:val="clear" w:pos="4320"/>
        <w:tab w:val="left" w:pos="1260"/>
        <w:tab w:val="left" w:pos="2940"/>
      </w:tabs>
      <w:spacing w:after="120"/>
      <w:ind w:left="0" w:firstLine="0"/>
    </w:pPr>
  </w:style>
  <w:style w:type="character" w:customStyle="1" w:styleId="Slogan">
    <w:name w:val="Slogan"/>
    <w:basedOn w:val="Privzetapisavaodstavka"/>
    <w:uiPriority w:val="99"/>
    <w:rsid w:val="001F5EA2"/>
    <w:rPr>
      <w:rFonts w:ascii="Arial" w:hAnsi="Arial" w:cs="Times New Roman"/>
      <w:b/>
      <w:spacing w:val="-10"/>
      <w:position w:val="2"/>
      <w:sz w:val="19"/>
    </w:rPr>
  </w:style>
  <w:style w:type="paragraph" w:customStyle="1" w:styleId="Telo">
    <w:name w:val="Telo"/>
    <w:basedOn w:val="Telobesedila"/>
    <w:link w:val="TeloZnak"/>
    <w:uiPriority w:val="99"/>
    <w:rsid w:val="001F5EA2"/>
    <w:pPr>
      <w:keepLines/>
      <w:spacing w:before="240" w:after="0" w:line="240" w:lineRule="auto"/>
    </w:pPr>
    <w:rPr>
      <w:rFonts w:ascii="Times New Roman" w:hAnsi="Times New Roman"/>
      <w:i/>
    </w:rPr>
  </w:style>
  <w:style w:type="character" w:customStyle="1" w:styleId="TeloZnak">
    <w:name w:val="Telo Znak"/>
    <w:link w:val="Telo"/>
    <w:uiPriority w:val="99"/>
    <w:locked/>
    <w:rsid w:val="00475D86"/>
    <w:rPr>
      <w:rFonts w:eastAsia="Batang"/>
      <w:i/>
      <w:sz w:val="24"/>
      <w:lang w:eastAsia="ko-KR"/>
    </w:rPr>
  </w:style>
  <w:style w:type="paragraph" w:styleId="Odstavekseznama">
    <w:name w:val="List Paragraph"/>
    <w:basedOn w:val="Navaden"/>
    <w:link w:val="OdstavekseznamaZnak"/>
    <w:uiPriority w:val="34"/>
    <w:qFormat/>
    <w:rsid w:val="005D1092"/>
    <w:pPr>
      <w:spacing w:before="0"/>
      <w:ind w:left="720"/>
      <w:contextualSpacing/>
    </w:pPr>
    <w:rPr>
      <w:rFonts w:ascii="Arial" w:eastAsia="Times New Roman" w:hAnsi="Arial"/>
      <w:lang w:eastAsia="en-US"/>
    </w:rPr>
  </w:style>
  <w:style w:type="character" w:styleId="Hiperpovezava">
    <w:name w:val="Hyperlink"/>
    <w:basedOn w:val="Privzetapisavaodstavka"/>
    <w:uiPriority w:val="99"/>
    <w:rsid w:val="001B7C44"/>
    <w:rPr>
      <w:rFonts w:cs="Times New Roman"/>
      <w:color w:val="0000FF"/>
      <w:u w:val="single"/>
    </w:rPr>
  </w:style>
  <w:style w:type="table" w:styleId="Tabelamrea">
    <w:name w:val="Table Grid"/>
    <w:basedOn w:val="Navadnatabela"/>
    <w:rsid w:val="007017A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olobesedilo">
    <w:name w:val="Plain Text"/>
    <w:basedOn w:val="Navaden"/>
    <w:link w:val="GolobesediloZnak"/>
    <w:uiPriority w:val="99"/>
    <w:rsid w:val="00851405"/>
    <w:pPr>
      <w:spacing w:before="0"/>
    </w:pPr>
    <w:rPr>
      <w:rFonts w:ascii="Courier New" w:eastAsia="Times New Roman" w:hAnsi="Courier New"/>
      <w:b/>
      <w:i/>
      <w:spacing w:val="-5"/>
      <w:sz w:val="20"/>
      <w:szCs w:val="20"/>
      <w:lang w:eastAsia="sl-SI"/>
    </w:rPr>
  </w:style>
  <w:style w:type="character" w:customStyle="1" w:styleId="GolobesediloZnak">
    <w:name w:val="Golo besedilo Znak"/>
    <w:basedOn w:val="Privzetapisavaodstavka"/>
    <w:link w:val="Golobesedilo"/>
    <w:uiPriority w:val="99"/>
    <w:semiHidden/>
    <w:rsid w:val="007D64A1"/>
    <w:rPr>
      <w:rFonts w:ascii="Courier New" w:eastAsia="Batang" w:hAnsi="Courier New" w:cs="Courier New"/>
      <w:sz w:val="20"/>
      <w:szCs w:val="20"/>
      <w:lang w:eastAsia="ko-KR"/>
    </w:rPr>
  </w:style>
  <w:style w:type="paragraph" w:styleId="Navadensplet">
    <w:name w:val="Normal (Web)"/>
    <w:basedOn w:val="Navaden"/>
    <w:uiPriority w:val="99"/>
    <w:rsid w:val="00460BCB"/>
    <w:pPr>
      <w:spacing w:before="100" w:beforeAutospacing="1" w:after="100" w:afterAutospacing="1"/>
    </w:pPr>
    <w:rPr>
      <w:rFonts w:eastAsia="Times New Roman"/>
      <w:lang w:eastAsia="sl-SI"/>
    </w:rPr>
  </w:style>
  <w:style w:type="paragraph" w:styleId="Stvarnokazalo1">
    <w:name w:val="index 1"/>
    <w:basedOn w:val="Navaden"/>
    <w:next w:val="Navaden"/>
    <w:autoRedefine/>
    <w:uiPriority w:val="99"/>
    <w:rsid w:val="00F66F77"/>
    <w:pPr>
      <w:spacing w:before="0"/>
      <w:ind w:left="240" w:hanging="240"/>
    </w:pPr>
  </w:style>
  <w:style w:type="paragraph" w:styleId="NaslovTOC">
    <w:name w:val="TOC Heading"/>
    <w:basedOn w:val="Naslov1"/>
    <w:next w:val="Navaden"/>
    <w:uiPriority w:val="39"/>
    <w:qFormat/>
    <w:rsid w:val="00F66F77"/>
    <w:pPr>
      <w:spacing w:before="480" w:after="0" w:line="276" w:lineRule="auto"/>
      <w:outlineLvl w:val="9"/>
    </w:pPr>
    <w:rPr>
      <w:rFonts w:ascii="Cambria" w:eastAsia="Times New Roman" w:hAnsi="Cambria"/>
      <w:bCs/>
      <w:color w:val="365F91"/>
      <w:spacing w:val="0"/>
      <w:kern w:val="0"/>
      <w:sz w:val="28"/>
      <w:szCs w:val="28"/>
      <w:lang w:eastAsia="en-US"/>
    </w:rPr>
  </w:style>
  <w:style w:type="paragraph" w:styleId="Kazalovsebine2">
    <w:name w:val="toc 2"/>
    <w:basedOn w:val="Navaden"/>
    <w:next w:val="Navaden"/>
    <w:autoRedefine/>
    <w:uiPriority w:val="39"/>
    <w:qFormat/>
    <w:rsid w:val="005C0A79"/>
    <w:pPr>
      <w:tabs>
        <w:tab w:val="left" w:pos="440"/>
        <w:tab w:val="left" w:pos="567"/>
        <w:tab w:val="right" w:leader="dot" w:pos="8921"/>
      </w:tabs>
      <w:spacing w:before="0"/>
    </w:pPr>
    <w:rPr>
      <w:rFonts w:eastAsia="Times New Roman"/>
      <w:b/>
      <w:sz w:val="22"/>
      <w:szCs w:val="22"/>
      <w:lang w:eastAsia="en-US"/>
    </w:rPr>
  </w:style>
  <w:style w:type="paragraph" w:styleId="Kazalovsebine1">
    <w:name w:val="toc 1"/>
    <w:basedOn w:val="Navaden"/>
    <w:next w:val="Navaden"/>
    <w:autoRedefine/>
    <w:uiPriority w:val="39"/>
    <w:qFormat/>
    <w:rsid w:val="00F66F77"/>
    <w:pPr>
      <w:spacing w:before="0"/>
    </w:pPr>
    <w:rPr>
      <w:rFonts w:ascii="Arial" w:eastAsia="Times New Roman" w:hAnsi="Arial" w:cs="Arial"/>
      <w:sz w:val="22"/>
      <w:szCs w:val="22"/>
      <w:lang w:eastAsia="en-US"/>
    </w:rPr>
  </w:style>
  <w:style w:type="paragraph" w:styleId="Kazalovsebine3">
    <w:name w:val="toc 3"/>
    <w:basedOn w:val="Navaden"/>
    <w:next w:val="Navaden"/>
    <w:autoRedefine/>
    <w:uiPriority w:val="39"/>
    <w:qFormat/>
    <w:rsid w:val="00151F93"/>
    <w:pPr>
      <w:tabs>
        <w:tab w:val="left" w:pos="851"/>
        <w:tab w:val="left" w:pos="993"/>
        <w:tab w:val="right" w:leader="dot" w:pos="9628"/>
      </w:tabs>
      <w:spacing w:before="0" w:after="100" w:line="276" w:lineRule="auto"/>
      <w:ind w:left="440"/>
    </w:pPr>
    <w:rPr>
      <w:rFonts w:ascii="Calibri" w:eastAsia="Times New Roman" w:hAnsi="Calibri"/>
      <w:sz w:val="22"/>
      <w:szCs w:val="22"/>
      <w:lang w:eastAsia="en-US"/>
    </w:rPr>
  </w:style>
  <w:style w:type="paragraph" w:customStyle="1" w:styleId="BodyText21">
    <w:name w:val="Body Text 21"/>
    <w:basedOn w:val="Navaden"/>
    <w:uiPriority w:val="99"/>
    <w:rsid w:val="00A6783C"/>
    <w:pPr>
      <w:overflowPunct w:val="0"/>
      <w:autoSpaceDE w:val="0"/>
      <w:autoSpaceDN w:val="0"/>
      <w:adjustRightInd w:val="0"/>
      <w:spacing w:before="0"/>
      <w:ind w:left="360"/>
      <w:jc w:val="both"/>
      <w:textAlignment w:val="baseline"/>
    </w:pPr>
    <w:rPr>
      <w:rFonts w:eastAsia="Times New Roman"/>
      <w:szCs w:val="20"/>
      <w:lang w:eastAsia="sl-SI"/>
    </w:rPr>
  </w:style>
  <w:style w:type="paragraph" w:styleId="Naslov">
    <w:name w:val="Title"/>
    <w:basedOn w:val="Navaden"/>
    <w:link w:val="NaslovZnak"/>
    <w:qFormat/>
    <w:rsid w:val="00517658"/>
    <w:pPr>
      <w:widowControl w:val="0"/>
      <w:spacing w:before="0" w:after="240"/>
      <w:ind w:left="284" w:right="-2"/>
      <w:jc w:val="center"/>
    </w:pPr>
    <w:rPr>
      <w:rFonts w:ascii="Arial" w:eastAsia="Times New Roman" w:hAnsi="Arial"/>
      <w:b/>
      <w:szCs w:val="20"/>
      <w:lang w:eastAsia="sl-SI"/>
    </w:rPr>
  </w:style>
  <w:style w:type="character" w:customStyle="1" w:styleId="NaslovZnak">
    <w:name w:val="Naslov Znak"/>
    <w:basedOn w:val="Privzetapisavaodstavka"/>
    <w:link w:val="Naslov"/>
    <w:locked/>
    <w:rsid w:val="00517658"/>
    <w:rPr>
      <w:rFonts w:ascii="Arial" w:hAnsi="Arial" w:cs="Times New Roman"/>
      <w:b/>
      <w:sz w:val="24"/>
    </w:rPr>
  </w:style>
  <w:style w:type="paragraph" w:customStyle="1" w:styleId="Default">
    <w:name w:val="Default"/>
    <w:rsid w:val="00601889"/>
    <w:pPr>
      <w:autoSpaceDE w:val="0"/>
      <w:autoSpaceDN w:val="0"/>
      <w:adjustRightInd w:val="0"/>
    </w:pPr>
    <w:rPr>
      <w:color w:val="000000"/>
      <w:sz w:val="24"/>
      <w:szCs w:val="24"/>
    </w:rPr>
  </w:style>
  <w:style w:type="paragraph" w:styleId="Telobesedila2">
    <w:name w:val="Body Text 2"/>
    <w:basedOn w:val="Navaden"/>
    <w:link w:val="Telobesedila2Znak"/>
    <w:uiPriority w:val="99"/>
    <w:rsid w:val="000348CE"/>
    <w:pPr>
      <w:spacing w:after="120" w:line="480" w:lineRule="auto"/>
    </w:pPr>
  </w:style>
  <w:style w:type="character" w:customStyle="1" w:styleId="Telobesedila2Znak">
    <w:name w:val="Telo besedila 2 Znak"/>
    <w:basedOn w:val="Privzetapisavaodstavka"/>
    <w:link w:val="Telobesedila2"/>
    <w:uiPriority w:val="99"/>
    <w:locked/>
    <w:rsid w:val="000348CE"/>
    <w:rPr>
      <w:rFonts w:eastAsia="Batang" w:cs="Times New Roman"/>
      <w:sz w:val="24"/>
      <w:szCs w:val="24"/>
      <w:lang w:eastAsia="ko-KR"/>
    </w:rPr>
  </w:style>
  <w:style w:type="paragraph" w:styleId="Zadevapripombe">
    <w:name w:val="annotation subject"/>
    <w:basedOn w:val="Pripombabesedilo"/>
    <w:next w:val="Pripombabesedilo"/>
    <w:link w:val="ZadevapripombeZnak"/>
    <w:rsid w:val="00FB791D"/>
    <w:pPr>
      <w:keepLines w:val="0"/>
      <w:spacing w:after="0" w:line="240" w:lineRule="auto"/>
      <w:jc w:val="left"/>
    </w:pPr>
    <w:rPr>
      <w:rFonts w:ascii="Times New Roman" w:hAnsi="Times New Roman"/>
      <w:b/>
      <w:bCs/>
      <w:sz w:val="20"/>
      <w:szCs w:val="20"/>
    </w:rPr>
  </w:style>
  <w:style w:type="character" w:customStyle="1" w:styleId="ZadevapripombeZnak">
    <w:name w:val="Zadeva pripombe Znak"/>
    <w:basedOn w:val="PripombabesediloZnak"/>
    <w:link w:val="Zadevapripombe"/>
    <w:rsid w:val="007D64A1"/>
    <w:rPr>
      <w:rFonts w:eastAsia="Batang"/>
      <w:b/>
      <w:bCs/>
      <w:sz w:val="20"/>
      <w:szCs w:val="20"/>
      <w:lang w:eastAsia="ko-KR"/>
    </w:rPr>
  </w:style>
  <w:style w:type="paragraph" w:customStyle="1" w:styleId="Telobesedila21">
    <w:name w:val="Telo besedila 21"/>
    <w:basedOn w:val="Navaden"/>
    <w:rsid w:val="00125BF6"/>
    <w:pPr>
      <w:suppressAutoHyphens/>
      <w:spacing w:before="0"/>
      <w:jc w:val="both"/>
    </w:pPr>
    <w:rPr>
      <w:rFonts w:eastAsia="Times New Roman"/>
      <w:lang w:eastAsia="ar-SA"/>
    </w:rPr>
  </w:style>
  <w:style w:type="character" w:styleId="Krepko">
    <w:name w:val="Strong"/>
    <w:basedOn w:val="Privzetapisavaodstavka"/>
    <w:uiPriority w:val="22"/>
    <w:qFormat/>
    <w:locked/>
    <w:rsid w:val="00C91C20"/>
    <w:rPr>
      <w:b/>
      <w:bCs/>
    </w:rPr>
  </w:style>
  <w:style w:type="paragraph" w:customStyle="1" w:styleId="esegmentt">
    <w:name w:val="esegment_t"/>
    <w:basedOn w:val="Navaden"/>
    <w:rsid w:val="00975EAD"/>
    <w:pPr>
      <w:spacing w:before="0" w:after="210" w:line="360" w:lineRule="atLeast"/>
      <w:jc w:val="center"/>
    </w:pPr>
    <w:rPr>
      <w:rFonts w:eastAsia="Times New Roman"/>
      <w:b/>
      <w:bCs/>
      <w:color w:val="6B7E9D"/>
      <w:sz w:val="31"/>
      <w:szCs w:val="31"/>
      <w:lang w:eastAsia="sl-SI"/>
    </w:rPr>
  </w:style>
  <w:style w:type="paragraph" w:customStyle="1" w:styleId="Zadeva">
    <w:name w:val="Zadeva"/>
    <w:basedOn w:val="Navaden"/>
    <w:rsid w:val="00F751C2"/>
    <w:pPr>
      <w:spacing w:before="0" w:after="240"/>
    </w:pPr>
    <w:rPr>
      <w:rFonts w:eastAsia="Times New Roman"/>
      <w:i/>
      <w:iCs/>
      <w:szCs w:val="20"/>
      <w:lang w:eastAsia="sl-SI"/>
    </w:rPr>
  </w:style>
  <w:style w:type="character" w:customStyle="1" w:styleId="Komentar-besediloZnak1">
    <w:name w:val="Komentar - besedilo Znak1"/>
    <w:basedOn w:val="Privzetapisavaodstavka"/>
    <w:uiPriority w:val="99"/>
    <w:semiHidden/>
    <w:rsid w:val="00F55804"/>
    <w:rPr>
      <w:kern w:val="1"/>
      <w:lang w:eastAsia="ar-SA"/>
    </w:rPr>
  </w:style>
  <w:style w:type="paragraph" w:customStyle="1" w:styleId="Preformatted">
    <w:name w:val="Preformatted"/>
    <w:basedOn w:val="Navaden"/>
    <w:rsid w:val="00D828E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pPr>
    <w:rPr>
      <w:rFonts w:ascii="Courier New" w:eastAsia="Times New Roman" w:hAnsi="Courier New"/>
      <w:snapToGrid w:val="0"/>
      <w:sz w:val="20"/>
      <w:szCs w:val="20"/>
      <w:lang w:eastAsia="sl-SI"/>
    </w:rPr>
  </w:style>
  <w:style w:type="paragraph" w:customStyle="1" w:styleId="NASLOV10">
    <w:name w:val="NASLOV 1"/>
    <w:basedOn w:val="Naslov1"/>
    <w:rsid w:val="007A16A9"/>
    <w:pPr>
      <w:keepNext w:val="0"/>
      <w:spacing w:before="0" w:after="0" w:line="240" w:lineRule="auto"/>
      <w:jc w:val="center"/>
    </w:pPr>
    <w:rPr>
      <w:rFonts w:ascii="Times New Roman" w:eastAsia="Times New Roman" w:hAnsi="Times New Roman"/>
      <w:iCs/>
      <w:spacing w:val="0"/>
      <w:kern w:val="0"/>
      <w:sz w:val="24"/>
      <w:szCs w:val="20"/>
      <w:lang w:eastAsia="sl-SI"/>
    </w:rPr>
  </w:style>
  <w:style w:type="paragraph" w:customStyle="1" w:styleId="DecimalAligned">
    <w:name w:val="Decimal Aligned"/>
    <w:basedOn w:val="Navaden"/>
    <w:uiPriority w:val="40"/>
    <w:qFormat/>
    <w:rsid w:val="008D00E6"/>
    <w:pPr>
      <w:tabs>
        <w:tab w:val="decimal" w:pos="360"/>
      </w:tabs>
      <w:spacing w:before="0" w:after="200" w:line="276" w:lineRule="auto"/>
    </w:pPr>
    <w:rPr>
      <w:rFonts w:asciiTheme="minorHAnsi" w:eastAsiaTheme="minorHAnsi" w:hAnsiTheme="minorHAnsi" w:cstheme="minorBidi"/>
      <w:sz w:val="22"/>
      <w:szCs w:val="22"/>
      <w:lang w:eastAsia="sl-SI"/>
    </w:rPr>
  </w:style>
  <w:style w:type="paragraph" w:styleId="Brezrazmikov">
    <w:name w:val="No Spacing"/>
    <w:link w:val="BrezrazmikovZnak"/>
    <w:uiPriority w:val="1"/>
    <w:qFormat/>
    <w:rsid w:val="008D00E6"/>
    <w:rPr>
      <w:rFonts w:asciiTheme="minorHAnsi" w:eastAsiaTheme="minorEastAsia" w:hAnsiTheme="minorHAnsi" w:cstheme="minorBidi"/>
    </w:rPr>
  </w:style>
  <w:style w:type="character" w:customStyle="1" w:styleId="BrezrazmikovZnak">
    <w:name w:val="Brez razmikov Znak"/>
    <w:basedOn w:val="Privzetapisavaodstavka"/>
    <w:link w:val="Brezrazmikov"/>
    <w:uiPriority w:val="1"/>
    <w:rsid w:val="008D00E6"/>
    <w:rPr>
      <w:rFonts w:asciiTheme="minorHAnsi" w:eastAsiaTheme="minorEastAsia" w:hAnsiTheme="minorHAnsi" w:cstheme="minorBidi"/>
    </w:rPr>
  </w:style>
  <w:style w:type="character" w:styleId="Neenpoudarek">
    <w:name w:val="Subtle Emphasis"/>
    <w:basedOn w:val="Privzetapisavaodstavka"/>
    <w:uiPriority w:val="19"/>
    <w:qFormat/>
    <w:rsid w:val="008D00E6"/>
    <w:rPr>
      <w:i/>
      <w:iCs/>
      <w:color w:val="7F7F7F" w:themeColor="text1" w:themeTint="80"/>
    </w:rPr>
  </w:style>
  <w:style w:type="paragraph" w:styleId="Telobesedila3">
    <w:name w:val="Body Text 3"/>
    <w:basedOn w:val="Navaden"/>
    <w:link w:val="Telobesedila3Znak"/>
    <w:rsid w:val="008D00E6"/>
    <w:pPr>
      <w:spacing w:before="0"/>
      <w:jc w:val="both"/>
    </w:pPr>
    <w:rPr>
      <w:rFonts w:ascii="Arial Narrow" w:eastAsia="Times New Roman" w:hAnsi="Arial Narrow"/>
      <w:b/>
      <w:szCs w:val="20"/>
      <w:lang w:val="en-GB" w:eastAsia="sl-SI"/>
    </w:rPr>
  </w:style>
  <w:style w:type="character" w:customStyle="1" w:styleId="Telobesedila3Znak">
    <w:name w:val="Telo besedila 3 Znak"/>
    <w:basedOn w:val="Privzetapisavaodstavka"/>
    <w:link w:val="Telobesedila3"/>
    <w:rsid w:val="008D00E6"/>
    <w:rPr>
      <w:rFonts w:ascii="Arial Narrow" w:hAnsi="Arial Narrow"/>
      <w:b/>
      <w:sz w:val="24"/>
      <w:szCs w:val="20"/>
      <w:lang w:val="en-GB"/>
    </w:rPr>
  </w:style>
  <w:style w:type="paragraph" w:styleId="Blokbesedila">
    <w:name w:val="Block Text"/>
    <w:basedOn w:val="Navaden"/>
    <w:rsid w:val="008D00E6"/>
    <w:pPr>
      <w:spacing w:before="0"/>
      <w:ind w:left="113" w:right="113"/>
      <w:jc w:val="center"/>
    </w:pPr>
    <w:rPr>
      <w:rFonts w:ascii="Arial Narrow" w:eastAsia="Times New Roman" w:hAnsi="Arial Narrow"/>
      <w:sz w:val="22"/>
      <w:szCs w:val="20"/>
      <w:lang w:eastAsia="sl-SI"/>
    </w:rPr>
  </w:style>
  <w:style w:type="paragraph" w:styleId="Telobesedila-zamik2">
    <w:name w:val="Body Text Indent 2"/>
    <w:basedOn w:val="Navaden"/>
    <w:link w:val="Telobesedila-zamik2Znak"/>
    <w:rsid w:val="008D00E6"/>
    <w:pPr>
      <w:shd w:val="clear" w:color="auto" w:fill="FFFFFF"/>
      <w:spacing w:before="427" w:line="427" w:lineRule="exact"/>
      <w:ind w:left="14"/>
    </w:pPr>
    <w:rPr>
      <w:rFonts w:eastAsia="Times New Roman"/>
      <w:b/>
      <w:color w:val="000000"/>
      <w:w w:val="96"/>
      <w:szCs w:val="20"/>
      <w:u w:val="single"/>
      <w:lang w:val="en-US" w:eastAsia="sl-SI"/>
    </w:rPr>
  </w:style>
  <w:style w:type="character" w:customStyle="1" w:styleId="Telobesedila-zamik2Znak">
    <w:name w:val="Telo besedila - zamik 2 Znak"/>
    <w:basedOn w:val="Privzetapisavaodstavka"/>
    <w:link w:val="Telobesedila-zamik2"/>
    <w:rsid w:val="008D00E6"/>
    <w:rPr>
      <w:b/>
      <w:color w:val="000000"/>
      <w:w w:val="96"/>
      <w:sz w:val="24"/>
      <w:szCs w:val="20"/>
      <w:u w:val="single"/>
      <w:shd w:val="clear" w:color="auto" w:fill="FFFFFF"/>
      <w:lang w:val="en-US"/>
    </w:rPr>
  </w:style>
  <w:style w:type="paragraph" w:styleId="Telobesedila-zamik3">
    <w:name w:val="Body Text Indent 3"/>
    <w:basedOn w:val="Navaden"/>
    <w:link w:val="Telobesedila-zamik3Znak"/>
    <w:rsid w:val="008D00E6"/>
    <w:pPr>
      <w:shd w:val="clear" w:color="auto" w:fill="FFFFFF"/>
      <w:spacing w:before="0" w:line="413" w:lineRule="exact"/>
      <w:ind w:left="29"/>
      <w:jc w:val="both"/>
    </w:pPr>
    <w:rPr>
      <w:rFonts w:eastAsia="Times New Roman"/>
      <w:color w:val="000000"/>
      <w:w w:val="91"/>
      <w:szCs w:val="20"/>
      <w:lang w:val="en-US" w:eastAsia="sl-SI"/>
    </w:rPr>
  </w:style>
  <w:style w:type="character" w:customStyle="1" w:styleId="Telobesedila-zamik3Znak">
    <w:name w:val="Telo besedila - zamik 3 Znak"/>
    <w:basedOn w:val="Privzetapisavaodstavka"/>
    <w:link w:val="Telobesedila-zamik3"/>
    <w:rsid w:val="008D00E6"/>
    <w:rPr>
      <w:color w:val="000000"/>
      <w:w w:val="91"/>
      <w:sz w:val="24"/>
      <w:szCs w:val="20"/>
      <w:shd w:val="clear" w:color="auto" w:fill="FFFFFF"/>
      <w:lang w:val="en-US"/>
    </w:rPr>
  </w:style>
  <w:style w:type="paragraph" w:customStyle="1" w:styleId="H2">
    <w:name w:val="H2"/>
    <w:basedOn w:val="Navaden"/>
    <w:next w:val="Navaden"/>
    <w:rsid w:val="008D00E6"/>
    <w:pPr>
      <w:keepNext/>
      <w:widowControl w:val="0"/>
      <w:spacing w:before="100" w:after="100"/>
      <w:outlineLvl w:val="2"/>
    </w:pPr>
    <w:rPr>
      <w:rFonts w:eastAsia="Times New Roman"/>
      <w:b/>
      <w:snapToGrid w:val="0"/>
      <w:sz w:val="36"/>
      <w:szCs w:val="20"/>
      <w:lang w:eastAsia="sl-SI"/>
    </w:rPr>
  </w:style>
  <w:style w:type="paragraph" w:customStyle="1" w:styleId="ZU">
    <w:name w:val="Z_U"/>
    <w:basedOn w:val="Navaden"/>
    <w:rsid w:val="008D00E6"/>
    <w:pPr>
      <w:spacing w:before="0"/>
    </w:pPr>
    <w:rPr>
      <w:rFonts w:ascii="Arial" w:eastAsia="Times New Roman" w:hAnsi="Arial"/>
      <w:b/>
      <w:sz w:val="16"/>
      <w:szCs w:val="20"/>
      <w:lang w:val="fr-FR" w:eastAsia="sl-SI"/>
    </w:rPr>
  </w:style>
  <w:style w:type="paragraph" w:customStyle="1" w:styleId="Rub3">
    <w:name w:val="Rub3"/>
    <w:basedOn w:val="Navaden"/>
    <w:next w:val="Navaden"/>
    <w:rsid w:val="008D00E6"/>
    <w:pPr>
      <w:tabs>
        <w:tab w:val="left" w:pos="709"/>
      </w:tabs>
      <w:spacing w:before="0"/>
      <w:jc w:val="both"/>
    </w:pPr>
    <w:rPr>
      <w:rFonts w:eastAsia="Times New Roman"/>
      <w:b/>
      <w:i/>
      <w:sz w:val="20"/>
      <w:szCs w:val="20"/>
      <w:lang w:val="en-GB" w:eastAsia="sl-SI"/>
    </w:rPr>
  </w:style>
  <w:style w:type="paragraph" w:customStyle="1" w:styleId="Rub1">
    <w:name w:val="Rub1"/>
    <w:basedOn w:val="Navaden"/>
    <w:rsid w:val="008D00E6"/>
    <w:pPr>
      <w:tabs>
        <w:tab w:val="left" w:pos="1276"/>
      </w:tabs>
      <w:spacing w:before="0"/>
      <w:jc w:val="both"/>
    </w:pPr>
    <w:rPr>
      <w:rFonts w:eastAsia="Times New Roman"/>
      <w:b/>
      <w:smallCaps/>
      <w:sz w:val="20"/>
      <w:szCs w:val="20"/>
      <w:lang w:val="en-GB" w:eastAsia="sl-SI"/>
    </w:rPr>
  </w:style>
  <w:style w:type="paragraph" w:customStyle="1" w:styleId="Rub2">
    <w:name w:val="Rub2"/>
    <w:basedOn w:val="Navaden"/>
    <w:next w:val="Navaden"/>
    <w:rsid w:val="008D00E6"/>
    <w:pPr>
      <w:tabs>
        <w:tab w:val="left" w:pos="709"/>
        <w:tab w:val="left" w:pos="5670"/>
        <w:tab w:val="left" w:pos="6663"/>
        <w:tab w:val="left" w:pos="7088"/>
      </w:tabs>
      <w:spacing w:before="0"/>
      <w:ind w:right="-596"/>
    </w:pPr>
    <w:rPr>
      <w:rFonts w:eastAsia="Times New Roman"/>
      <w:smallCaps/>
      <w:sz w:val="20"/>
      <w:szCs w:val="20"/>
      <w:lang w:val="en-GB" w:eastAsia="sl-SI"/>
    </w:rPr>
  </w:style>
  <w:style w:type="paragraph" w:customStyle="1" w:styleId="Rub4">
    <w:name w:val="Rub4"/>
    <w:basedOn w:val="Navaden"/>
    <w:next w:val="Navaden"/>
    <w:rsid w:val="008D00E6"/>
    <w:pPr>
      <w:tabs>
        <w:tab w:val="left" w:pos="709"/>
      </w:tabs>
      <w:spacing w:before="0"/>
    </w:pPr>
    <w:rPr>
      <w:rFonts w:eastAsia="Times New Roman"/>
      <w:b/>
      <w:i/>
      <w:sz w:val="20"/>
      <w:szCs w:val="20"/>
      <w:lang w:val="en-GB" w:eastAsia="sl-SI"/>
    </w:rPr>
  </w:style>
  <w:style w:type="paragraph" w:customStyle="1" w:styleId="Navaden1">
    <w:name w:val="Navaden1"/>
    <w:basedOn w:val="Rub3"/>
    <w:rsid w:val="008D00E6"/>
    <w:pPr>
      <w:ind w:left="705" w:hanging="705"/>
    </w:pPr>
    <w:rPr>
      <w:i w:val="0"/>
    </w:rPr>
  </w:style>
  <w:style w:type="character" w:customStyle="1" w:styleId="NASLOV1ZnakZnak">
    <w:name w:val="NASLOV1 Znak Znak"/>
    <w:rsid w:val="008D00E6"/>
    <w:rPr>
      <w:b/>
      <w:iCs/>
      <w:sz w:val="24"/>
      <w:lang w:val="sl-SI" w:eastAsia="sl-SI" w:bidi="ar-SA"/>
    </w:rPr>
  </w:style>
  <w:style w:type="paragraph" w:customStyle="1" w:styleId="SlogNaslov2TimesNewRoman">
    <w:name w:val="Slog Naslov 2 + Times New Roman"/>
    <w:basedOn w:val="Naslov2"/>
    <w:autoRedefine/>
    <w:rsid w:val="008D00E6"/>
    <w:pPr>
      <w:keepNext w:val="0"/>
      <w:spacing w:before="0" w:line="240" w:lineRule="auto"/>
      <w:jc w:val="right"/>
    </w:pPr>
    <w:rPr>
      <w:rFonts w:ascii="Times New Roman" w:eastAsia="Times New Roman" w:hAnsi="Times New Roman"/>
      <w:iCs/>
      <w:spacing w:val="0"/>
      <w:kern w:val="0"/>
      <w:szCs w:val="20"/>
      <w:lang w:eastAsia="sl-SI"/>
    </w:rPr>
  </w:style>
  <w:style w:type="paragraph" w:customStyle="1" w:styleId="SlogNaslov1Vzorec25SamodejnoOspredjebelaOzadje">
    <w:name w:val="Slog Naslov 1 + Vzorec: 25% (Samodejno Ospredje bela Ozadje)"/>
    <w:basedOn w:val="Naslov1"/>
    <w:autoRedefine/>
    <w:rsid w:val="008D00E6"/>
    <w:pPr>
      <w:keepNext w:val="0"/>
      <w:spacing w:before="0" w:after="0" w:line="240" w:lineRule="auto"/>
      <w:jc w:val="right"/>
    </w:pPr>
    <w:rPr>
      <w:rFonts w:ascii="Times New Roman" w:eastAsia="Times New Roman" w:hAnsi="Times New Roman"/>
      <w:iCs/>
      <w:spacing w:val="0"/>
      <w:kern w:val="0"/>
      <w:sz w:val="24"/>
      <w:szCs w:val="20"/>
      <w:lang w:eastAsia="sl-SI"/>
    </w:rPr>
  </w:style>
  <w:style w:type="character" w:customStyle="1" w:styleId="SlogNaslov1Vzorec25SamodejnoOspredjebelaOzadjeZnak">
    <w:name w:val="Slog Naslov 1 + Vzorec: 25% (Samodejno Ospredje bela Ozadje) Znak"/>
    <w:basedOn w:val="NASLOV1ZnakZnak"/>
    <w:rsid w:val="008D00E6"/>
    <w:rPr>
      <w:b/>
      <w:iCs/>
      <w:sz w:val="24"/>
      <w:lang w:val="sl-SI" w:eastAsia="sl-SI" w:bidi="ar-SA"/>
    </w:rPr>
  </w:style>
  <w:style w:type="paragraph" w:customStyle="1" w:styleId="Slog10ptKrepkoDesno">
    <w:name w:val="Slog 10 pt Krepko Desno"/>
    <w:basedOn w:val="Navaden"/>
    <w:rsid w:val="008D00E6"/>
    <w:pPr>
      <w:spacing w:before="0"/>
      <w:jc w:val="right"/>
    </w:pPr>
    <w:rPr>
      <w:rFonts w:eastAsia="Times New Roman"/>
      <w:b/>
      <w:bCs/>
      <w:sz w:val="20"/>
      <w:szCs w:val="20"/>
      <w:lang w:eastAsia="sl-SI"/>
    </w:rPr>
  </w:style>
  <w:style w:type="paragraph" w:customStyle="1" w:styleId="SlogTeloKrepkoNeLeeePred0pt">
    <w:name w:val="Slog Telo + Krepko Ne Ležeče Pred:  0 pt"/>
    <w:basedOn w:val="Telo"/>
    <w:rsid w:val="008D00E6"/>
    <w:pPr>
      <w:spacing w:before="0"/>
      <w:jc w:val="right"/>
    </w:pPr>
    <w:rPr>
      <w:rFonts w:eastAsia="Times New Roman"/>
      <w:b/>
      <w:bCs/>
      <w:i w:val="0"/>
      <w:szCs w:val="20"/>
      <w:lang w:eastAsia="sl-SI"/>
    </w:rPr>
  </w:style>
  <w:style w:type="paragraph" w:customStyle="1" w:styleId="Slog1">
    <w:name w:val="Slog1"/>
    <w:basedOn w:val="Navaden"/>
    <w:rsid w:val="008D00E6"/>
    <w:pPr>
      <w:spacing w:before="0"/>
      <w:jc w:val="right"/>
    </w:pPr>
    <w:rPr>
      <w:rFonts w:eastAsia="Times New Roman"/>
      <w:b/>
      <w:lang w:eastAsia="sl-SI"/>
    </w:rPr>
  </w:style>
  <w:style w:type="paragraph" w:customStyle="1" w:styleId="Slog2">
    <w:name w:val="Slog2"/>
    <w:basedOn w:val="Naslov1"/>
    <w:rsid w:val="008D00E6"/>
    <w:pPr>
      <w:keepNext w:val="0"/>
      <w:spacing w:before="0" w:after="0" w:line="240" w:lineRule="auto"/>
      <w:jc w:val="right"/>
    </w:pPr>
    <w:rPr>
      <w:rFonts w:ascii="Times New Roman" w:eastAsia="Times New Roman" w:hAnsi="Times New Roman"/>
      <w:iCs/>
      <w:spacing w:val="0"/>
      <w:kern w:val="0"/>
      <w:sz w:val="24"/>
      <w:szCs w:val="20"/>
      <w:lang w:eastAsia="sl-SI"/>
    </w:rPr>
  </w:style>
  <w:style w:type="paragraph" w:customStyle="1" w:styleId="Slog3">
    <w:name w:val="Slog3"/>
    <w:basedOn w:val="Naslov1"/>
    <w:autoRedefine/>
    <w:rsid w:val="008D00E6"/>
    <w:pPr>
      <w:keepNext w:val="0"/>
      <w:spacing w:before="0" w:after="0" w:line="240" w:lineRule="auto"/>
      <w:jc w:val="right"/>
    </w:pPr>
    <w:rPr>
      <w:rFonts w:ascii="Times New Roman" w:eastAsia="Times New Roman" w:hAnsi="Times New Roman"/>
      <w:b w:val="0"/>
      <w:iCs/>
      <w:spacing w:val="0"/>
      <w:kern w:val="0"/>
      <w:sz w:val="24"/>
      <w:szCs w:val="20"/>
      <w:lang w:eastAsia="sl-SI"/>
    </w:rPr>
  </w:style>
  <w:style w:type="paragraph" w:customStyle="1" w:styleId="SlogNaslov2Levo">
    <w:name w:val="Slog Naslov 2 + Levo"/>
    <w:basedOn w:val="Naslov2"/>
    <w:rsid w:val="008D00E6"/>
    <w:pPr>
      <w:keepNext w:val="0"/>
      <w:spacing w:before="0" w:line="240" w:lineRule="auto"/>
    </w:pPr>
    <w:rPr>
      <w:rFonts w:ascii="Times New Roman" w:eastAsia="Times New Roman" w:hAnsi="Times New Roman"/>
      <w:bCs/>
      <w:spacing w:val="0"/>
      <w:kern w:val="0"/>
      <w:szCs w:val="20"/>
      <w:lang w:eastAsia="sl-SI"/>
    </w:rPr>
  </w:style>
  <w:style w:type="character" w:customStyle="1" w:styleId="Slog10ptKrepkornaPodrtano">
    <w:name w:val="Slog 10 pt Krepko črna Podčrtano"/>
    <w:rsid w:val="008D00E6"/>
    <w:rPr>
      <w:b/>
      <w:bCs/>
      <w:color w:val="000000"/>
      <w:spacing w:val="-8"/>
      <w:sz w:val="20"/>
      <w:u w:val="single"/>
    </w:rPr>
  </w:style>
  <w:style w:type="paragraph" w:customStyle="1" w:styleId="Slog4">
    <w:name w:val="Slog4"/>
    <w:basedOn w:val="Navaden"/>
    <w:rsid w:val="008D00E6"/>
    <w:pPr>
      <w:spacing w:before="0"/>
      <w:jc w:val="center"/>
    </w:pPr>
    <w:rPr>
      <w:rFonts w:eastAsia="Times New Roman"/>
      <w:b/>
      <w:sz w:val="20"/>
      <w:szCs w:val="20"/>
      <w:u w:val="single"/>
      <w:lang w:eastAsia="sl-SI"/>
    </w:rPr>
  </w:style>
  <w:style w:type="paragraph" w:customStyle="1" w:styleId="Slog10ptKrepkoPodrtanoNasrediniLevo063cm">
    <w:name w:val="Slog 10 pt Krepko Podčrtano Na sredini Levo:  063 cm"/>
    <w:basedOn w:val="Navaden"/>
    <w:rsid w:val="008D00E6"/>
    <w:pPr>
      <w:spacing w:before="0"/>
      <w:ind w:left="360"/>
      <w:jc w:val="center"/>
    </w:pPr>
    <w:rPr>
      <w:rFonts w:eastAsia="Times New Roman"/>
      <w:b/>
      <w:bCs/>
      <w:sz w:val="20"/>
      <w:szCs w:val="20"/>
      <w:u w:val="single"/>
      <w:lang w:eastAsia="sl-SI"/>
    </w:rPr>
  </w:style>
  <w:style w:type="paragraph" w:customStyle="1" w:styleId="Slog5">
    <w:name w:val="Slog5"/>
    <w:basedOn w:val="Navaden"/>
    <w:rsid w:val="008D00E6"/>
    <w:pPr>
      <w:spacing w:before="0"/>
      <w:ind w:left="360"/>
      <w:jc w:val="center"/>
    </w:pPr>
    <w:rPr>
      <w:rFonts w:eastAsia="Times New Roman"/>
      <w:b/>
      <w:sz w:val="20"/>
      <w:szCs w:val="20"/>
      <w:u w:val="single"/>
      <w:lang w:eastAsia="sl-SI"/>
    </w:rPr>
  </w:style>
  <w:style w:type="paragraph" w:customStyle="1" w:styleId="Slog6">
    <w:name w:val="Slog6"/>
    <w:basedOn w:val="Navaden"/>
    <w:autoRedefine/>
    <w:rsid w:val="008D00E6"/>
    <w:pPr>
      <w:spacing w:before="0"/>
      <w:ind w:left="360"/>
      <w:jc w:val="center"/>
    </w:pPr>
    <w:rPr>
      <w:rFonts w:eastAsia="Times New Roman"/>
      <w:b/>
      <w:sz w:val="20"/>
      <w:szCs w:val="20"/>
      <w:u w:val="single"/>
      <w:lang w:eastAsia="sl-SI"/>
    </w:rPr>
  </w:style>
  <w:style w:type="paragraph" w:customStyle="1" w:styleId="Slog7">
    <w:name w:val="Slog7"/>
    <w:basedOn w:val="Navaden"/>
    <w:rsid w:val="008D00E6"/>
    <w:pPr>
      <w:spacing w:before="0"/>
      <w:ind w:left="360"/>
      <w:jc w:val="center"/>
    </w:pPr>
    <w:rPr>
      <w:rFonts w:eastAsia="Times New Roman"/>
      <w:b/>
      <w:sz w:val="20"/>
      <w:szCs w:val="20"/>
      <w:u w:val="single"/>
      <w:lang w:eastAsia="sl-SI"/>
    </w:rPr>
  </w:style>
  <w:style w:type="character" w:customStyle="1" w:styleId="Slog10ptKrepkoPodrtano">
    <w:name w:val="Slog 10 pt Krepko Podčrtano"/>
    <w:rsid w:val="008D00E6"/>
    <w:rPr>
      <w:rFonts w:ascii="Times New Roman" w:hAnsi="Times New Roman"/>
      <w:b/>
      <w:bCs/>
      <w:sz w:val="20"/>
      <w:u w:val="single"/>
    </w:rPr>
  </w:style>
  <w:style w:type="paragraph" w:customStyle="1" w:styleId="NASLOV20">
    <w:name w:val="NASLOV 2"/>
    <w:basedOn w:val="Navaden"/>
    <w:rsid w:val="008D00E6"/>
    <w:pPr>
      <w:tabs>
        <w:tab w:val="left" w:pos="2684"/>
      </w:tabs>
      <w:spacing w:after="120"/>
      <w:ind w:left="284" w:hanging="284"/>
    </w:pPr>
    <w:rPr>
      <w:rFonts w:eastAsia="Times New Roman"/>
      <w:szCs w:val="20"/>
      <w:lang w:eastAsia="sl-SI"/>
    </w:rPr>
  </w:style>
  <w:style w:type="paragraph" w:customStyle="1" w:styleId="Slog8">
    <w:name w:val="Slog8"/>
    <w:basedOn w:val="NASLOV20"/>
    <w:rsid w:val="008D00E6"/>
  </w:style>
  <w:style w:type="paragraph" w:customStyle="1" w:styleId="Slog9">
    <w:name w:val="Slog9"/>
    <w:basedOn w:val="NASLOV20"/>
    <w:rsid w:val="008D00E6"/>
  </w:style>
  <w:style w:type="paragraph" w:customStyle="1" w:styleId="Slog10">
    <w:name w:val="Slog10"/>
    <w:basedOn w:val="NASLOV20"/>
    <w:rsid w:val="008D00E6"/>
    <w:pPr>
      <w:spacing w:before="100" w:beforeAutospacing="1"/>
    </w:pPr>
  </w:style>
  <w:style w:type="paragraph" w:customStyle="1" w:styleId="Slog11">
    <w:name w:val="Slog11"/>
    <w:basedOn w:val="NASLOV20"/>
    <w:rsid w:val="008D00E6"/>
    <w:pPr>
      <w:jc w:val="center"/>
    </w:pPr>
  </w:style>
  <w:style w:type="paragraph" w:customStyle="1" w:styleId="Slog12">
    <w:name w:val="Slog12"/>
    <w:basedOn w:val="NASLOV20"/>
    <w:rsid w:val="008D00E6"/>
    <w:pPr>
      <w:numPr>
        <w:numId w:val="7"/>
      </w:numPr>
    </w:pPr>
  </w:style>
  <w:style w:type="character" w:customStyle="1" w:styleId="NASLOV1Znak0">
    <w:name w:val="NASLOV 1 Znak"/>
    <w:basedOn w:val="NASLOV1ZnakZnak"/>
    <w:rsid w:val="008D00E6"/>
    <w:rPr>
      <w:b/>
      <w:iCs/>
      <w:sz w:val="24"/>
      <w:lang w:val="sl-SI" w:eastAsia="sl-SI" w:bidi="ar-SA"/>
    </w:rPr>
  </w:style>
  <w:style w:type="paragraph" w:customStyle="1" w:styleId="slog13">
    <w:name w:val="slog 13"/>
    <w:basedOn w:val="Naslov2"/>
    <w:rsid w:val="008D00E6"/>
    <w:pPr>
      <w:keepNext w:val="0"/>
      <w:spacing w:before="0" w:line="240" w:lineRule="auto"/>
      <w:jc w:val="center"/>
    </w:pPr>
    <w:rPr>
      <w:rFonts w:ascii="Times New Roman" w:eastAsia="Times New Roman" w:hAnsi="Times New Roman"/>
      <w:iCs/>
      <w:spacing w:val="0"/>
      <w:kern w:val="0"/>
      <w:szCs w:val="20"/>
      <w:lang w:eastAsia="sl-SI"/>
    </w:rPr>
  </w:style>
  <w:style w:type="paragraph" w:customStyle="1" w:styleId="Slog14">
    <w:name w:val="Slog14"/>
    <w:basedOn w:val="NASLOV20"/>
    <w:rsid w:val="008D00E6"/>
  </w:style>
  <w:style w:type="paragraph" w:customStyle="1" w:styleId="Slog15">
    <w:name w:val="Slog15"/>
    <w:basedOn w:val="NASLOV20"/>
    <w:autoRedefine/>
    <w:rsid w:val="008D00E6"/>
  </w:style>
  <w:style w:type="paragraph" w:customStyle="1" w:styleId="SlogKrepkoNasredini">
    <w:name w:val="Slog Krepko Na sredini"/>
    <w:basedOn w:val="Navaden"/>
    <w:rsid w:val="008D00E6"/>
    <w:pPr>
      <w:spacing w:before="240"/>
      <w:jc w:val="center"/>
    </w:pPr>
    <w:rPr>
      <w:rFonts w:eastAsia="Times New Roman"/>
      <w:b/>
      <w:bCs/>
      <w:szCs w:val="20"/>
      <w:lang w:eastAsia="sl-SI"/>
    </w:rPr>
  </w:style>
  <w:style w:type="character" w:customStyle="1" w:styleId="SlogKrepko">
    <w:name w:val="Slog Krepko"/>
    <w:rsid w:val="008D00E6"/>
    <w:rPr>
      <w:rFonts w:ascii="Times New Roman" w:hAnsi="Times New Roman"/>
      <w:b/>
      <w:bCs/>
      <w:sz w:val="24"/>
    </w:rPr>
  </w:style>
  <w:style w:type="character" w:customStyle="1" w:styleId="ZgradbadokumentaZnak">
    <w:name w:val="Zgradba dokumenta Znak"/>
    <w:basedOn w:val="Privzetapisavaodstavka"/>
    <w:link w:val="Zgradbadokumenta"/>
    <w:semiHidden/>
    <w:rsid w:val="008D00E6"/>
    <w:rPr>
      <w:rFonts w:ascii="Tahoma" w:hAnsi="Tahoma" w:cs="Tahoma"/>
      <w:sz w:val="20"/>
      <w:szCs w:val="20"/>
      <w:shd w:val="clear" w:color="auto" w:fill="000080"/>
    </w:rPr>
  </w:style>
  <w:style w:type="paragraph" w:styleId="Zgradbadokumenta">
    <w:name w:val="Document Map"/>
    <w:basedOn w:val="Navaden"/>
    <w:link w:val="ZgradbadokumentaZnak"/>
    <w:semiHidden/>
    <w:rsid w:val="008D00E6"/>
    <w:pPr>
      <w:shd w:val="clear" w:color="auto" w:fill="000080"/>
      <w:spacing w:before="0"/>
    </w:pPr>
    <w:rPr>
      <w:rFonts w:ascii="Tahoma" w:eastAsia="Times New Roman" w:hAnsi="Tahoma" w:cs="Tahoma"/>
      <w:sz w:val="20"/>
      <w:szCs w:val="20"/>
      <w:lang w:eastAsia="sl-SI"/>
    </w:rPr>
  </w:style>
  <w:style w:type="character" w:styleId="SledenaHiperpovezava">
    <w:name w:val="FollowedHyperlink"/>
    <w:basedOn w:val="Privzetapisavaodstavka"/>
    <w:uiPriority w:val="99"/>
    <w:unhideWhenUsed/>
    <w:rsid w:val="005E25EE"/>
    <w:rPr>
      <w:color w:val="800080" w:themeColor="followedHyperlink"/>
      <w:u w:val="single"/>
    </w:rPr>
  </w:style>
  <w:style w:type="character" w:customStyle="1" w:styleId="A5">
    <w:name w:val="A5"/>
    <w:uiPriority w:val="99"/>
    <w:rsid w:val="00F854C3"/>
    <w:rPr>
      <w:color w:val="000000"/>
    </w:rPr>
  </w:style>
  <w:style w:type="table" w:customStyle="1" w:styleId="NormalTablePHPDOCX">
    <w:name w:val="Normal Table PHPDOCX"/>
    <w:uiPriority w:val="99"/>
    <w:semiHidden/>
    <w:unhideWhenUsed/>
    <w:qFormat/>
    <w:rsid w:val="00780478"/>
    <w:rPr>
      <w:rFonts w:asciiTheme="minorHAnsi" w:eastAsiaTheme="minorHAnsi" w:hAnsiTheme="minorHAnsi" w:cstheme="minorBidi"/>
      <w:lang w:eastAsia="en-US"/>
    </w:rPr>
    <w:tblPr>
      <w:tblInd w:w="0" w:type="dxa"/>
      <w:tblCellMar>
        <w:top w:w="0" w:type="dxa"/>
        <w:left w:w="108" w:type="dxa"/>
        <w:bottom w:w="0" w:type="dxa"/>
        <w:right w:w="108" w:type="dxa"/>
      </w:tblCellMar>
    </w:tblPr>
  </w:style>
  <w:style w:type="paragraph" w:customStyle="1" w:styleId="Normal1">
    <w:name w:val="Normal1"/>
    <w:rsid w:val="0066058E"/>
    <w:pPr>
      <w:numPr>
        <w:ilvl w:val="12"/>
      </w:numPr>
      <w:spacing w:after="240"/>
      <w:ind w:left="1135" w:hanging="851"/>
      <w:jc w:val="both"/>
    </w:pPr>
    <w:rPr>
      <w:rFonts w:ascii="Arial" w:hAnsi="Arial"/>
      <w:szCs w:val="20"/>
      <w:lang w:val="en-GB"/>
    </w:rPr>
  </w:style>
  <w:style w:type="character" w:customStyle="1" w:styleId="SlogTahoma">
    <w:name w:val="Slog Tahoma"/>
    <w:rsid w:val="0066058E"/>
    <w:rPr>
      <w:rFonts w:ascii="Tahoma" w:hAnsi="Tahoma"/>
      <w:sz w:val="24"/>
    </w:rPr>
  </w:style>
  <w:style w:type="paragraph" w:customStyle="1" w:styleId="BodyText31">
    <w:name w:val="Body Text 31"/>
    <w:basedOn w:val="Navaden"/>
    <w:rsid w:val="0066058E"/>
    <w:pPr>
      <w:widowControl w:val="0"/>
      <w:spacing w:before="0"/>
      <w:ind w:right="-1440"/>
    </w:pPr>
    <w:rPr>
      <w:rFonts w:eastAsia="Times New Roman"/>
      <w:sz w:val="22"/>
      <w:szCs w:val="20"/>
      <w:lang w:val="en-US" w:eastAsia="sl-SI"/>
    </w:rPr>
  </w:style>
  <w:style w:type="paragraph" w:customStyle="1" w:styleId="xl69">
    <w:name w:val="xl69"/>
    <w:basedOn w:val="Navaden"/>
    <w:rsid w:val="0066058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eastAsia="Times New Roman"/>
      <w:b/>
      <w:bCs/>
      <w:color w:val="000000"/>
      <w:sz w:val="18"/>
      <w:szCs w:val="18"/>
      <w:lang w:eastAsia="sl-SI"/>
    </w:rPr>
  </w:style>
  <w:style w:type="paragraph" w:customStyle="1" w:styleId="xl70">
    <w:name w:val="xl70"/>
    <w:basedOn w:val="Navaden"/>
    <w:rsid w:val="0066058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eastAsia="Times New Roman"/>
      <w:b/>
      <w:bCs/>
      <w:color w:val="000000"/>
      <w:sz w:val="18"/>
      <w:szCs w:val="18"/>
      <w:lang w:eastAsia="sl-SI"/>
    </w:rPr>
  </w:style>
  <w:style w:type="paragraph" w:customStyle="1" w:styleId="xl71">
    <w:name w:val="xl71"/>
    <w:basedOn w:val="Navaden"/>
    <w:rsid w:val="0066058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eastAsia="Times New Roman"/>
      <w:b/>
      <w:bCs/>
      <w:color w:val="000000"/>
      <w:sz w:val="18"/>
      <w:szCs w:val="18"/>
      <w:lang w:eastAsia="sl-SI"/>
    </w:rPr>
  </w:style>
  <w:style w:type="paragraph" w:customStyle="1" w:styleId="xl72">
    <w:name w:val="xl72"/>
    <w:basedOn w:val="Navaden"/>
    <w:rsid w:val="0066058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olor w:val="000000"/>
      <w:sz w:val="18"/>
      <w:szCs w:val="18"/>
      <w:lang w:eastAsia="sl-SI"/>
    </w:rPr>
  </w:style>
  <w:style w:type="paragraph" w:customStyle="1" w:styleId="xl73">
    <w:name w:val="xl73"/>
    <w:basedOn w:val="Navaden"/>
    <w:rsid w:val="006605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lang w:eastAsia="sl-SI"/>
    </w:rPr>
  </w:style>
  <w:style w:type="paragraph" w:customStyle="1" w:styleId="xl74">
    <w:name w:val="xl74"/>
    <w:basedOn w:val="Navaden"/>
    <w:rsid w:val="006605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lang w:eastAsia="sl-SI"/>
    </w:rPr>
  </w:style>
  <w:style w:type="paragraph" w:customStyle="1" w:styleId="xl75">
    <w:name w:val="xl75"/>
    <w:basedOn w:val="Navaden"/>
    <w:rsid w:val="006605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00"/>
      <w:lang w:eastAsia="sl-SI"/>
    </w:rPr>
  </w:style>
  <w:style w:type="paragraph" w:customStyle="1" w:styleId="xl76">
    <w:name w:val="xl76"/>
    <w:basedOn w:val="Navaden"/>
    <w:rsid w:val="006605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olor w:val="000000"/>
      <w:lang w:eastAsia="sl-SI"/>
    </w:rPr>
  </w:style>
  <w:style w:type="paragraph" w:customStyle="1" w:styleId="xl77">
    <w:name w:val="xl77"/>
    <w:basedOn w:val="Navaden"/>
    <w:rsid w:val="006605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lang w:eastAsia="sl-SI"/>
    </w:rPr>
  </w:style>
  <w:style w:type="paragraph" w:customStyle="1" w:styleId="xl64">
    <w:name w:val="xl64"/>
    <w:basedOn w:val="Navaden"/>
    <w:rsid w:val="0066058E"/>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rFonts w:eastAsia="Times New Roman"/>
      <w:b/>
      <w:bCs/>
      <w:color w:val="000000"/>
      <w:sz w:val="18"/>
      <w:szCs w:val="18"/>
      <w:lang w:eastAsia="sl-SI"/>
    </w:rPr>
  </w:style>
  <w:style w:type="paragraph" w:customStyle="1" w:styleId="xl65">
    <w:name w:val="xl65"/>
    <w:basedOn w:val="Navaden"/>
    <w:rsid w:val="0066058E"/>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textAlignment w:val="center"/>
    </w:pPr>
    <w:rPr>
      <w:rFonts w:eastAsia="Times New Roman"/>
      <w:b/>
      <w:bCs/>
      <w:color w:val="000000"/>
      <w:sz w:val="18"/>
      <w:szCs w:val="18"/>
      <w:lang w:eastAsia="sl-SI"/>
    </w:rPr>
  </w:style>
  <w:style w:type="paragraph" w:customStyle="1" w:styleId="xl66">
    <w:name w:val="xl66"/>
    <w:basedOn w:val="Navaden"/>
    <w:rsid w:val="0066058E"/>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rFonts w:eastAsia="Times New Roman"/>
      <w:b/>
      <w:bCs/>
      <w:color w:val="000000"/>
      <w:sz w:val="18"/>
      <w:szCs w:val="18"/>
      <w:lang w:eastAsia="sl-SI"/>
    </w:rPr>
  </w:style>
  <w:style w:type="paragraph" w:customStyle="1" w:styleId="xl67">
    <w:name w:val="xl67"/>
    <w:basedOn w:val="Navaden"/>
    <w:rsid w:val="006605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lang w:eastAsia="sl-SI"/>
    </w:rPr>
  </w:style>
  <w:style w:type="paragraph" w:customStyle="1" w:styleId="xl68">
    <w:name w:val="xl68"/>
    <w:basedOn w:val="Navaden"/>
    <w:rsid w:val="006605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00"/>
      <w:lang w:eastAsia="sl-SI"/>
    </w:rPr>
  </w:style>
  <w:style w:type="paragraph" w:customStyle="1" w:styleId="xl78">
    <w:name w:val="xl78"/>
    <w:basedOn w:val="Navaden"/>
    <w:rsid w:val="0066058E"/>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eastAsia="Times New Roman"/>
      <w:b/>
      <w:bCs/>
      <w:sz w:val="16"/>
      <w:szCs w:val="16"/>
      <w:lang w:eastAsia="sl-SI"/>
    </w:rPr>
  </w:style>
  <w:style w:type="paragraph" w:customStyle="1" w:styleId="xl79">
    <w:name w:val="xl79"/>
    <w:basedOn w:val="Navaden"/>
    <w:rsid w:val="0066058E"/>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eastAsia="Times New Roman"/>
      <w:b/>
      <w:bCs/>
      <w:sz w:val="16"/>
      <w:szCs w:val="16"/>
      <w:lang w:eastAsia="sl-SI"/>
    </w:rPr>
  </w:style>
  <w:style w:type="paragraph" w:customStyle="1" w:styleId="xl80">
    <w:name w:val="xl80"/>
    <w:basedOn w:val="Navaden"/>
    <w:rsid w:val="0066058E"/>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eastAsia="Times New Roman"/>
      <w:b/>
      <w:bCs/>
      <w:sz w:val="16"/>
      <w:szCs w:val="16"/>
      <w:lang w:eastAsia="sl-SI"/>
    </w:rPr>
  </w:style>
  <w:style w:type="paragraph" w:customStyle="1" w:styleId="xl81">
    <w:name w:val="xl81"/>
    <w:basedOn w:val="Navaden"/>
    <w:rsid w:val="0066058E"/>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eastAsia="Times New Roman"/>
      <w:b/>
      <w:bCs/>
      <w:sz w:val="16"/>
      <w:szCs w:val="16"/>
      <w:lang w:eastAsia="sl-SI"/>
    </w:rPr>
  </w:style>
  <w:style w:type="paragraph" w:customStyle="1" w:styleId="xl82">
    <w:name w:val="xl82"/>
    <w:basedOn w:val="Navaden"/>
    <w:rsid w:val="0066058E"/>
    <w:pPr>
      <w:pBdr>
        <w:bottom w:val="single" w:sz="4" w:space="0" w:color="auto"/>
        <w:right w:val="single" w:sz="4" w:space="0" w:color="auto"/>
      </w:pBdr>
      <w:spacing w:before="100" w:beforeAutospacing="1" w:after="100" w:afterAutospacing="1"/>
    </w:pPr>
    <w:rPr>
      <w:rFonts w:eastAsia="Times New Roman"/>
      <w:sz w:val="16"/>
      <w:szCs w:val="16"/>
      <w:lang w:eastAsia="sl-SI"/>
    </w:rPr>
  </w:style>
  <w:style w:type="paragraph" w:customStyle="1" w:styleId="xl83">
    <w:name w:val="xl83"/>
    <w:basedOn w:val="Navaden"/>
    <w:rsid w:val="0066058E"/>
    <w:pPr>
      <w:pBdr>
        <w:top w:val="single" w:sz="4" w:space="0" w:color="auto"/>
        <w:bottom w:val="single" w:sz="4" w:space="0" w:color="auto"/>
        <w:right w:val="single" w:sz="4" w:space="0" w:color="auto"/>
      </w:pBdr>
      <w:spacing w:before="100" w:beforeAutospacing="1" w:after="100" w:afterAutospacing="1"/>
    </w:pPr>
    <w:rPr>
      <w:rFonts w:eastAsia="Times New Roman"/>
      <w:sz w:val="16"/>
      <w:szCs w:val="16"/>
      <w:lang w:eastAsia="sl-SI"/>
    </w:rPr>
  </w:style>
  <w:style w:type="paragraph" w:customStyle="1" w:styleId="xl84">
    <w:name w:val="xl84"/>
    <w:basedOn w:val="Navaden"/>
    <w:rsid w:val="0066058E"/>
    <w:pPr>
      <w:pBdr>
        <w:top w:val="single" w:sz="4" w:space="0" w:color="auto"/>
        <w:bottom w:val="single" w:sz="4" w:space="0" w:color="auto"/>
        <w:right w:val="single" w:sz="4" w:space="0" w:color="auto"/>
      </w:pBdr>
      <w:spacing w:before="100" w:beforeAutospacing="1" w:after="100" w:afterAutospacing="1"/>
    </w:pPr>
    <w:rPr>
      <w:rFonts w:eastAsia="Times New Roman"/>
      <w:sz w:val="16"/>
      <w:szCs w:val="16"/>
      <w:lang w:eastAsia="sl-SI"/>
    </w:rPr>
  </w:style>
  <w:style w:type="paragraph" w:customStyle="1" w:styleId="xl85">
    <w:name w:val="xl85"/>
    <w:basedOn w:val="Navaden"/>
    <w:rsid w:val="0066058E"/>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sz w:val="16"/>
      <w:szCs w:val="16"/>
      <w:lang w:eastAsia="sl-SI"/>
    </w:rPr>
  </w:style>
  <w:style w:type="paragraph" w:customStyle="1" w:styleId="xl86">
    <w:name w:val="xl86"/>
    <w:basedOn w:val="Navaden"/>
    <w:rsid w:val="0066058E"/>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sz w:val="16"/>
      <w:szCs w:val="16"/>
      <w:lang w:eastAsia="sl-SI"/>
    </w:rPr>
  </w:style>
  <w:style w:type="character" w:customStyle="1" w:styleId="Dopis">
    <w:name w:val="Dopis"/>
    <w:rsid w:val="0066058E"/>
    <w:rPr>
      <w:rFonts w:ascii="Arial" w:hAnsi="Arial"/>
      <w:sz w:val="20"/>
    </w:rPr>
  </w:style>
  <w:style w:type="paragraph" w:customStyle="1" w:styleId="Naslov11">
    <w:name w:val="Naslov1"/>
    <w:basedOn w:val="Navaden"/>
    <w:next w:val="Telobesedila"/>
    <w:rsid w:val="0066058E"/>
    <w:pPr>
      <w:keepNext/>
      <w:widowControl w:val="0"/>
      <w:suppressAutoHyphens/>
      <w:spacing w:before="240" w:after="120"/>
    </w:pPr>
    <w:rPr>
      <w:rFonts w:ascii="Arial" w:eastAsia="SimSun" w:hAnsi="Arial" w:cs="Mangal"/>
      <w:kern w:val="1"/>
      <w:sz w:val="28"/>
      <w:szCs w:val="28"/>
      <w:lang w:eastAsia="hi-IN" w:bidi="hi-IN"/>
    </w:rPr>
  </w:style>
  <w:style w:type="paragraph" w:customStyle="1" w:styleId="Naslovvsebine">
    <w:name w:val="Naslov vsebine"/>
    <w:basedOn w:val="Naslov11"/>
    <w:rsid w:val="0066058E"/>
    <w:pPr>
      <w:suppressLineNumbers/>
    </w:pPr>
    <w:rPr>
      <w:b/>
      <w:bCs/>
      <w:sz w:val="32"/>
      <w:szCs w:val="32"/>
    </w:rPr>
  </w:style>
  <w:style w:type="character" w:customStyle="1" w:styleId="OdstavekseznamaZnak">
    <w:name w:val="Odstavek seznama Znak"/>
    <w:link w:val="Odstavekseznama"/>
    <w:uiPriority w:val="34"/>
    <w:locked/>
    <w:rsid w:val="00D46231"/>
    <w:rPr>
      <w:rFonts w:ascii="Arial" w:hAnsi="Arial"/>
      <w:sz w:val="24"/>
      <w:szCs w:val="24"/>
      <w:lang w:eastAsia="en-US"/>
    </w:rPr>
  </w:style>
  <w:style w:type="paragraph" w:customStyle="1" w:styleId="Alinea">
    <w:name w:val="Alinea"/>
    <w:basedOn w:val="Navaden"/>
    <w:uiPriority w:val="99"/>
    <w:rsid w:val="00363D93"/>
    <w:pPr>
      <w:numPr>
        <w:numId w:val="18"/>
      </w:numPr>
      <w:spacing w:before="0" w:after="60"/>
      <w:jc w:val="both"/>
    </w:pPr>
    <w:rPr>
      <w:rFonts w:ascii="InterstateCE-Light" w:eastAsia="Times New Roman" w:hAnsi="InterstateCE-Light"/>
      <w:sz w:val="20"/>
      <w:lang w:eastAsia="sl-SI"/>
    </w:rPr>
  </w:style>
  <w:style w:type="paragraph" w:customStyle="1" w:styleId="Odstavekseznama1">
    <w:name w:val="Odstavek seznama1"/>
    <w:basedOn w:val="Navaden"/>
    <w:rsid w:val="00372334"/>
    <w:pPr>
      <w:suppressAutoHyphens/>
      <w:spacing w:before="0"/>
    </w:pPr>
    <w:rPr>
      <w:rFonts w:eastAsia="Times New Roman"/>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271311">
      <w:bodyDiv w:val="1"/>
      <w:marLeft w:val="0"/>
      <w:marRight w:val="0"/>
      <w:marTop w:val="0"/>
      <w:marBottom w:val="0"/>
      <w:divBdr>
        <w:top w:val="none" w:sz="0" w:space="0" w:color="auto"/>
        <w:left w:val="none" w:sz="0" w:space="0" w:color="auto"/>
        <w:bottom w:val="none" w:sz="0" w:space="0" w:color="auto"/>
        <w:right w:val="none" w:sz="0" w:space="0" w:color="auto"/>
      </w:divBdr>
    </w:div>
    <w:div w:id="111242504">
      <w:bodyDiv w:val="1"/>
      <w:marLeft w:val="0"/>
      <w:marRight w:val="0"/>
      <w:marTop w:val="0"/>
      <w:marBottom w:val="0"/>
      <w:divBdr>
        <w:top w:val="none" w:sz="0" w:space="0" w:color="auto"/>
        <w:left w:val="none" w:sz="0" w:space="0" w:color="auto"/>
        <w:bottom w:val="none" w:sz="0" w:space="0" w:color="auto"/>
        <w:right w:val="none" w:sz="0" w:space="0" w:color="auto"/>
      </w:divBdr>
    </w:div>
    <w:div w:id="202140012">
      <w:bodyDiv w:val="1"/>
      <w:marLeft w:val="0"/>
      <w:marRight w:val="0"/>
      <w:marTop w:val="0"/>
      <w:marBottom w:val="0"/>
      <w:divBdr>
        <w:top w:val="none" w:sz="0" w:space="0" w:color="auto"/>
        <w:left w:val="none" w:sz="0" w:space="0" w:color="auto"/>
        <w:bottom w:val="none" w:sz="0" w:space="0" w:color="auto"/>
        <w:right w:val="none" w:sz="0" w:space="0" w:color="auto"/>
      </w:divBdr>
    </w:div>
    <w:div w:id="376585691">
      <w:bodyDiv w:val="1"/>
      <w:marLeft w:val="0"/>
      <w:marRight w:val="0"/>
      <w:marTop w:val="0"/>
      <w:marBottom w:val="0"/>
      <w:divBdr>
        <w:top w:val="none" w:sz="0" w:space="0" w:color="auto"/>
        <w:left w:val="none" w:sz="0" w:space="0" w:color="auto"/>
        <w:bottom w:val="none" w:sz="0" w:space="0" w:color="auto"/>
        <w:right w:val="none" w:sz="0" w:space="0" w:color="auto"/>
      </w:divBdr>
    </w:div>
    <w:div w:id="382560401">
      <w:bodyDiv w:val="1"/>
      <w:marLeft w:val="0"/>
      <w:marRight w:val="0"/>
      <w:marTop w:val="0"/>
      <w:marBottom w:val="0"/>
      <w:divBdr>
        <w:top w:val="none" w:sz="0" w:space="0" w:color="auto"/>
        <w:left w:val="none" w:sz="0" w:space="0" w:color="auto"/>
        <w:bottom w:val="none" w:sz="0" w:space="0" w:color="auto"/>
        <w:right w:val="none" w:sz="0" w:space="0" w:color="auto"/>
      </w:divBdr>
    </w:div>
    <w:div w:id="476536516">
      <w:bodyDiv w:val="1"/>
      <w:marLeft w:val="0"/>
      <w:marRight w:val="0"/>
      <w:marTop w:val="0"/>
      <w:marBottom w:val="0"/>
      <w:divBdr>
        <w:top w:val="none" w:sz="0" w:space="0" w:color="auto"/>
        <w:left w:val="none" w:sz="0" w:space="0" w:color="auto"/>
        <w:bottom w:val="none" w:sz="0" w:space="0" w:color="auto"/>
        <w:right w:val="none" w:sz="0" w:space="0" w:color="auto"/>
      </w:divBdr>
    </w:div>
    <w:div w:id="530189848">
      <w:bodyDiv w:val="1"/>
      <w:marLeft w:val="0"/>
      <w:marRight w:val="0"/>
      <w:marTop w:val="0"/>
      <w:marBottom w:val="0"/>
      <w:divBdr>
        <w:top w:val="none" w:sz="0" w:space="0" w:color="auto"/>
        <w:left w:val="none" w:sz="0" w:space="0" w:color="auto"/>
        <w:bottom w:val="none" w:sz="0" w:space="0" w:color="auto"/>
        <w:right w:val="none" w:sz="0" w:space="0" w:color="auto"/>
      </w:divBdr>
    </w:div>
    <w:div w:id="635333617">
      <w:bodyDiv w:val="1"/>
      <w:marLeft w:val="0"/>
      <w:marRight w:val="0"/>
      <w:marTop w:val="0"/>
      <w:marBottom w:val="0"/>
      <w:divBdr>
        <w:top w:val="none" w:sz="0" w:space="0" w:color="auto"/>
        <w:left w:val="none" w:sz="0" w:space="0" w:color="auto"/>
        <w:bottom w:val="none" w:sz="0" w:space="0" w:color="auto"/>
        <w:right w:val="none" w:sz="0" w:space="0" w:color="auto"/>
      </w:divBdr>
    </w:div>
    <w:div w:id="742414031">
      <w:bodyDiv w:val="1"/>
      <w:marLeft w:val="0"/>
      <w:marRight w:val="0"/>
      <w:marTop w:val="0"/>
      <w:marBottom w:val="0"/>
      <w:divBdr>
        <w:top w:val="none" w:sz="0" w:space="0" w:color="auto"/>
        <w:left w:val="none" w:sz="0" w:space="0" w:color="auto"/>
        <w:bottom w:val="none" w:sz="0" w:space="0" w:color="auto"/>
        <w:right w:val="none" w:sz="0" w:space="0" w:color="auto"/>
      </w:divBdr>
    </w:div>
    <w:div w:id="744456035">
      <w:bodyDiv w:val="1"/>
      <w:marLeft w:val="0"/>
      <w:marRight w:val="0"/>
      <w:marTop w:val="0"/>
      <w:marBottom w:val="0"/>
      <w:divBdr>
        <w:top w:val="none" w:sz="0" w:space="0" w:color="auto"/>
        <w:left w:val="none" w:sz="0" w:space="0" w:color="auto"/>
        <w:bottom w:val="none" w:sz="0" w:space="0" w:color="auto"/>
        <w:right w:val="none" w:sz="0" w:space="0" w:color="auto"/>
      </w:divBdr>
    </w:div>
    <w:div w:id="781144986">
      <w:bodyDiv w:val="1"/>
      <w:marLeft w:val="0"/>
      <w:marRight w:val="0"/>
      <w:marTop w:val="0"/>
      <w:marBottom w:val="0"/>
      <w:divBdr>
        <w:top w:val="none" w:sz="0" w:space="0" w:color="auto"/>
        <w:left w:val="none" w:sz="0" w:space="0" w:color="auto"/>
        <w:bottom w:val="none" w:sz="0" w:space="0" w:color="auto"/>
        <w:right w:val="none" w:sz="0" w:space="0" w:color="auto"/>
      </w:divBdr>
      <w:divsChild>
        <w:div w:id="944657972">
          <w:marLeft w:val="0"/>
          <w:marRight w:val="0"/>
          <w:marTop w:val="0"/>
          <w:marBottom w:val="0"/>
          <w:divBdr>
            <w:top w:val="none" w:sz="0" w:space="0" w:color="auto"/>
            <w:left w:val="none" w:sz="0" w:space="0" w:color="auto"/>
            <w:bottom w:val="none" w:sz="0" w:space="0" w:color="auto"/>
            <w:right w:val="none" w:sz="0" w:space="0" w:color="auto"/>
          </w:divBdr>
          <w:divsChild>
            <w:div w:id="70465338">
              <w:marLeft w:val="0"/>
              <w:marRight w:val="60"/>
              <w:marTop w:val="0"/>
              <w:marBottom w:val="0"/>
              <w:divBdr>
                <w:top w:val="none" w:sz="0" w:space="0" w:color="auto"/>
                <w:left w:val="none" w:sz="0" w:space="0" w:color="auto"/>
                <w:bottom w:val="none" w:sz="0" w:space="0" w:color="auto"/>
                <w:right w:val="none" w:sz="0" w:space="0" w:color="auto"/>
              </w:divBdr>
              <w:divsChild>
                <w:div w:id="865023407">
                  <w:marLeft w:val="0"/>
                  <w:marRight w:val="0"/>
                  <w:marTop w:val="0"/>
                  <w:marBottom w:val="150"/>
                  <w:divBdr>
                    <w:top w:val="none" w:sz="0" w:space="0" w:color="auto"/>
                    <w:left w:val="none" w:sz="0" w:space="0" w:color="auto"/>
                    <w:bottom w:val="none" w:sz="0" w:space="0" w:color="auto"/>
                    <w:right w:val="none" w:sz="0" w:space="0" w:color="auto"/>
                  </w:divBdr>
                  <w:divsChild>
                    <w:div w:id="1153833717">
                      <w:marLeft w:val="0"/>
                      <w:marRight w:val="0"/>
                      <w:marTop w:val="0"/>
                      <w:marBottom w:val="0"/>
                      <w:divBdr>
                        <w:top w:val="none" w:sz="0" w:space="0" w:color="auto"/>
                        <w:left w:val="none" w:sz="0" w:space="0" w:color="auto"/>
                        <w:bottom w:val="none" w:sz="0" w:space="0" w:color="auto"/>
                        <w:right w:val="none" w:sz="0" w:space="0" w:color="auto"/>
                      </w:divBdr>
                      <w:divsChild>
                        <w:div w:id="200608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0806035">
      <w:bodyDiv w:val="1"/>
      <w:marLeft w:val="0"/>
      <w:marRight w:val="0"/>
      <w:marTop w:val="0"/>
      <w:marBottom w:val="0"/>
      <w:divBdr>
        <w:top w:val="none" w:sz="0" w:space="0" w:color="auto"/>
        <w:left w:val="none" w:sz="0" w:space="0" w:color="auto"/>
        <w:bottom w:val="none" w:sz="0" w:space="0" w:color="auto"/>
        <w:right w:val="none" w:sz="0" w:space="0" w:color="auto"/>
      </w:divBdr>
    </w:div>
    <w:div w:id="849418992">
      <w:bodyDiv w:val="1"/>
      <w:marLeft w:val="0"/>
      <w:marRight w:val="0"/>
      <w:marTop w:val="0"/>
      <w:marBottom w:val="0"/>
      <w:divBdr>
        <w:top w:val="none" w:sz="0" w:space="0" w:color="auto"/>
        <w:left w:val="none" w:sz="0" w:space="0" w:color="auto"/>
        <w:bottom w:val="none" w:sz="0" w:space="0" w:color="auto"/>
        <w:right w:val="none" w:sz="0" w:space="0" w:color="auto"/>
      </w:divBdr>
    </w:div>
    <w:div w:id="859977246">
      <w:bodyDiv w:val="1"/>
      <w:marLeft w:val="0"/>
      <w:marRight w:val="0"/>
      <w:marTop w:val="0"/>
      <w:marBottom w:val="0"/>
      <w:divBdr>
        <w:top w:val="none" w:sz="0" w:space="0" w:color="auto"/>
        <w:left w:val="none" w:sz="0" w:space="0" w:color="auto"/>
        <w:bottom w:val="none" w:sz="0" w:space="0" w:color="auto"/>
        <w:right w:val="none" w:sz="0" w:space="0" w:color="auto"/>
      </w:divBdr>
    </w:div>
    <w:div w:id="1087187593">
      <w:marLeft w:val="0"/>
      <w:marRight w:val="0"/>
      <w:marTop w:val="0"/>
      <w:marBottom w:val="0"/>
      <w:divBdr>
        <w:top w:val="none" w:sz="0" w:space="0" w:color="auto"/>
        <w:left w:val="none" w:sz="0" w:space="0" w:color="auto"/>
        <w:bottom w:val="none" w:sz="0" w:space="0" w:color="auto"/>
        <w:right w:val="none" w:sz="0" w:space="0" w:color="auto"/>
      </w:divBdr>
    </w:div>
    <w:div w:id="1087187595">
      <w:marLeft w:val="0"/>
      <w:marRight w:val="0"/>
      <w:marTop w:val="0"/>
      <w:marBottom w:val="0"/>
      <w:divBdr>
        <w:top w:val="none" w:sz="0" w:space="0" w:color="auto"/>
        <w:left w:val="none" w:sz="0" w:space="0" w:color="auto"/>
        <w:bottom w:val="none" w:sz="0" w:space="0" w:color="auto"/>
        <w:right w:val="none" w:sz="0" w:space="0" w:color="auto"/>
      </w:divBdr>
    </w:div>
    <w:div w:id="1087187597">
      <w:marLeft w:val="0"/>
      <w:marRight w:val="0"/>
      <w:marTop w:val="0"/>
      <w:marBottom w:val="0"/>
      <w:divBdr>
        <w:top w:val="none" w:sz="0" w:space="0" w:color="auto"/>
        <w:left w:val="none" w:sz="0" w:space="0" w:color="auto"/>
        <w:bottom w:val="none" w:sz="0" w:space="0" w:color="auto"/>
        <w:right w:val="none" w:sz="0" w:space="0" w:color="auto"/>
      </w:divBdr>
      <w:divsChild>
        <w:div w:id="1087187602">
          <w:marLeft w:val="0"/>
          <w:marRight w:val="0"/>
          <w:marTop w:val="0"/>
          <w:marBottom w:val="0"/>
          <w:divBdr>
            <w:top w:val="none" w:sz="0" w:space="0" w:color="auto"/>
            <w:left w:val="none" w:sz="0" w:space="0" w:color="auto"/>
            <w:bottom w:val="none" w:sz="0" w:space="0" w:color="auto"/>
            <w:right w:val="none" w:sz="0" w:space="0" w:color="auto"/>
          </w:divBdr>
          <w:divsChild>
            <w:div w:id="1087187594">
              <w:marLeft w:val="0"/>
              <w:marRight w:val="0"/>
              <w:marTop w:val="0"/>
              <w:marBottom w:val="0"/>
              <w:divBdr>
                <w:top w:val="none" w:sz="0" w:space="0" w:color="auto"/>
                <w:left w:val="none" w:sz="0" w:space="0" w:color="auto"/>
                <w:bottom w:val="none" w:sz="0" w:space="0" w:color="auto"/>
                <w:right w:val="none" w:sz="0" w:space="0" w:color="auto"/>
              </w:divBdr>
              <w:divsChild>
                <w:div w:id="1087187596">
                  <w:marLeft w:val="0"/>
                  <w:marRight w:val="0"/>
                  <w:marTop w:val="0"/>
                  <w:marBottom w:val="0"/>
                  <w:divBdr>
                    <w:top w:val="none" w:sz="0" w:space="0" w:color="auto"/>
                    <w:left w:val="none" w:sz="0" w:space="0" w:color="auto"/>
                    <w:bottom w:val="none" w:sz="0" w:space="0" w:color="auto"/>
                    <w:right w:val="none" w:sz="0" w:space="0" w:color="auto"/>
                  </w:divBdr>
                  <w:divsChild>
                    <w:div w:id="1087187601">
                      <w:marLeft w:val="0"/>
                      <w:marRight w:val="0"/>
                      <w:marTop w:val="0"/>
                      <w:marBottom w:val="0"/>
                      <w:divBdr>
                        <w:top w:val="none" w:sz="0" w:space="0" w:color="auto"/>
                        <w:left w:val="none" w:sz="0" w:space="0" w:color="auto"/>
                        <w:bottom w:val="none" w:sz="0" w:space="0" w:color="auto"/>
                        <w:right w:val="none" w:sz="0" w:space="0" w:color="auto"/>
                      </w:divBdr>
                      <w:divsChild>
                        <w:div w:id="1087187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7187599">
      <w:marLeft w:val="0"/>
      <w:marRight w:val="0"/>
      <w:marTop w:val="0"/>
      <w:marBottom w:val="0"/>
      <w:divBdr>
        <w:top w:val="none" w:sz="0" w:space="0" w:color="auto"/>
        <w:left w:val="none" w:sz="0" w:space="0" w:color="auto"/>
        <w:bottom w:val="none" w:sz="0" w:space="0" w:color="auto"/>
        <w:right w:val="none" w:sz="0" w:space="0" w:color="auto"/>
      </w:divBdr>
    </w:div>
    <w:div w:id="1087187600">
      <w:marLeft w:val="0"/>
      <w:marRight w:val="0"/>
      <w:marTop w:val="0"/>
      <w:marBottom w:val="0"/>
      <w:divBdr>
        <w:top w:val="none" w:sz="0" w:space="0" w:color="auto"/>
        <w:left w:val="none" w:sz="0" w:space="0" w:color="auto"/>
        <w:bottom w:val="none" w:sz="0" w:space="0" w:color="auto"/>
        <w:right w:val="none" w:sz="0" w:space="0" w:color="auto"/>
      </w:divBdr>
    </w:div>
    <w:div w:id="1090737334">
      <w:bodyDiv w:val="1"/>
      <w:marLeft w:val="0"/>
      <w:marRight w:val="0"/>
      <w:marTop w:val="0"/>
      <w:marBottom w:val="0"/>
      <w:divBdr>
        <w:top w:val="none" w:sz="0" w:space="0" w:color="auto"/>
        <w:left w:val="none" w:sz="0" w:space="0" w:color="auto"/>
        <w:bottom w:val="none" w:sz="0" w:space="0" w:color="auto"/>
        <w:right w:val="none" w:sz="0" w:space="0" w:color="auto"/>
      </w:divBdr>
    </w:div>
    <w:div w:id="1117676008">
      <w:bodyDiv w:val="1"/>
      <w:marLeft w:val="0"/>
      <w:marRight w:val="0"/>
      <w:marTop w:val="0"/>
      <w:marBottom w:val="0"/>
      <w:divBdr>
        <w:top w:val="none" w:sz="0" w:space="0" w:color="auto"/>
        <w:left w:val="none" w:sz="0" w:space="0" w:color="auto"/>
        <w:bottom w:val="none" w:sz="0" w:space="0" w:color="auto"/>
        <w:right w:val="none" w:sz="0" w:space="0" w:color="auto"/>
      </w:divBdr>
    </w:div>
    <w:div w:id="1145853859">
      <w:bodyDiv w:val="1"/>
      <w:marLeft w:val="0"/>
      <w:marRight w:val="0"/>
      <w:marTop w:val="0"/>
      <w:marBottom w:val="0"/>
      <w:divBdr>
        <w:top w:val="none" w:sz="0" w:space="0" w:color="auto"/>
        <w:left w:val="none" w:sz="0" w:space="0" w:color="auto"/>
        <w:bottom w:val="none" w:sz="0" w:space="0" w:color="auto"/>
        <w:right w:val="none" w:sz="0" w:space="0" w:color="auto"/>
      </w:divBdr>
    </w:div>
    <w:div w:id="1157455772">
      <w:bodyDiv w:val="1"/>
      <w:marLeft w:val="0"/>
      <w:marRight w:val="0"/>
      <w:marTop w:val="0"/>
      <w:marBottom w:val="0"/>
      <w:divBdr>
        <w:top w:val="none" w:sz="0" w:space="0" w:color="auto"/>
        <w:left w:val="none" w:sz="0" w:space="0" w:color="auto"/>
        <w:bottom w:val="none" w:sz="0" w:space="0" w:color="auto"/>
        <w:right w:val="none" w:sz="0" w:space="0" w:color="auto"/>
      </w:divBdr>
    </w:div>
    <w:div w:id="1185168073">
      <w:bodyDiv w:val="1"/>
      <w:marLeft w:val="0"/>
      <w:marRight w:val="0"/>
      <w:marTop w:val="0"/>
      <w:marBottom w:val="0"/>
      <w:divBdr>
        <w:top w:val="none" w:sz="0" w:space="0" w:color="auto"/>
        <w:left w:val="none" w:sz="0" w:space="0" w:color="auto"/>
        <w:bottom w:val="none" w:sz="0" w:space="0" w:color="auto"/>
        <w:right w:val="none" w:sz="0" w:space="0" w:color="auto"/>
      </w:divBdr>
    </w:div>
    <w:div w:id="1386877166">
      <w:bodyDiv w:val="1"/>
      <w:marLeft w:val="0"/>
      <w:marRight w:val="0"/>
      <w:marTop w:val="0"/>
      <w:marBottom w:val="0"/>
      <w:divBdr>
        <w:top w:val="none" w:sz="0" w:space="0" w:color="auto"/>
        <w:left w:val="none" w:sz="0" w:space="0" w:color="auto"/>
        <w:bottom w:val="none" w:sz="0" w:space="0" w:color="auto"/>
        <w:right w:val="none" w:sz="0" w:space="0" w:color="auto"/>
      </w:divBdr>
    </w:div>
    <w:div w:id="1484853842">
      <w:bodyDiv w:val="1"/>
      <w:marLeft w:val="0"/>
      <w:marRight w:val="0"/>
      <w:marTop w:val="0"/>
      <w:marBottom w:val="0"/>
      <w:divBdr>
        <w:top w:val="none" w:sz="0" w:space="0" w:color="auto"/>
        <w:left w:val="none" w:sz="0" w:space="0" w:color="auto"/>
        <w:bottom w:val="none" w:sz="0" w:space="0" w:color="auto"/>
        <w:right w:val="none" w:sz="0" w:space="0" w:color="auto"/>
      </w:divBdr>
    </w:div>
    <w:div w:id="1493832096">
      <w:bodyDiv w:val="1"/>
      <w:marLeft w:val="0"/>
      <w:marRight w:val="0"/>
      <w:marTop w:val="0"/>
      <w:marBottom w:val="0"/>
      <w:divBdr>
        <w:top w:val="none" w:sz="0" w:space="0" w:color="auto"/>
        <w:left w:val="none" w:sz="0" w:space="0" w:color="auto"/>
        <w:bottom w:val="none" w:sz="0" w:space="0" w:color="auto"/>
        <w:right w:val="none" w:sz="0" w:space="0" w:color="auto"/>
      </w:divBdr>
    </w:div>
    <w:div w:id="1662781324">
      <w:bodyDiv w:val="1"/>
      <w:marLeft w:val="0"/>
      <w:marRight w:val="0"/>
      <w:marTop w:val="0"/>
      <w:marBottom w:val="0"/>
      <w:divBdr>
        <w:top w:val="none" w:sz="0" w:space="0" w:color="auto"/>
        <w:left w:val="none" w:sz="0" w:space="0" w:color="auto"/>
        <w:bottom w:val="none" w:sz="0" w:space="0" w:color="auto"/>
        <w:right w:val="none" w:sz="0" w:space="0" w:color="auto"/>
      </w:divBdr>
    </w:div>
    <w:div w:id="1720787261">
      <w:bodyDiv w:val="1"/>
      <w:marLeft w:val="0"/>
      <w:marRight w:val="0"/>
      <w:marTop w:val="0"/>
      <w:marBottom w:val="0"/>
      <w:divBdr>
        <w:top w:val="none" w:sz="0" w:space="0" w:color="auto"/>
        <w:left w:val="none" w:sz="0" w:space="0" w:color="auto"/>
        <w:bottom w:val="none" w:sz="0" w:space="0" w:color="auto"/>
        <w:right w:val="none" w:sz="0" w:space="0" w:color="auto"/>
      </w:divBdr>
    </w:div>
    <w:div w:id="1735934529">
      <w:bodyDiv w:val="1"/>
      <w:marLeft w:val="0"/>
      <w:marRight w:val="0"/>
      <w:marTop w:val="0"/>
      <w:marBottom w:val="0"/>
      <w:divBdr>
        <w:top w:val="none" w:sz="0" w:space="0" w:color="auto"/>
        <w:left w:val="none" w:sz="0" w:space="0" w:color="auto"/>
        <w:bottom w:val="none" w:sz="0" w:space="0" w:color="auto"/>
        <w:right w:val="none" w:sz="0" w:space="0" w:color="auto"/>
      </w:divBdr>
    </w:div>
    <w:div w:id="1765959093">
      <w:bodyDiv w:val="1"/>
      <w:marLeft w:val="0"/>
      <w:marRight w:val="0"/>
      <w:marTop w:val="0"/>
      <w:marBottom w:val="0"/>
      <w:divBdr>
        <w:top w:val="none" w:sz="0" w:space="0" w:color="auto"/>
        <w:left w:val="none" w:sz="0" w:space="0" w:color="auto"/>
        <w:bottom w:val="none" w:sz="0" w:space="0" w:color="auto"/>
        <w:right w:val="none" w:sz="0" w:space="0" w:color="auto"/>
      </w:divBdr>
    </w:div>
    <w:div w:id="1985431302">
      <w:bodyDiv w:val="1"/>
      <w:marLeft w:val="0"/>
      <w:marRight w:val="0"/>
      <w:marTop w:val="0"/>
      <w:marBottom w:val="0"/>
      <w:divBdr>
        <w:top w:val="none" w:sz="0" w:space="0" w:color="auto"/>
        <w:left w:val="none" w:sz="0" w:space="0" w:color="auto"/>
        <w:bottom w:val="none" w:sz="0" w:space="0" w:color="auto"/>
        <w:right w:val="none" w:sz="0" w:space="0" w:color="auto"/>
      </w:divBdr>
    </w:div>
    <w:div w:id="1999917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franc.lapuh@sz-vit.si"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djn.mju.gov.si/sistem-javnega-narocanja/pravno-varstvo"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renata.miklavcic\Application%20Data\Microsoft\Predloge\predloga%20Renat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BC33A0-66BD-4FF3-B965-B12CB793C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Renata.dot</Template>
  <TotalTime>151</TotalTime>
  <Pages>45</Pages>
  <Words>12504</Words>
  <Characters>78645</Characters>
  <Application>Microsoft Office Word</Application>
  <DocSecurity>0</DocSecurity>
  <Lines>655</Lines>
  <Paragraphs>181</Paragraphs>
  <ScaleCrop>false</ScaleCrop>
  <HeadingPairs>
    <vt:vector size="2" baseType="variant">
      <vt:variant>
        <vt:lpstr>Naslov</vt:lpstr>
      </vt:variant>
      <vt:variant>
        <vt:i4>1</vt:i4>
      </vt:variant>
    </vt:vector>
  </HeadingPairs>
  <TitlesOfParts>
    <vt:vector size="1" baseType="lpstr">
      <vt:lpstr>XXXXXX</vt:lpstr>
    </vt:vector>
  </TitlesOfParts>
  <Company/>
  <LinksUpToDate>false</LinksUpToDate>
  <CharactersWithSpaces>90968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XXXXXX</dc:title>
  <dc:creator>Tomaz</dc:creator>
  <cp:lastModifiedBy>Weissenbach Alenka</cp:lastModifiedBy>
  <cp:revision>7</cp:revision>
  <cp:lastPrinted>2016-08-31T06:55:00Z</cp:lastPrinted>
  <dcterms:created xsi:type="dcterms:W3CDTF">2016-08-10T11:00:00Z</dcterms:created>
  <dcterms:modified xsi:type="dcterms:W3CDTF">2016-08-31T07:09:00Z</dcterms:modified>
</cp:coreProperties>
</file>